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54A868" w14:textId="77777777" w:rsidR="00345F92" w:rsidRPr="00345F92" w:rsidRDefault="00345F92" w:rsidP="00345F9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345F92">
        <w:rPr>
          <w:rFonts w:ascii="Times New Roman" w:eastAsia="Times New Roman" w:hAnsi="Times New Roman"/>
          <w:sz w:val="28"/>
          <w:szCs w:val="28"/>
          <w:lang w:eastAsia="ar-SA"/>
        </w:rPr>
        <w:t>МИНПРОСВЕЩЕНИЯ РОССИИ</w:t>
      </w:r>
    </w:p>
    <w:p w14:paraId="37CD87A8" w14:textId="77777777" w:rsidR="00345F92" w:rsidRPr="00345F92" w:rsidRDefault="00345F92" w:rsidP="00345F92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62DA04C2" w14:textId="77777777" w:rsidR="00345F92" w:rsidRPr="00345F92" w:rsidRDefault="00345F92" w:rsidP="00345F92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345F92">
        <w:rPr>
          <w:rFonts w:ascii="Times New Roman" w:eastAsia="Times New Roman" w:hAnsi="Times New Roman"/>
          <w:bCs/>
          <w:sz w:val="28"/>
          <w:szCs w:val="28"/>
          <w:lang w:eastAsia="ar-SA"/>
        </w:rPr>
        <w:t>Федеральное государственное бюджетное образовательное учреждение высшего образования</w:t>
      </w:r>
    </w:p>
    <w:p w14:paraId="60F56050" w14:textId="77777777" w:rsidR="00345F92" w:rsidRPr="00345F92" w:rsidRDefault="00345F92" w:rsidP="00345F92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345F92">
        <w:rPr>
          <w:rFonts w:ascii="Times New Roman" w:eastAsia="Times New Roman" w:hAnsi="Times New Roman"/>
          <w:sz w:val="28"/>
          <w:szCs w:val="28"/>
          <w:lang w:eastAsia="ar-SA"/>
        </w:rPr>
        <w:t xml:space="preserve">«Нижегородский государственный педагогический университет </w:t>
      </w:r>
    </w:p>
    <w:p w14:paraId="407CD519" w14:textId="77777777" w:rsidR="00345F92" w:rsidRPr="00345F92" w:rsidRDefault="00345F92" w:rsidP="00345F92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345F92">
        <w:rPr>
          <w:rFonts w:ascii="Times New Roman" w:eastAsia="Times New Roman" w:hAnsi="Times New Roman"/>
          <w:sz w:val="28"/>
          <w:szCs w:val="28"/>
          <w:lang w:eastAsia="ar-SA"/>
        </w:rPr>
        <w:t xml:space="preserve">имени Козьмы Минина» </w:t>
      </w:r>
    </w:p>
    <w:p w14:paraId="1007F97A" w14:textId="77777777" w:rsidR="00345F92" w:rsidRPr="00345F92" w:rsidRDefault="00345F92" w:rsidP="00345F92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1CFA652F" w14:textId="77777777" w:rsidR="00345F92" w:rsidRPr="00345F92" w:rsidRDefault="00345F92" w:rsidP="00345F92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345F92">
        <w:rPr>
          <w:rFonts w:ascii="Times New Roman" w:eastAsia="Times New Roman" w:hAnsi="Times New Roman"/>
          <w:sz w:val="28"/>
          <w:szCs w:val="28"/>
          <w:lang w:eastAsia="ar-SA"/>
        </w:rPr>
        <w:t xml:space="preserve">Факультет гуманитарных наук </w:t>
      </w:r>
    </w:p>
    <w:p w14:paraId="4D0887D4" w14:textId="77777777" w:rsidR="00345F92" w:rsidRPr="00345F92" w:rsidRDefault="00345F92" w:rsidP="00345F92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5B4F9BFE" w14:textId="77777777" w:rsidR="00345F92" w:rsidRPr="00345F92" w:rsidRDefault="00345F92" w:rsidP="00345F92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345F92">
        <w:rPr>
          <w:rFonts w:ascii="Times New Roman" w:eastAsia="Times New Roman" w:hAnsi="Times New Roman"/>
          <w:sz w:val="28"/>
          <w:szCs w:val="28"/>
          <w:lang w:eastAsia="ar-SA"/>
        </w:rPr>
        <w:t>Кафедра теории и практики иностранных языков и лингводидактики</w:t>
      </w:r>
    </w:p>
    <w:p w14:paraId="18204029" w14:textId="77777777" w:rsidR="00345F92" w:rsidRPr="00345F92" w:rsidRDefault="00345F92" w:rsidP="00345F9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284A130D" w14:textId="77777777" w:rsidR="00345F92" w:rsidRPr="00345F92" w:rsidRDefault="00345F92" w:rsidP="00345F9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3CC9AF5E" w14:textId="77777777" w:rsidR="00345F92" w:rsidRPr="00345F92" w:rsidRDefault="00345F92" w:rsidP="00345F92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Andale Sans UI" w:eastAsia="Andale Sans UI" w:hAnsi="Andale Sans UI" w:cs="Andale Sans UI"/>
          <w:bCs/>
          <w:sz w:val="26"/>
          <w:szCs w:val="26"/>
          <w:lang w:eastAsia="ru-RU"/>
        </w:rPr>
      </w:pPr>
      <w:r w:rsidRPr="00345F92">
        <w:rPr>
          <w:rFonts w:ascii="Andale Sans UI" w:eastAsia="Andale Sans UI" w:hAnsi="Andale Sans UI" w:cs="Andale Sans UI"/>
          <w:bCs/>
          <w:sz w:val="26"/>
          <w:szCs w:val="26"/>
          <w:lang w:eastAsia="ru-RU"/>
        </w:rPr>
        <w:t xml:space="preserve">УТВЕРЖДЕНО </w:t>
      </w:r>
    </w:p>
    <w:p w14:paraId="2059743B" w14:textId="77777777" w:rsidR="00345F92" w:rsidRPr="00345F92" w:rsidRDefault="00345F92" w:rsidP="00345F92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Andale Sans UI" w:eastAsia="Andale Sans UI" w:hAnsi="Andale Sans UI" w:cs="Andale Sans UI"/>
          <w:bCs/>
          <w:sz w:val="26"/>
          <w:szCs w:val="26"/>
          <w:lang w:eastAsia="ru-RU"/>
        </w:rPr>
      </w:pPr>
      <w:r w:rsidRPr="00345F92">
        <w:rPr>
          <w:rFonts w:ascii="Andale Sans UI" w:eastAsia="Andale Sans UI" w:hAnsi="Andale Sans UI" w:cs="Andale Sans UI"/>
          <w:bCs/>
          <w:sz w:val="26"/>
          <w:szCs w:val="26"/>
          <w:lang w:eastAsia="ru-RU"/>
        </w:rPr>
        <w:t xml:space="preserve">Решением Ученого совета </w:t>
      </w:r>
    </w:p>
    <w:p w14:paraId="22CCAF10" w14:textId="6247BFB2" w:rsidR="00345F92" w:rsidRPr="00345F92" w:rsidRDefault="00345F92" w:rsidP="00345F92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Andale Sans UI" w:eastAsia="Andale Sans UI" w:hAnsi="Andale Sans UI" w:cs="Andale Sans UI"/>
          <w:bCs/>
          <w:sz w:val="26"/>
          <w:szCs w:val="26"/>
          <w:lang w:eastAsia="ru-RU"/>
        </w:rPr>
      </w:pPr>
      <w:r w:rsidRPr="00345F92">
        <w:rPr>
          <w:rFonts w:ascii="Andale Sans UI" w:eastAsia="Andale Sans UI" w:hAnsi="Andale Sans UI" w:cs="Andale Sans UI"/>
          <w:bCs/>
          <w:sz w:val="26"/>
          <w:szCs w:val="26"/>
          <w:lang w:eastAsia="ru-RU"/>
        </w:rPr>
        <w:t>Протокол №</w:t>
      </w:r>
      <w:r w:rsidR="000320D5">
        <w:rPr>
          <w:rFonts w:ascii="Andale Sans UI" w:eastAsia="Andale Sans UI" w:hAnsi="Andale Sans UI" w:cs="Andale Sans UI"/>
          <w:bCs/>
          <w:sz w:val="26"/>
          <w:szCs w:val="26"/>
          <w:lang w:eastAsia="ru-RU"/>
        </w:rPr>
        <w:t xml:space="preserve"> 6</w:t>
      </w:r>
    </w:p>
    <w:p w14:paraId="2164B20F" w14:textId="77777777" w:rsidR="00345F92" w:rsidRPr="00345F92" w:rsidRDefault="00345F92" w:rsidP="00345F92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Andale Sans UI" w:eastAsia="Andale Sans UI" w:hAnsi="Andale Sans UI" w:cs="Andale Sans UI"/>
          <w:bCs/>
          <w:sz w:val="26"/>
          <w:szCs w:val="26"/>
          <w:lang w:eastAsia="ru-RU"/>
        </w:rPr>
      </w:pPr>
      <w:r w:rsidRPr="00345F92">
        <w:rPr>
          <w:rFonts w:ascii="Andale Sans UI" w:eastAsia="Andale Sans UI" w:hAnsi="Andale Sans UI" w:cs="Andale Sans UI"/>
          <w:bCs/>
          <w:sz w:val="26"/>
          <w:szCs w:val="26"/>
          <w:lang w:eastAsia="ru-RU"/>
        </w:rPr>
        <w:t>«22» февраля 2019 г.</w:t>
      </w:r>
    </w:p>
    <w:p w14:paraId="2F0FBA99" w14:textId="77777777" w:rsidR="00345F92" w:rsidRPr="00345F92" w:rsidRDefault="00345F92" w:rsidP="00345F92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Andale Sans UI" w:eastAsia="Andale Sans UI" w:hAnsi="Andale Sans UI" w:cs="Andale Sans UI"/>
          <w:bCs/>
          <w:sz w:val="28"/>
          <w:szCs w:val="18"/>
          <w:lang w:eastAsia="ru-RU"/>
        </w:rPr>
      </w:pPr>
    </w:p>
    <w:p w14:paraId="79A90398" w14:textId="6A5577A7" w:rsidR="00A65439" w:rsidRPr="00A65439" w:rsidRDefault="000320D5" w:rsidP="00A65439">
      <w:pPr>
        <w:autoSpaceDE w:val="0"/>
        <w:autoSpaceDN w:val="0"/>
        <w:adjustRightInd w:val="0"/>
        <w:ind w:left="4820"/>
        <w:contextualSpacing/>
        <w:rPr>
          <w:rFonts w:ascii="Andale Sans UI" w:eastAsia="Wingdings" w:hAnsi="Andale Sans UI" w:cs="Andale Sans UI"/>
          <w:sz w:val="28"/>
        </w:rPr>
      </w:pPr>
      <w:r>
        <w:rPr>
          <w:rFonts w:ascii="Andale Sans UI" w:eastAsia="Wingdings" w:hAnsi="Andale Sans UI" w:cs="Andale Sans UI"/>
          <w:sz w:val="28"/>
        </w:rPr>
        <w:t xml:space="preserve">   </w:t>
      </w:r>
      <w:r w:rsidR="00A65439" w:rsidRPr="00A65439">
        <w:rPr>
          <w:rFonts w:ascii="Andale Sans UI" w:eastAsia="Wingdings" w:hAnsi="Andale Sans UI" w:cs="Andale Sans UI"/>
          <w:sz w:val="28"/>
        </w:rPr>
        <w:t>Внесены изменения</w:t>
      </w:r>
    </w:p>
    <w:p w14:paraId="63FBD73A" w14:textId="77777777" w:rsidR="00A65439" w:rsidRPr="00A65439" w:rsidRDefault="00A65439" w:rsidP="00A65439">
      <w:pPr>
        <w:autoSpaceDE w:val="0"/>
        <w:autoSpaceDN w:val="0"/>
        <w:adjustRightInd w:val="0"/>
        <w:ind w:left="4820"/>
        <w:contextualSpacing/>
        <w:rPr>
          <w:rFonts w:ascii="Andale Sans UI" w:eastAsia="Wingdings" w:hAnsi="Andale Sans UI" w:cs="Andale Sans UI"/>
          <w:sz w:val="28"/>
        </w:rPr>
      </w:pPr>
      <w:r w:rsidRPr="00A65439">
        <w:rPr>
          <w:rFonts w:ascii="Andale Sans UI" w:eastAsia="Wingdings" w:hAnsi="Andale Sans UI" w:cs="Andale Sans UI"/>
          <w:sz w:val="28"/>
        </w:rPr>
        <w:t>решением Ученого совета</w:t>
      </w:r>
    </w:p>
    <w:p w14:paraId="4F7CB365" w14:textId="77777777" w:rsidR="00A65439" w:rsidRPr="00A65439" w:rsidRDefault="00A65439" w:rsidP="00A65439">
      <w:pPr>
        <w:autoSpaceDE w:val="0"/>
        <w:autoSpaceDN w:val="0"/>
        <w:adjustRightInd w:val="0"/>
        <w:ind w:left="4820"/>
        <w:contextualSpacing/>
        <w:rPr>
          <w:rFonts w:ascii="Andale Sans UI" w:eastAsia="Wingdings" w:hAnsi="Andale Sans UI" w:cs="Andale Sans UI"/>
          <w:sz w:val="28"/>
        </w:rPr>
      </w:pPr>
      <w:r w:rsidRPr="00A65439">
        <w:rPr>
          <w:rFonts w:ascii="Andale Sans UI" w:eastAsia="Wingdings" w:hAnsi="Andale Sans UI" w:cs="Andale Sans UI"/>
          <w:sz w:val="28"/>
        </w:rPr>
        <w:t>Протокол №13</w:t>
      </w:r>
    </w:p>
    <w:p w14:paraId="550FD0DA" w14:textId="7DFB1609" w:rsidR="002C6C69" w:rsidRPr="001A641A" w:rsidRDefault="00A65439" w:rsidP="00A65439">
      <w:pPr>
        <w:autoSpaceDE w:val="0"/>
        <w:autoSpaceDN w:val="0"/>
        <w:adjustRightInd w:val="0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A65439">
        <w:rPr>
          <w:rFonts w:ascii="Andale Sans UI" w:eastAsia="Wingdings" w:hAnsi="Andale Sans UI" w:cs="Andale Sans UI"/>
          <w:sz w:val="28"/>
        </w:rPr>
        <w:t>«30» августа 2021 г.</w:t>
      </w:r>
    </w:p>
    <w:p w14:paraId="5ACC2AFD" w14:textId="77777777" w:rsidR="002C6C69" w:rsidRPr="001A641A" w:rsidRDefault="002C6C69" w:rsidP="002C6C6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9A060C" w14:textId="77777777" w:rsidR="002C6C69" w:rsidRPr="001A641A" w:rsidRDefault="002C6C69" w:rsidP="002C6C6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0E6E7E7" w14:textId="77777777" w:rsidR="002C6C69" w:rsidRPr="001A641A" w:rsidRDefault="002C6C69" w:rsidP="002C6C6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A641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155B7830" w14:textId="1408A94D" w:rsidR="002C6C69" w:rsidRPr="001A641A" w:rsidRDefault="002C6C69" w:rsidP="002C6C6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A641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C8766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практический </w:t>
      </w:r>
      <w:r w:rsidR="005C733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КУРС</w:t>
      </w:r>
      <w:r w:rsidR="00C8766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английского языка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711E9929" w14:textId="77777777" w:rsidR="002C6C69" w:rsidRPr="001A641A" w:rsidRDefault="002C6C69" w:rsidP="002C6C69">
      <w:pPr>
        <w:spacing w:after="0" w:line="360" w:lineRule="auto"/>
        <w:jc w:val="center"/>
        <w:rPr>
          <w:rFonts w:ascii="Times New Roman" w:eastAsia="Times New Roman" w:hAnsi="Times New Roman"/>
          <w:i/>
          <w:caps/>
          <w:sz w:val="18"/>
          <w:szCs w:val="18"/>
          <w:lang w:eastAsia="ru-RU"/>
        </w:rPr>
      </w:pPr>
    </w:p>
    <w:p w14:paraId="3DE69DED" w14:textId="77777777" w:rsidR="002C6C69" w:rsidRPr="001A641A" w:rsidRDefault="002C6C69" w:rsidP="002C6C6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CB4C5F3" w14:textId="77777777" w:rsidR="00361172" w:rsidRPr="003B3E54" w:rsidRDefault="00361172" w:rsidP="0036117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44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03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05 </w:t>
      </w:r>
      <w:r w:rsidRPr="003B3E54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(с двумя профилями подготовки)</w:t>
      </w:r>
    </w:p>
    <w:p w14:paraId="7E1ACA06" w14:textId="77777777" w:rsidR="00361172" w:rsidRPr="00DB597C" w:rsidRDefault="00361172" w:rsidP="00361172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</w:t>
      </w:r>
      <w:r w:rsidRPr="003B3E54">
        <w:rPr>
          <w:rFonts w:ascii="Times New Roman" w:eastAsia="Times New Roman" w:hAnsi="Times New Roman"/>
          <w:sz w:val="24"/>
          <w:szCs w:val="24"/>
          <w:lang w:eastAsia="ru-RU"/>
        </w:rPr>
        <w:t xml:space="preserve">«Иностранный (английский) язык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Русский язык как иностранный</w:t>
      </w:r>
      <w:r w:rsidRPr="003B3E54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6D424991" w14:textId="77777777" w:rsidR="002C6C69" w:rsidRPr="001A641A" w:rsidRDefault="002C6C69" w:rsidP="002C6C69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1A641A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1A641A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1A641A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1A641A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1A641A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1A641A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230D2CB3" w14:textId="77777777" w:rsidR="002C6C69" w:rsidRPr="001A641A" w:rsidRDefault="002C6C69" w:rsidP="002C6C6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641A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</w:t>
      </w:r>
    </w:p>
    <w:p w14:paraId="4B788D98" w14:textId="77777777" w:rsidR="002C6C69" w:rsidRPr="001A641A" w:rsidRDefault="002C6C69" w:rsidP="002C6C6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ADCCD65" w14:textId="775A25A9" w:rsidR="002C6C69" w:rsidRPr="001A641A" w:rsidRDefault="002C6C69" w:rsidP="002C6C6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641A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</w:t>
      </w:r>
      <w:r w:rsidR="00A134BC" w:rsidRPr="001A641A">
        <w:rPr>
          <w:rFonts w:ascii="Times New Roman" w:eastAsia="Times New Roman" w:hAnsi="Times New Roman"/>
          <w:sz w:val="24"/>
          <w:szCs w:val="24"/>
          <w:lang w:eastAsia="ru-RU"/>
        </w:rPr>
        <w:t>– 9</w:t>
      </w:r>
      <w:r w:rsidRPr="001A641A"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14:paraId="33C078FA" w14:textId="77777777" w:rsidR="002C6C69" w:rsidRPr="001A641A" w:rsidRDefault="002C6C69" w:rsidP="002C6C6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9EDEE33" w14:textId="77777777" w:rsidR="002C6C69" w:rsidRPr="001A641A" w:rsidRDefault="002C6C69" w:rsidP="002C6C6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7D8237F" w14:textId="77777777" w:rsidR="002C6C69" w:rsidRDefault="002C6C69" w:rsidP="002C6C6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9D69A79" w14:textId="77777777" w:rsidR="005C7332" w:rsidRDefault="005C7332" w:rsidP="002C6C6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8F0FDE8" w14:textId="77777777" w:rsidR="005C7332" w:rsidRDefault="005C7332" w:rsidP="002C6C6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0498121" w14:textId="77777777" w:rsidR="005C7332" w:rsidRDefault="005C7332" w:rsidP="002C6C6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50C5214" w14:textId="77777777" w:rsidR="002C6C69" w:rsidRPr="001A641A" w:rsidRDefault="002C6C69" w:rsidP="002C6C6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641A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74B5AE1E" w14:textId="01100087" w:rsidR="002C6C69" w:rsidRPr="001A641A" w:rsidRDefault="002C6C69" w:rsidP="002C6C6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641A">
        <w:rPr>
          <w:rFonts w:ascii="Times New Roman" w:eastAsia="Times New Roman" w:hAnsi="Times New Roman"/>
          <w:sz w:val="24"/>
          <w:szCs w:val="24"/>
          <w:lang w:eastAsia="ru-RU"/>
        </w:rPr>
        <w:t>202</w:t>
      </w:r>
      <w:r w:rsidR="00444D5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1A641A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78E5A19E" w14:textId="35B71988" w:rsidR="002C6C69" w:rsidRPr="008153E6" w:rsidRDefault="002C6C69" w:rsidP="00F3350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1A641A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8153E6">
        <w:rPr>
          <w:rFonts w:ascii="Times New Roman" w:hAnsi="Times New Roman"/>
          <w:sz w:val="24"/>
          <w:szCs w:val="24"/>
        </w:rPr>
        <w:lastRenderedPageBreak/>
        <w:t xml:space="preserve">Программа модуля </w:t>
      </w:r>
      <w:r w:rsidRPr="00585780">
        <w:rPr>
          <w:rFonts w:ascii="Times New Roman" w:hAnsi="Times New Roman"/>
          <w:i/>
          <w:sz w:val="24"/>
          <w:szCs w:val="24"/>
        </w:rPr>
        <w:t>«</w:t>
      </w:r>
      <w:r w:rsidR="00A134BC">
        <w:rPr>
          <w:rFonts w:ascii="Times New Roman" w:hAnsi="Times New Roman"/>
          <w:i/>
          <w:sz w:val="24"/>
          <w:szCs w:val="24"/>
        </w:rPr>
        <w:t>Практический курс английского языка»</w:t>
      </w:r>
      <w:r w:rsidRPr="00585780">
        <w:rPr>
          <w:rFonts w:ascii="Times New Roman" w:hAnsi="Times New Roman"/>
          <w:i/>
          <w:sz w:val="24"/>
          <w:szCs w:val="24"/>
        </w:rPr>
        <w:t xml:space="preserve"> </w:t>
      </w:r>
      <w:r w:rsidRPr="008153E6">
        <w:rPr>
          <w:rFonts w:ascii="Times New Roman" w:hAnsi="Times New Roman"/>
          <w:sz w:val="24"/>
          <w:szCs w:val="24"/>
        </w:rPr>
        <w:t>разработана на основе:</w:t>
      </w:r>
    </w:p>
    <w:p w14:paraId="1C7619D2" w14:textId="77777777" w:rsidR="00634290" w:rsidRPr="00634290" w:rsidRDefault="00634290" w:rsidP="00634290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634290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 44.03.01 Педагогическое образование, утв. 22.02.2018 №121;</w:t>
      </w:r>
    </w:p>
    <w:p w14:paraId="79C944A8" w14:textId="77777777" w:rsidR="00634290" w:rsidRPr="00634290" w:rsidRDefault="00634290" w:rsidP="00634290">
      <w:pPr>
        <w:numPr>
          <w:ilvl w:val="0"/>
          <w:numId w:val="15"/>
        </w:numPr>
        <w:spacing w:before="120" w:after="12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634290">
        <w:rPr>
          <w:rFonts w:ascii="Times New Roman" w:hAnsi="Times New Roman"/>
          <w:sz w:val="24"/>
          <w:szCs w:val="24"/>
        </w:rPr>
        <w:t xml:space="preserve">Профессионального стандарта Педагог (педагогическая деятельность </w:t>
      </w:r>
      <w:r w:rsidR="009824D7">
        <w:rPr>
          <w:rFonts w:ascii="Times New Roman" w:hAnsi="Times New Roman"/>
          <w:sz w:val="24"/>
          <w:szCs w:val="24"/>
        </w:rPr>
        <w:t>в сфере дошкольного, начального</w:t>
      </w:r>
      <w:r w:rsidRPr="00634290">
        <w:rPr>
          <w:rFonts w:ascii="Times New Roman" w:hAnsi="Times New Roman"/>
          <w:sz w:val="24"/>
          <w:szCs w:val="24"/>
        </w:rPr>
        <w:t xml:space="preserve"> общего, основного общего, среднего общего образования (воспитатель, учитель), утв. приказом Министерства труда и социальной защиты Российской Федерации от 18 октября 2013 г., № 544н;</w:t>
      </w:r>
    </w:p>
    <w:p w14:paraId="71AD7A6A" w14:textId="661F72B0" w:rsidR="00361172" w:rsidRPr="00EC6367" w:rsidRDefault="00361172" w:rsidP="00361172">
      <w:pPr>
        <w:numPr>
          <w:ilvl w:val="0"/>
          <w:numId w:val="15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F0C79"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«Педагогическое образование (с двумя профилями подготовки)», </w:t>
      </w:r>
      <w:r w:rsidR="00A134BC" w:rsidRPr="001F0C79">
        <w:rPr>
          <w:rFonts w:ascii="Times New Roman" w:eastAsia="Times New Roman" w:hAnsi="Times New Roman"/>
          <w:sz w:val="24"/>
          <w:szCs w:val="24"/>
          <w:lang w:eastAsia="ru-RU"/>
        </w:rPr>
        <w:t>профиль «</w:t>
      </w:r>
      <w:r w:rsidRPr="001F0C79">
        <w:rPr>
          <w:rFonts w:ascii="Times New Roman" w:eastAsia="Times New Roman" w:hAnsi="Times New Roman"/>
          <w:sz w:val="24"/>
          <w:szCs w:val="24"/>
          <w:lang w:eastAsia="ru-RU"/>
        </w:rPr>
        <w:t xml:space="preserve">Иностранный (английский) язык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Русский</w:t>
      </w:r>
      <w:r w:rsidRPr="001F0C79">
        <w:rPr>
          <w:rFonts w:ascii="Times New Roman" w:eastAsia="Times New Roman" w:hAnsi="Times New Roman"/>
          <w:sz w:val="24"/>
          <w:szCs w:val="24"/>
          <w:lang w:eastAsia="ru-RU"/>
        </w:rPr>
        <w:t xml:space="preserve"> язык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как иностранный</w:t>
      </w:r>
      <w:r w:rsidRPr="00345F92">
        <w:rPr>
          <w:rFonts w:ascii="Times New Roman" w:eastAsia="Times New Roman" w:hAnsi="Times New Roman"/>
          <w:sz w:val="24"/>
          <w:szCs w:val="24"/>
          <w:lang w:eastAsia="ru-RU"/>
        </w:rPr>
        <w:t>», утв. 19.04.2019</w:t>
      </w:r>
      <w:r w:rsidR="00345F92" w:rsidRPr="00345F9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45F92">
        <w:rPr>
          <w:rFonts w:ascii="Times New Roman" w:eastAsia="Times New Roman" w:hAnsi="Times New Roman"/>
          <w:sz w:val="24"/>
          <w:szCs w:val="24"/>
          <w:lang w:eastAsia="ru-RU"/>
        </w:rPr>
        <w:t>г., протокол № 8.</w:t>
      </w:r>
    </w:p>
    <w:p w14:paraId="16329D3B" w14:textId="77777777" w:rsidR="002C6C69" w:rsidRPr="00707EBA" w:rsidRDefault="002C6C69" w:rsidP="002C6C69">
      <w:pPr>
        <w:spacing w:before="120" w:after="120"/>
        <w:ind w:left="709"/>
        <w:jc w:val="both"/>
        <w:rPr>
          <w:rFonts w:ascii="Times New Roman" w:hAnsi="Times New Roman"/>
          <w:i/>
          <w:sz w:val="24"/>
          <w:szCs w:val="24"/>
        </w:rPr>
      </w:pPr>
      <w:r>
        <w:tab/>
      </w:r>
      <w:r>
        <w:tab/>
      </w:r>
    </w:p>
    <w:p w14:paraId="2EC6A9B7" w14:textId="77777777" w:rsidR="002C6C69" w:rsidRDefault="002C6C69" w:rsidP="002C6C6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699DAF" w14:textId="77777777" w:rsidR="002C6C69" w:rsidRPr="001A641A" w:rsidRDefault="002C6C69" w:rsidP="002C6C6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641A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14:paraId="6CD311FF" w14:textId="77777777" w:rsidR="002C6C69" w:rsidRPr="001A641A" w:rsidRDefault="002C6C69" w:rsidP="002C6C6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5714"/>
        <w:gridCol w:w="3856"/>
      </w:tblGrid>
      <w:tr w:rsidR="002C6C69" w:rsidRPr="001A641A" w14:paraId="7D70ED6E" w14:textId="77777777" w:rsidTr="002C6C69">
        <w:tc>
          <w:tcPr>
            <w:tcW w:w="5714" w:type="dxa"/>
          </w:tcPr>
          <w:p w14:paraId="78665227" w14:textId="77777777" w:rsidR="002C6C69" w:rsidRPr="001A641A" w:rsidRDefault="002C6C69" w:rsidP="002C6C69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1A641A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56" w:type="dxa"/>
          </w:tcPr>
          <w:p w14:paraId="086A9F60" w14:textId="77777777" w:rsidR="002C6C69" w:rsidRPr="001A641A" w:rsidRDefault="002C6C69" w:rsidP="002C6C69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1A641A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2C6C69" w:rsidRPr="001A641A" w14:paraId="44478084" w14:textId="77777777" w:rsidTr="002C6C69">
        <w:tc>
          <w:tcPr>
            <w:tcW w:w="5714" w:type="dxa"/>
          </w:tcPr>
          <w:p w14:paraId="705180B5" w14:textId="77777777" w:rsidR="002C6C69" w:rsidRPr="009824D7" w:rsidRDefault="002C6C69" w:rsidP="002C6C69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24D7">
              <w:rPr>
                <w:rFonts w:ascii="Times New Roman" w:eastAsia="Times New Roman" w:hAnsi="Times New Roman"/>
                <w:sz w:val="24"/>
                <w:szCs w:val="24"/>
              </w:rPr>
              <w:t xml:space="preserve">Зимина М.В., к.ф.н., доцент </w:t>
            </w:r>
          </w:p>
        </w:tc>
        <w:tc>
          <w:tcPr>
            <w:tcW w:w="3856" w:type="dxa"/>
          </w:tcPr>
          <w:p w14:paraId="01C38164" w14:textId="77777777" w:rsidR="002C6C69" w:rsidRPr="009824D7" w:rsidRDefault="002C6C69" w:rsidP="002C6C69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24D7">
              <w:rPr>
                <w:rFonts w:ascii="Times New Roman" w:eastAsia="Times New Roman" w:hAnsi="Times New Roman"/>
                <w:sz w:val="24"/>
                <w:szCs w:val="24"/>
              </w:rPr>
              <w:t>теории и практики иностранных языков и лингводидактики</w:t>
            </w:r>
          </w:p>
        </w:tc>
      </w:tr>
      <w:tr w:rsidR="002C6C69" w:rsidRPr="001A641A" w14:paraId="788C28CB" w14:textId="77777777" w:rsidTr="002C6C69">
        <w:tc>
          <w:tcPr>
            <w:tcW w:w="5714" w:type="dxa"/>
          </w:tcPr>
          <w:p w14:paraId="061A21B9" w14:textId="77777777" w:rsidR="002C6C69" w:rsidRPr="009824D7" w:rsidRDefault="005C7332" w:rsidP="002C6C69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24D7">
              <w:rPr>
                <w:rFonts w:ascii="Times New Roman" w:eastAsia="Times New Roman" w:hAnsi="Times New Roman"/>
                <w:sz w:val="24"/>
                <w:szCs w:val="24"/>
              </w:rPr>
              <w:t>Гаврикова Ю</w:t>
            </w:r>
            <w:r w:rsidR="002C6C69" w:rsidRPr="009824D7">
              <w:rPr>
                <w:rFonts w:ascii="Times New Roman" w:eastAsia="Times New Roman" w:hAnsi="Times New Roman"/>
                <w:sz w:val="24"/>
                <w:szCs w:val="24"/>
              </w:rPr>
              <w:t>.А., ст. преподаватель</w:t>
            </w:r>
          </w:p>
          <w:p w14:paraId="338C718D" w14:textId="77777777" w:rsidR="002C6C69" w:rsidRPr="009824D7" w:rsidRDefault="002C6C69" w:rsidP="002C6C69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56" w:type="dxa"/>
          </w:tcPr>
          <w:p w14:paraId="2DED02AB" w14:textId="77777777" w:rsidR="002C6C69" w:rsidRPr="009824D7" w:rsidRDefault="002C6C69" w:rsidP="002C6C69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24D7">
              <w:rPr>
                <w:rFonts w:ascii="Times New Roman" w:eastAsia="Times New Roman" w:hAnsi="Times New Roman"/>
                <w:sz w:val="24"/>
                <w:szCs w:val="24"/>
              </w:rPr>
              <w:t>теории и практики иностранных языков и лингводидактики</w:t>
            </w:r>
          </w:p>
        </w:tc>
      </w:tr>
      <w:tr w:rsidR="002C6C69" w:rsidRPr="001A641A" w14:paraId="29DCA111" w14:textId="77777777" w:rsidTr="002C6C69">
        <w:tc>
          <w:tcPr>
            <w:tcW w:w="5714" w:type="dxa"/>
          </w:tcPr>
          <w:p w14:paraId="3405E94F" w14:textId="77777777" w:rsidR="002C6C69" w:rsidRPr="009824D7" w:rsidRDefault="005C7332" w:rsidP="005C7332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24D7">
              <w:rPr>
                <w:rFonts w:ascii="Times New Roman" w:eastAsia="Times New Roman" w:hAnsi="Times New Roman"/>
                <w:sz w:val="24"/>
                <w:szCs w:val="24"/>
              </w:rPr>
              <w:t>Белова Е.Е</w:t>
            </w:r>
            <w:r w:rsidR="002C6C69" w:rsidRPr="009824D7">
              <w:rPr>
                <w:rFonts w:ascii="Times New Roman" w:eastAsia="Times New Roman" w:hAnsi="Times New Roman"/>
                <w:sz w:val="24"/>
                <w:szCs w:val="24"/>
              </w:rPr>
              <w:t xml:space="preserve">., </w:t>
            </w:r>
            <w:r w:rsidRPr="009824D7">
              <w:rPr>
                <w:rFonts w:ascii="Times New Roman" w:eastAsia="Times New Roman" w:hAnsi="Times New Roman"/>
                <w:sz w:val="24"/>
                <w:szCs w:val="24"/>
              </w:rPr>
              <w:t>к.ф.н., доцент</w:t>
            </w:r>
          </w:p>
        </w:tc>
        <w:tc>
          <w:tcPr>
            <w:tcW w:w="3856" w:type="dxa"/>
          </w:tcPr>
          <w:p w14:paraId="61D45563" w14:textId="77777777" w:rsidR="002C6C69" w:rsidRPr="009824D7" w:rsidRDefault="002C6C69" w:rsidP="002C6C69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24D7">
              <w:rPr>
                <w:rFonts w:ascii="Times New Roman" w:eastAsia="Times New Roman" w:hAnsi="Times New Roman"/>
                <w:sz w:val="24"/>
                <w:szCs w:val="24"/>
              </w:rPr>
              <w:t>теории и практики иностранных языков и лингводидактики</w:t>
            </w:r>
          </w:p>
        </w:tc>
      </w:tr>
      <w:tr w:rsidR="002C6C69" w:rsidRPr="001A641A" w14:paraId="4616FBA0" w14:textId="77777777" w:rsidTr="002C6C69">
        <w:tc>
          <w:tcPr>
            <w:tcW w:w="5714" w:type="dxa"/>
          </w:tcPr>
          <w:p w14:paraId="101BC473" w14:textId="77777777" w:rsidR="002C6C69" w:rsidRPr="009824D7" w:rsidRDefault="005C7332" w:rsidP="002C6C69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24D7">
              <w:rPr>
                <w:rFonts w:ascii="Times New Roman" w:eastAsia="Times New Roman" w:hAnsi="Times New Roman"/>
                <w:sz w:val="24"/>
                <w:szCs w:val="24"/>
              </w:rPr>
              <w:t>Люляева Н.А., к.ф.н., доцент</w:t>
            </w:r>
          </w:p>
        </w:tc>
        <w:tc>
          <w:tcPr>
            <w:tcW w:w="3856" w:type="dxa"/>
          </w:tcPr>
          <w:p w14:paraId="144C16E5" w14:textId="77777777" w:rsidR="002C6C69" w:rsidRPr="009824D7" w:rsidRDefault="005C7332" w:rsidP="002C6C69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24D7">
              <w:rPr>
                <w:rFonts w:ascii="Times New Roman" w:eastAsia="Times New Roman" w:hAnsi="Times New Roman"/>
                <w:sz w:val="24"/>
                <w:szCs w:val="24"/>
              </w:rPr>
              <w:t>теории и практики иностранных языков и лингводидактики</w:t>
            </w:r>
          </w:p>
        </w:tc>
      </w:tr>
    </w:tbl>
    <w:p w14:paraId="7ABFF7F2" w14:textId="77777777" w:rsidR="002C6C69" w:rsidRPr="001A641A" w:rsidRDefault="002C6C69" w:rsidP="002C6C69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198026A" w14:textId="77777777" w:rsidR="002C6C69" w:rsidRPr="001A641A" w:rsidRDefault="002C6C69" w:rsidP="002C6C6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FA16DF5" w14:textId="77777777" w:rsidR="002C6C69" w:rsidRDefault="002C6C69" w:rsidP="002C6C6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286FAC3" w14:textId="77777777" w:rsidR="00A20BD6" w:rsidRPr="00A20BD6" w:rsidRDefault="00A20BD6" w:rsidP="00A20BD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BD6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теории и практики иностранных языков и лингводидактики (протокол № 9 от 18.06.2021 г.)</w:t>
      </w:r>
    </w:p>
    <w:p w14:paraId="3A92DA00" w14:textId="77777777" w:rsidR="00F76095" w:rsidRDefault="00F76095" w:rsidP="002C6C6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EC1FCA1" w14:textId="77777777" w:rsidR="00F76095" w:rsidRDefault="00F76095" w:rsidP="002C6C6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3058307" w14:textId="77777777" w:rsidR="00F76095" w:rsidRDefault="00F76095" w:rsidP="002C6C6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809BE0" w14:textId="77777777" w:rsidR="00F76095" w:rsidRDefault="00F76095" w:rsidP="002C6C6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1E8D5A4" w14:textId="77777777" w:rsidR="00F76095" w:rsidRPr="001A641A" w:rsidRDefault="00F76095" w:rsidP="002C6C6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14:paraId="0AEB20A6" w14:textId="5DF0F3FD" w:rsidR="00123381" w:rsidRDefault="002C6C69" w:rsidP="00F7609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="00123381" w:rsidRPr="0D50589D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lastRenderedPageBreak/>
        <w:t>Содержание</w:t>
      </w:r>
    </w:p>
    <w:p w14:paraId="786741C7" w14:textId="77777777" w:rsidR="00444D52" w:rsidRDefault="00444D52" w:rsidP="00444D52">
      <w:pPr>
        <w:numPr>
          <w:ilvl w:val="0"/>
          <w:numId w:val="22"/>
        </w:numPr>
        <w:tabs>
          <w:tab w:val="left" w:pos="0"/>
        </w:tabs>
        <w:suppressAutoHyphens/>
        <w:spacing w:after="0" w:line="36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Назначение модуля………………………………………………………………………………4</w:t>
      </w:r>
    </w:p>
    <w:p w14:paraId="2C53774A" w14:textId="77777777" w:rsidR="00444D52" w:rsidRDefault="00444D52" w:rsidP="00444D52">
      <w:pPr>
        <w:numPr>
          <w:ilvl w:val="0"/>
          <w:numId w:val="22"/>
        </w:numPr>
        <w:tabs>
          <w:tab w:val="left" w:pos="0"/>
        </w:tabs>
        <w:suppressAutoHyphens/>
        <w:spacing w:after="0" w:line="36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Характеристика модуля………………………………………………………………………… 5</w:t>
      </w:r>
    </w:p>
    <w:p w14:paraId="19141F70" w14:textId="77777777" w:rsidR="00444D52" w:rsidRDefault="00444D52" w:rsidP="00444D52">
      <w:pPr>
        <w:numPr>
          <w:ilvl w:val="0"/>
          <w:numId w:val="22"/>
        </w:numPr>
        <w:tabs>
          <w:tab w:val="left" w:pos="0"/>
        </w:tabs>
        <w:suppressAutoHyphens/>
        <w:spacing w:after="0" w:line="36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Структура модуля……………………………………………………………………..………….9</w:t>
      </w:r>
    </w:p>
    <w:p w14:paraId="3406BF17" w14:textId="77777777" w:rsidR="00444D52" w:rsidRDefault="00444D52" w:rsidP="00444D52">
      <w:pPr>
        <w:numPr>
          <w:ilvl w:val="0"/>
          <w:numId w:val="22"/>
        </w:numPr>
        <w:tabs>
          <w:tab w:val="left" w:pos="0"/>
        </w:tabs>
        <w:suppressAutoHyphens/>
        <w:spacing w:after="0" w:line="36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Методические указания для обучающихся по освоению модуля…………………..….........10</w:t>
      </w:r>
    </w:p>
    <w:p w14:paraId="01DDA010" w14:textId="77777777" w:rsidR="00444D52" w:rsidRDefault="00444D52" w:rsidP="00444D52">
      <w:pPr>
        <w:numPr>
          <w:ilvl w:val="0"/>
          <w:numId w:val="22"/>
        </w:numPr>
        <w:tabs>
          <w:tab w:val="left" w:pos="0"/>
        </w:tabs>
        <w:suppressAutoHyphens/>
        <w:spacing w:after="0" w:line="36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Программы дисциплин образовательного модуля………………………………….………...12</w:t>
      </w:r>
    </w:p>
    <w:p w14:paraId="2E523CF6" w14:textId="77777777" w:rsidR="00444D52" w:rsidRDefault="00444D52" w:rsidP="00444D52">
      <w:pPr>
        <w:numPr>
          <w:ilvl w:val="1"/>
          <w:numId w:val="22"/>
        </w:numPr>
        <w:suppressAutoHyphens/>
        <w:spacing w:after="0" w:line="360" w:lineRule="auto"/>
        <w:ind w:left="993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Программа дисциплины «Практика устной и письменной речи английского языка»….........................................................................................................................12</w:t>
      </w:r>
    </w:p>
    <w:p w14:paraId="23F97739" w14:textId="77777777" w:rsidR="00444D52" w:rsidRDefault="00444D52" w:rsidP="00444D52">
      <w:pPr>
        <w:numPr>
          <w:ilvl w:val="1"/>
          <w:numId w:val="22"/>
        </w:numPr>
        <w:suppressAutoHyphens/>
        <w:spacing w:after="0" w:line="360" w:lineRule="auto"/>
        <w:ind w:left="993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Программа дисциплины «Систематизирующий курс фонетики английского языка»............................................................................................................................19</w:t>
      </w:r>
    </w:p>
    <w:p w14:paraId="345F859F" w14:textId="77777777" w:rsidR="00444D52" w:rsidRDefault="00444D52" w:rsidP="00444D52">
      <w:pPr>
        <w:numPr>
          <w:ilvl w:val="1"/>
          <w:numId w:val="22"/>
        </w:numPr>
        <w:suppressAutoHyphens/>
        <w:spacing w:after="0" w:line="360" w:lineRule="auto"/>
        <w:ind w:left="993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Программа дисциплины «Теоретическая фонетика английского языка»..........25</w:t>
      </w:r>
    </w:p>
    <w:p w14:paraId="4F95FC47" w14:textId="77777777" w:rsidR="00444D52" w:rsidRDefault="00444D52" w:rsidP="00444D52">
      <w:pPr>
        <w:numPr>
          <w:ilvl w:val="1"/>
          <w:numId w:val="22"/>
        </w:numPr>
        <w:suppressAutoHyphens/>
        <w:spacing w:after="0" w:line="360" w:lineRule="auto"/>
        <w:ind w:left="993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Программа дисциплины «Коммуникативный практикум английского языка»……...…...................................................................................................……...25</w:t>
      </w:r>
    </w:p>
    <w:p w14:paraId="47FC0FA0" w14:textId="77777777" w:rsidR="00444D52" w:rsidRDefault="00444D52" w:rsidP="00444D52">
      <w:pPr>
        <w:numPr>
          <w:ilvl w:val="1"/>
          <w:numId w:val="22"/>
        </w:numPr>
        <w:suppressAutoHyphens/>
        <w:spacing w:after="0" w:line="360" w:lineRule="auto"/>
        <w:ind w:left="993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Программа дисциплины «Практикум по аудированию английского языка...............................................................................................................................30</w:t>
      </w:r>
    </w:p>
    <w:p w14:paraId="2BF0532E" w14:textId="77777777" w:rsidR="00444D52" w:rsidRDefault="00444D52" w:rsidP="00444D52">
      <w:pPr>
        <w:numPr>
          <w:ilvl w:val="0"/>
          <w:numId w:val="22"/>
        </w:numPr>
        <w:tabs>
          <w:tab w:val="left" w:pos="0"/>
        </w:tabs>
        <w:suppressAutoHyphens/>
        <w:spacing w:after="0" w:line="36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Style w:val="16"/>
          <w:rFonts w:ascii="Times New Roman" w:eastAsia="Times New Roman" w:hAnsi="Times New Roman"/>
          <w:sz w:val="24"/>
          <w:szCs w:val="24"/>
        </w:rPr>
        <w:t>Программа итоговой аттестации по модулю …............………………………………..........43</w:t>
      </w:r>
    </w:p>
    <w:p w14:paraId="3DB3CE53" w14:textId="77777777" w:rsidR="00444D52" w:rsidRDefault="00444D52" w:rsidP="00444D52">
      <w:pPr>
        <w:spacing w:after="0" w:line="100" w:lineRule="atLeast"/>
        <w:rPr>
          <w:rFonts w:ascii="Times New Roman" w:eastAsia="Times New Roman" w:hAnsi="Times New Roman"/>
          <w:sz w:val="24"/>
          <w:szCs w:val="24"/>
        </w:rPr>
      </w:pPr>
    </w:p>
    <w:p w14:paraId="35FF0BFD" w14:textId="77777777" w:rsidR="00444D52" w:rsidRDefault="00444D52" w:rsidP="00444D52">
      <w:pPr>
        <w:spacing w:after="0" w:line="100" w:lineRule="atLeast"/>
        <w:rPr>
          <w:rFonts w:ascii="Times New Roman" w:eastAsia="Times New Roman" w:hAnsi="Times New Roman"/>
          <w:b/>
          <w:cap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</w:t>
      </w:r>
    </w:p>
    <w:p w14:paraId="7FCD0C8C" w14:textId="77777777" w:rsidR="00444D52" w:rsidRPr="00DB597C" w:rsidRDefault="00444D52" w:rsidP="00F7609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14:paraId="66490A21" w14:textId="77777777" w:rsidR="00AE2B3A" w:rsidRPr="00DB597C" w:rsidRDefault="00AE2B3A" w:rsidP="00AE2B3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1B16844F" w14:textId="63362659" w:rsidR="00AE2B3A" w:rsidRPr="00444D52" w:rsidRDefault="00AE2B3A" w:rsidP="00444D52">
      <w:pPr>
        <w:pStyle w:val="a4"/>
        <w:numPr>
          <w:ilvl w:val="0"/>
          <w:numId w:val="23"/>
        </w:numPr>
        <w:spacing w:after="12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444D52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lastRenderedPageBreak/>
        <w:t>назначение модуля</w:t>
      </w:r>
    </w:p>
    <w:p w14:paraId="1E6E0AB3" w14:textId="4C4640BA" w:rsidR="00444D52" w:rsidRDefault="00444D52" w:rsidP="00444D52">
      <w:pPr>
        <w:spacing w:after="0"/>
        <w:ind w:firstLine="709"/>
        <w:jc w:val="both"/>
        <w:rPr>
          <w:rStyle w:val="16"/>
          <w:rFonts w:ascii="Times New Roman" w:eastAsia="Times New Roman" w:hAnsi="Times New Roman"/>
          <w:sz w:val="24"/>
          <w:szCs w:val="24"/>
          <w:shd w:val="clear" w:color="auto" w:fill="FFFFFF"/>
        </w:rPr>
      </w:pPr>
      <w:r>
        <w:rPr>
          <w:rStyle w:val="16"/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Модуль </w:t>
      </w:r>
      <w:r>
        <w:rPr>
          <w:rStyle w:val="16"/>
          <w:rFonts w:ascii="Times New Roman" w:eastAsia="Times New Roman" w:hAnsi="Times New Roman"/>
          <w:sz w:val="24"/>
          <w:szCs w:val="24"/>
        </w:rPr>
        <w:t>«</w:t>
      </w:r>
      <w:r>
        <w:rPr>
          <w:rStyle w:val="16"/>
          <w:rFonts w:ascii="Times New Roman" w:eastAsia="Times New Roman" w:hAnsi="Times New Roman"/>
          <w:i/>
          <w:sz w:val="24"/>
          <w:szCs w:val="24"/>
        </w:rPr>
        <w:t>Практический курс английского языка</w:t>
      </w:r>
      <w:r>
        <w:rPr>
          <w:rStyle w:val="16"/>
          <w:rFonts w:ascii="Times New Roman" w:eastAsia="Times New Roman" w:hAnsi="Times New Roman"/>
          <w:sz w:val="24"/>
          <w:szCs w:val="24"/>
        </w:rPr>
        <w:t xml:space="preserve">» </w:t>
      </w:r>
      <w:r>
        <w:rPr>
          <w:rStyle w:val="16"/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ориентирован на подготовку студентов 2 курсов бакалавриата педагогического направления, </w:t>
      </w:r>
      <w:r>
        <w:rPr>
          <w:rStyle w:val="16"/>
          <w:rFonts w:ascii="Times New Roman" w:eastAsia="Times New Roman" w:hAnsi="Times New Roman"/>
          <w:sz w:val="24"/>
          <w:szCs w:val="24"/>
        </w:rPr>
        <w:t xml:space="preserve">владеющих стартовой коммуникативной компетенцией на уровне не ниже </w:t>
      </w:r>
      <w:r>
        <w:rPr>
          <w:rStyle w:val="16"/>
          <w:rFonts w:ascii="Times New Roman" w:eastAsia="Times New Roman" w:hAnsi="Times New Roman"/>
          <w:sz w:val="24"/>
          <w:szCs w:val="24"/>
          <w:lang w:val="en-US"/>
        </w:rPr>
        <w:t>A</w:t>
      </w:r>
      <w:r>
        <w:rPr>
          <w:rStyle w:val="16"/>
          <w:rFonts w:ascii="Times New Roman" w:eastAsia="Times New Roman" w:hAnsi="Times New Roman"/>
          <w:sz w:val="24"/>
          <w:szCs w:val="24"/>
        </w:rPr>
        <w:t>2-</w:t>
      </w:r>
      <w:r>
        <w:rPr>
          <w:rStyle w:val="16"/>
          <w:rFonts w:ascii="Times New Roman" w:eastAsia="Times New Roman" w:hAnsi="Times New Roman"/>
          <w:sz w:val="24"/>
          <w:szCs w:val="24"/>
          <w:lang w:val="en-US"/>
        </w:rPr>
        <w:t>B</w:t>
      </w:r>
      <w:r>
        <w:rPr>
          <w:rStyle w:val="16"/>
          <w:rFonts w:ascii="Times New Roman" w:eastAsia="Times New Roman" w:hAnsi="Times New Roman"/>
          <w:sz w:val="24"/>
          <w:szCs w:val="24"/>
        </w:rPr>
        <w:t>1 (</w:t>
      </w:r>
      <w:r>
        <w:rPr>
          <w:rStyle w:val="16"/>
          <w:rFonts w:ascii="Times New Roman" w:eastAsia="Times New Roman" w:hAnsi="Times New Roman"/>
          <w:sz w:val="24"/>
          <w:szCs w:val="24"/>
          <w:lang w:val="en-US"/>
        </w:rPr>
        <w:t>Pre</w:t>
      </w:r>
      <w:r>
        <w:rPr>
          <w:rStyle w:val="16"/>
          <w:rFonts w:ascii="Times New Roman" w:eastAsia="Times New Roman" w:hAnsi="Times New Roman"/>
          <w:sz w:val="24"/>
          <w:szCs w:val="24"/>
        </w:rPr>
        <w:t>-</w:t>
      </w:r>
      <w:r>
        <w:rPr>
          <w:rStyle w:val="16"/>
          <w:rFonts w:ascii="Times New Roman" w:eastAsia="Times New Roman" w:hAnsi="Times New Roman"/>
          <w:sz w:val="24"/>
          <w:szCs w:val="24"/>
          <w:lang w:val="en-US"/>
        </w:rPr>
        <w:t>Intermediate</w:t>
      </w:r>
      <w:r>
        <w:rPr>
          <w:rStyle w:val="16"/>
          <w:rFonts w:ascii="Times New Roman" w:eastAsia="Times New Roman" w:hAnsi="Times New Roman"/>
          <w:sz w:val="24"/>
          <w:szCs w:val="24"/>
        </w:rPr>
        <w:t>) по признанной общеевропейской шкале компетенций. В результате изучения модуля бакалавр должен овладеть уровнем В2（</w:t>
      </w:r>
      <w:r>
        <w:rPr>
          <w:rStyle w:val="16"/>
          <w:rFonts w:ascii="Times New Roman" w:eastAsia="Times New Roman" w:hAnsi="Times New Roman"/>
          <w:sz w:val="24"/>
          <w:szCs w:val="24"/>
          <w:lang w:val="en-US"/>
        </w:rPr>
        <w:t>Intermediate</w:t>
      </w:r>
      <w:r>
        <w:rPr>
          <w:rStyle w:val="16"/>
          <w:rFonts w:ascii="Times New Roman" w:eastAsia="Times New Roman" w:hAnsi="Times New Roman"/>
          <w:sz w:val="24"/>
          <w:szCs w:val="24"/>
        </w:rPr>
        <w:t>）в рамках формируемой коммуникативной компетенции.</w:t>
      </w:r>
    </w:p>
    <w:p w14:paraId="7E9D3A55" w14:textId="77777777" w:rsidR="00444D52" w:rsidRDefault="00444D52" w:rsidP="00444D52">
      <w:pPr>
        <w:spacing w:after="0"/>
        <w:ind w:firstLine="709"/>
        <w:jc w:val="both"/>
        <w:rPr>
          <w:rStyle w:val="16"/>
          <w:rFonts w:ascii="Times New Roman" w:eastAsia="Times New Roman" w:hAnsi="Times New Roman"/>
          <w:sz w:val="24"/>
          <w:szCs w:val="24"/>
          <w:shd w:val="clear" w:color="auto" w:fill="FFFFFF"/>
        </w:rPr>
      </w:pPr>
      <w:r>
        <w:rPr>
          <w:rStyle w:val="16"/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Проектирование программы модуля </w:t>
      </w:r>
      <w:r>
        <w:rPr>
          <w:rStyle w:val="16"/>
          <w:rFonts w:ascii="Times New Roman" w:eastAsia="Times New Roman" w:hAnsi="Times New Roman"/>
          <w:sz w:val="24"/>
          <w:szCs w:val="24"/>
        </w:rPr>
        <w:t>«</w:t>
      </w:r>
      <w:r>
        <w:rPr>
          <w:rStyle w:val="16"/>
          <w:rFonts w:ascii="Times New Roman" w:eastAsia="Times New Roman" w:hAnsi="Times New Roman"/>
          <w:i/>
          <w:sz w:val="24"/>
          <w:szCs w:val="24"/>
        </w:rPr>
        <w:t>Практический курс английского языка</w:t>
      </w:r>
      <w:r>
        <w:rPr>
          <w:rStyle w:val="16"/>
          <w:rFonts w:ascii="Times New Roman" w:eastAsia="Times New Roman" w:hAnsi="Times New Roman"/>
          <w:sz w:val="24"/>
          <w:szCs w:val="24"/>
        </w:rPr>
        <w:t xml:space="preserve">» </w:t>
      </w:r>
      <w:r>
        <w:rPr>
          <w:rStyle w:val="16"/>
          <w:rFonts w:ascii="Times New Roman" w:eastAsia="Times New Roman" w:hAnsi="Times New Roman"/>
          <w:sz w:val="24"/>
          <w:szCs w:val="24"/>
          <w:shd w:val="clear" w:color="auto" w:fill="FFFFFF"/>
        </w:rPr>
        <w:t>осуществлено в рамках системного, деятельностного, личностно-ориентированного, компетентностного,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14:paraId="70D3CFC1" w14:textId="77777777" w:rsidR="00444D52" w:rsidRDefault="00444D52" w:rsidP="00444D52">
      <w:pPr>
        <w:spacing w:after="0"/>
        <w:ind w:firstLine="709"/>
        <w:jc w:val="both"/>
        <w:rPr>
          <w:rStyle w:val="16"/>
          <w:rFonts w:ascii="Times New Roman" w:eastAsia="Times New Roman" w:hAnsi="Times New Roman"/>
          <w:i/>
          <w:sz w:val="24"/>
          <w:szCs w:val="24"/>
          <w:shd w:val="clear" w:color="auto" w:fill="FFFFFF"/>
        </w:rPr>
      </w:pPr>
      <w:r>
        <w:rPr>
          <w:rStyle w:val="16"/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Согласно </w:t>
      </w:r>
      <w:r>
        <w:rPr>
          <w:rStyle w:val="16"/>
          <w:rFonts w:ascii="Times New Roman" w:eastAsia="Times New Roman" w:hAnsi="Times New Roman"/>
          <w:i/>
          <w:sz w:val="24"/>
          <w:szCs w:val="24"/>
          <w:shd w:val="clear" w:color="auto" w:fill="FFFFFF"/>
        </w:rPr>
        <w:t>системному подходу</w:t>
      </w:r>
      <w:r>
        <w:rPr>
          <w:rStyle w:val="16"/>
          <w:rFonts w:ascii="Times New Roman" w:eastAsia="Times New Roman" w:hAnsi="Times New Roman"/>
          <w:sz w:val="24"/>
          <w:szCs w:val="24"/>
          <w:shd w:val="clear" w:color="auto" w:fill="FFFFFF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14:paraId="08D60924" w14:textId="77777777" w:rsidR="00444D52" w:rsidRDefault="00444D52" w:rsidP="00444D52">
      <w:pPr>
        <w:spacing w:after="0"/>
        <w:ind w:firstLine="709"/>
        <w:jc w:val="both"/>
        <w:rPr>
          <w:rStyle w:val="16"/>
          <w:rFonts w:ascii="Times New Roman" w:eastAsia="Times New Roman" w:hAnsi="Times New Roman"/>
          <w:sz w:val="24"/>
          <w:szCs w:val="24"/>
          <w:shd w:val="clear" w:color="auto" w:fill="FFFFFF"/>
        </w:rPr>
      </w:pPr>
      <w:r>
        <w:rPr>
          <w:rStyle w:val="16"/>
          <w:rFonts w:ascii="Times New Roman" w:eastAsia="Times New Roman" w:hAnsi="Times New Roman"/>
          <w:i/>
          <w:sz w:val="24"/>
          <w:szCs w:val="24"/>
          <w:shd w:val="clear" w:color="auto" w:fill="FFFFFF"/>
        </w:rPr>
        <w:t>Деятельностный</w:t>
      </w:r>
      <w:r>
        <w:rPr>
          <w:rStyle w:val="16"/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подход, положенный в основу построения модуля «</w:t>
      </w:r>
      <w:r>
        <w:rPr>
          <w:rStyle w:val="16"/>
          <w:rFonts w:ascii="Times New Roman" w:eastAsia="Times New Roman" w:hAnsi="Times New Roman"/>
          <w:i/>
          <w:sz w:val="24"/>
          <w:szCs w:val="24"/>
        </w:rPr>
        <w:t>Практический курс английского языка</w:t>
      </w:r>
      <w:r>
        <w:rPr>
          <w:rStyle w:val="16"/>
          <w:rFonts w:ascii="Times New Roman" w:eastAsia="Times New Roman" w:hAnsi="Times New Roman"/>
          <w:sz w:val="24"/>
          <w:szCs w:val="24"/>
          <w:shd w:val="clear" w:color="auto" w:fill="FFFFFF"/>
        </w:rPr>
        <w:t>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</w:t>
      </w:r>
    </w:p>
    <w:p w14:paraId="16295E75" w14:textId="5E2056B2" w:rsidR="00444D52" w:rsidRDefault="00444D52" w:rsidP="00444D52">
      <w:pPr>
        <w:spacing w:after="0"/>
        <w:ind w:firstLine="709"/>
        <w:jc w:val="both"/>
        <w:rPr>
          <w:rStyle w:val="16"/>
          <w:rFonts w:ascii="Times New Roman" w:eastAsia="Times New Roman" w:hAnsi="Times New Roman"/>
          <w:sz w:val="24"/>
          <w:szCs w:val="24"/>
          <w:shd w:val="clear" w:color="auto" w:fill="FFFFFF"/>
        </w:rPr>
      </w:pPr>
      <w:r>
        <w:rPr>
          <w:rStyle w:val="16"/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Реализация модуля предполагает </w:t>
      </w:r>
      <w:r>
        <w:rPr>
          <w:rStyle w:val="16"/>
          <w:rFonts w:ascii="Times New Roman" w:eastAsia="Times New Roman" w:hAnsi="Times New Roman"/>
          <w:i/>
          <w:sz w:val="24"/>
          <w:szCs w:val="24"/>
          <w:shd w:val="clear" w:color="auto" w:fill="FFFFFF"/>
        </w:rPr>
        <w:t>личностностно-ориентированный</w:t>
      </w:r>
      <w:r>
        <w:rPr>
          <w:rStyle w:val="16"/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</w:t>
      </w:r>
      <w:r>
        <w:rPr>
          <w:rStyle w:val="16"/>
          <w:rFonts w:ascii="Times New Roman" w:eastAsia="Times New Roman" w:hAnsi="Times New Roman"/>
          <w:i/>
          <w:sz w:val="24"/>
          <w:szCs w:val="24"/>
          <w:shd w:val="clear" w:color="auto" w:fill="FFFFFF"/>
        </w:rPr>
        <w:t xml:space="preserve">подход </w:t>
      </w:r>
      <w:r>
        <w:rPr>
          <w:rStyle w:val="16"/>
          <w:rFonts w:ascii="Times New Roman" w:eastAsia="Times New Roman" w:hAnsi="Times New Roman"/>
          <w:sz w:val="24"/>
          <w:szCs w:val="24"/>
          <w:shd w:val="clear" w:color="auto" w:fill="FFFFFF"/>
        </w:rPr>
        <w:t>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людьми, и сама определяет характер и особенности протекания этих процессов.</w:t>
      </w:r>
    </w:p>
    <w:p w14:paraId="4C1960B5" w14:textId="77777777" w:rsidR="00444D52" w:rsidRDefault="00444D52" w:rsidP="00444D52">
      <w:pPr>
        <w:spacing w:after="0"/>
        <w:ind w:firstLine="709"/>
        <w:jc w:val="both"/>
        <w:rPr>
          <w:rStyle w:val="16"/>
          <w:rFonts w:ascii="Times New Roman" w:eastAsia="Times New Roman" w:hAnsi="Times New Roman"/>
          <w:sz w:val="24"/>
          <w:szCs w:val="24"/>
          <w:shd w:val="clear" w:color="auto" w:fill="FFFFFF"/>
        </w:rPr>
      </w:pPr>
      <w:r>
        <w:rPr>
          <w:rStyle w:val="16"/>
          <w:rFonts w:ascii="Times New Roman" w:eastAsia="Times New Roman" w:hAnsi="Times New Roman"/>
          <w:sz w:val="24"/>
          <w:szCs w:val="24"/>
          <w:shd w:val="clear" w:color="auto" w:fill="FFFFFF"/>
        </w:rPr>
        <w:t>Модуль «</w:t>
      </w:r>
      <w:r>
        <w:rPr>
          <w:rStyle w:val="16"/>
          <w:rFonts w:ascii="Times New Roman" w:eastAsia="Times New Roman" w:hAnsi="Times New Roman"/>
          <w:i/>
          <w:sz w:val="24"/>
          <w:szCs w:val="24"/>
        </w:rPr>
        <w:t>Практический курс английского языка</w:t>
      </w:r>
      <w:r>
        <w:rPr>
          <w:rStyle w:val="16"/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» строится в соответствии с </w:t>
      </w:r>
      <w:r>
        <w:rPr>
          <w:rStyle w:val="16"/>
          <w:rFonts w:ascii="Times New Roman" w:eastAsia="Times New Roman" w:hAnsi="Times New Roman"/>
          <w:i/>
          <w:sz w:val="24"/>
          <w:szCs w:val="24"/>
          <w:shd w:val="clear" w:color="auto" w:fill="FFFFFF"/>
        </w:rPr>
        <w:t>компетентностным подходом</w:t>
      </w:r>
      <w:r>
        <w:rPr>
          <w:rStyle w:val="16"/>
          <w:rFonts w:ascii="Times New Roman" w:eastAsia="Times New Roman" w:hAnsi="Times New Roman"/>
          <w:sz w:val="24"/>
          <w:szCs w:val="24"/>
          <w:shd w:val="clear" w:color="auto" w:fill="FFFFFF"/>
        </w:rPr>
        <w:t>, предполагающим развитие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14:paraId="049FCE0F" w14:textId="77777777" w:rsidR="00444D52" w:rsidRDefault="00444D52" w:rsidP="00444D5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</w:rPr>
      </w:pPr>
      <w:r>
        <w:rPr>
          <w:rStyle w:val="16"/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Цель </w:t>
      </w:r>
      <w:r>
        <w:rPr>
          <w:rStyle w:val="16"/>
          <w:rFonts w:ascii="Times New Roman" w:eastAsia="Times New Roman" w:hAnsi="Times New Roman"/>
          <w:i/>
          <w:iCs/>
          <w:sz w:val="24"/>
          <w:szCs w:val="24"/>
          <w:shd w:val="clear" w:color="auto" w:fill="FFFFFF"/>
        </w:rPr>
        <w:t>коммуникативного подхода</w:t>
      </w:r>
      <w:r>
        <w:rPr>
          <w:rStyle w:val="16"/>
          <w:rFonts w:ascii="Times New Roman" w:eastAsia="Times New Roman" w:hAnsi="Times New Roman"/>
          <w:b/>
          <w:sz w:val="24"/>
          <w:szCs w:val="24"/>
          <w:shd w:val="clear" w:color="auto" w:fill="FFFFFF"/>
        </w:rPr>
        <w:t xml:space="preserve"> </w:t>
      </w:r>
      <w:r>
        <w:rPr>
          <w:rStyle w:val="16"/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  <w:r>
        <w:rPr>
          <w:rStyle w:val="16"/>
          <w:rFonts w:ascii="Times New Roman" w:eastAsia="Times New Roman" w:hAnsi="Times New Roman"/>
          <w:sz w:val="24"/>
          <w:szCs w:val="24"/>
        </w:rPr>
        <w:t xml:space="preserve">(Указать, </w:t>
      </w:r>
      <w:r>
        <w:rPr>
          <w:rStyle w:val="16"/>
          <w:rFonts w:ascii="Times New Roman" w:eastAsia="Times New Roman" w:hAnsi="Times New Roman"/>
          <w:sz w:val="24"/>
          <w:szCs w:val="24"/>
        </w:rPr>
        <w:lastRenderedPageBreak/>
        <w:t>для каких направлений подготовки рекомендован данный модуль, адресную группу; основные подходы, используемые при проектировании программы модуля)</w:t>
      </w:r>
    </w:p>
    <w:p w14:paraId="01B0C1D0" w14:textId="77777777" w:rsidR="00444D52" w:rsidRDefault="00444D52" w:rsidP="00444D5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14:paraId="7507EA0D" w14:textId="77777777" w:rsidR="00444D52" w:rsidRDefault="00444D52" w:rsidP="00444D52">
      <w:pPr>
        <w:shd w:val="clear" w:color="auto" w:fill="FFFFFF"/>
        <w:spacing w:after="120" w:line="360" w:lineRule="auto"/>
        <w:jc w:val="center"/>
        <w:rPr>
          <w:rStyle w:val="16"/>
          <w:rFonts w:ascii="Times New Roman" w:eastAsia="Times New Roman" w:hAnsi="Times New Roman"/>
          <w:b/>
          <w:sz w:val="24"/>
          <w:szCs w:val="24"/>
        </w:rPr>
      </w:pPr>
      <w:r>
        <w:rPr>
          <w:rStyle w:val="16"/>
          <w:rFonts w:ascii="Times New Roman" w:eastAsia="Times New Roman" w:hAnsi="Times New Roman"/>
          <w:b/>
          <w:bCs/>
          <w:sz w:val="24"/>
          <w:szCs w:val="24"/>
        </w:rPr>
        <w:t xml:space="preserve">2. ХАРАКТЕРИСТИКА </w:t>
      </w:r>
      <w:r>
        <w:rPr>
          <w:rStyle w:val="16"/>
          <w:rFonts w:ascii="Times New Roman" w:eastAsia="Times New Roman" w:hAnsi="Times New Roman"/>
          <w:b/>
          <w:sz w:val="24"/>
          <w:szCs w:val="24"/>
        </w:rPr>
        <w:t>МОДУЛЯ</w:t>
      </w:r>
    </w:p>
    <w:p w14:paraId="4BAAFC58" w14:textId="77777777" w:rsidR="00444D52" w:rsidRDefault="00444D52" w:rsidP="00444D5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 w:line="360" w:lineRule="auto"/>
        <w:ind w:firstLine="709"/>
        <w:jc w:val="both"/>
        <w:rPr>
          <w:rStyle w:val="16"/>
          <w:rFonts w:ascii="Times New Roman" w:eastAsia="Times New Roman" w:hAnsi="Times New Roman"/>
          <w:sz w:val="24"/>
          <w:szCs w:val="24"/>
        </w:rPr>
      </w:pPr>
      <w:r>
        <w:rPr>
          <w:rStyle w:val="16"/>
          <w:rFonts w:ascii="Times New Roman" w:eastAsia="Times New Roman" w:hAnsi="Times New Roman"/>
          <w:b/>
          <w:sz w:val="24"/>
          <w:szCs w:val="24"/>
        </w:rPr>
        <w:t>2.1. Образовательные цели и задачи</w:t>
      </w:r>
    </w:p>
    <w:p w14:paraId="799FA40A" w14:textId="77777777" w:rsidR="00444D52" w:rsidRDefault="00444D52" w:rsidP="00444D5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 w:line="360" w:lineRule="auto"/>
        <w:ind w:firstLine="709"/>
        <w:jc w:val="both"/>
        <w:rPr>
          <w:rStyle w:val="16"/>
          <w:rFonts w:ascii="Times New Roman" w:eastAsia="Times New Roman" w:hAnsi="Times New Roman"/>
          <w:sz w:val="24"/>
          <w:szCs w:val="24"/>
        </w:rPr>
      </w:pPr>
      <w:r>
        <w:rPr>
          <w:rStyle w:val="16"/>
          <w:rFonts w:ascii="Times New Roman" w:eastAsia="Times New Roman" w:hAnsi="Times New Roman"/>
          <w:sz w:val="24"/>
          <w:szCs w:val="24"/>
        </w:rPr>
        <w:t xml:space="preserve">Модуль ставит своей </w:t>
      </w:r>
      <w:r>
        <w:rPr>
          <w:rStyle w:val="16"/>
          <w:rFonts w:ascii="Times New Roman" w:eastAsia="Times New Roman" w:hAnsi="Times New Roman"/>
          <w:b/>
          <w:sz w:val="24"/>
          <w:szCs w:val="24"/>
        </w:rPr>
        <w:t>целью</w:t>
      </w:r>
      <w:r>
        <w:rPr>
          <w:rStyle w:val="16"/>
          <w:rFonts w:ascii="Times New Roman" w:eastAsia="Times New Roman" w:hAnsi="Times New Roman"/>
          <w:sz w:val="24"/>
          <w:szCs w:val="24"/>
        </w:rPr>
        <w:t xml:space="preserve">: создать условия для </w:t>
      </w:r>
      <w:r>
        <w:rPr>
          <w:rStyle w:val="16"/>
          <w:rFonts w:ascii="Times New Roman" w:eastAsia="Times New Roman" w:hAnsi="Times New Roman"/>
          <w:sz w:val="24"/>
          <w:szCs w:val="24"/>
          <w:shd w:val="clear" w:color="auto" w:fill="FFFFFF"/>
        </w:rPr>
        <w:t>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</w:t>
      </w:r>
      <w:r>
        <w:rPr>
          <w:rStyle w:val="16"/>
          <w:rFonts w:ascii="Times New Roman" w:eastAsia="Times New Roman" w:hAnsi="Times New Roman"/>
          <w:color w:val="000000"/>
          <w:sz w:val="24"/>
          <w:szCs w:val="24"/>
        </w:rPr>
        <w:t>.</w:t>
      </w:r>
    </w:p>
    <w:p w14:paraId="7C651F4C" w14:textId="77777777" w:rsidR="00444D52" w:rsidRDefault="00444D52" w:rsidP="00444D5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Style w:val="16"/>
          <w:rFonts w:ascii="Times New Roman" w:eastAsia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Style w:val="16"/>
          <w:rFonts w:ascii="Times New Roman" w:eastAsia="Times New Roman" w:hAnsi="Times New Roman"/>
          <w:b/>
          <w:sz w:val="24"/>
          <w:szCs w:val="24"/>
        </w:rPr>
        <w:t>задачи</w:t>
      </w:r>
      <w:r>
        <w:rPr>
          <w:rStyle w:val="16"/>
          <w:rFonts w:ascii="Times New Roman" w:eastAsia="Times New Roman" w:hAnsi="Times New Roman"/>
          <w:sz w:val="24"/>
          <w:szCs w:val="24"/>
        </w:rPr>
        <w:t>:</w:t>
      </w:r>
    </w:p>
    <w:p w14:paraId="4E6E96A0" w14:textId="77777777" w:rsidR="00444D52" w:rsidRDefault="00444D52" w:rsidP="00444D5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1. Обеспечить условия для развития умений логически верно, аргументировано, ясно и грамотно строить устную и письменную речь на английском языке и формировать у студентов готовность к коммуникации в письменной и устной форме с целью межличностного и межкультурного взаимодействия.</w:t>
      </w:r>
    </w:p>
    <w:p w14:paraId="0395673F" w14:textId="77777777" w:rsidR="00444D52" w:rsidRDefault="00444D52" w:rsidP="00444D5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2. Способствовать развитию умений воспринимать и обрабатывать в соответствии с поставленной целью различную информацию на английском языке, полученную из печатных и электронных источников в рамках социокультурной сферы общения для решения коммуникативных задач.</w:t>
      </w:r>
    </w:p>
    <w:p w14:paraId="15A69DAD" w14:textId="77777777" w:rsidR="00444D52" w:rsidRDefault="00444D52" w:rsidP="00444D5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8C959F3" w14:textId="77777777" w:rsidR="00444D52" w:rsidRDefault="00444D52" w:rsidP="00444D52">
      <w:pPr>
        <w:shd w:val="clear" w:color="auto" w:fill="FFFFFF" w:themeFill="background1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D50589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Образовательные результаты (ОР) выпускника</w:t>
      </w:r>
    </w:p>
    <w:p w14:paraId="3F8CB5AA" w14:textId="77777777" w:rsidR="00444D52" w:rsidRDefault="00444D52" w:rsidP="00444D52">
      <w:pPr>
        <w:shd w:val="clear" w:color="auto" w:fill="FFFFFF" w:themeFill="background1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5395">
        <w:rPr>
          <w:rFonts w:ascii="Times New Roman" w:eastAsia="Times New Roman" w:hAnsi="Times New Roman"/>
          <w:sz w:val="24"/>
          <w:szCs w:val="24"/>
          <w:lang w:eastAsia="ru-RU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1422144D" w14:textId="77777777" w:rsidR="00444D52" w:rsidRDefault="00444D52" w:rsidP="00444D52">
      <w:pPr>
        <w:shd w:val="clear" w:color="auto" w:fill="FFFFFF" w:themeFill="background1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5395">
        <w:rPr>
          <w:rFonts w:ascii="Times New Roman" w:eastAsia="Times New Roman" w:hAnsi="Times New Roman"/>
          <w:sz w:val="24"/>
          <w:szCs w:val="24"/>
          <w:lang w:eastAsia="ru-RU"/>
        </w:rPr>
        <w:t>УК-4.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</w:p>
    <w:p w14:paraId="7A7183C5" w14:textId="77777777" w:rsidR="00444D52" w:rsidRDefault="00444D52" w:rsidP="00444D52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ОПК-8 </w:t>
      </w:r>
      <w:r w:rsidRPr="00B56F66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педагогическую деятельность на основе специальных научных знаний</w:t>
      </w:r>
    </w:p>
    <w:p w14:paraId="6FD90670" w14:textId="77777777" w:rsidR="00444D52" w:rsidRPr="001A641A" w:rsidRDefault="00444D52" w:rsidP="00444D52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ПК-1</w:t>
      </w:r>
      <w:r w:rsidRPr="002C6C6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A641A">
        <w:rPr>
          <w:rFonts w:ascii="Times New Roman" w:eastAsia="Times New Roman" w:hAnsi="Times New Roman"/>
          <w:sz w:val="24"/>
          <w:szCs w:val="24"/>
          <w:lang w:eastAsia="ru-RU"/>
        </w:rPr>
        <w:t>Способен организовывать индивидуальную и совместную учебно-проектную деятельность обучающихся в соответствующей предметной области.</w:t>
      </w:r>
    </w:p>
    <w:p w14:paraId="73D8E9D9" w14:textId="77777777" w:rsidR="00444D52" w:rsidRDefault="00444D52" w:rsidP="00444D52">
      <w:pPr>
        <w:shd w:val="clear" w:color="auto" w:fill="FFFFFF" w:themeFill="background1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"/>
        <w:gridCol w:w="2201"/>
        <w:gridCol w:w="2162"/>
        <w:gridCol w:w="2212"/>
        <w:gridCol w:w="2394"/>
      </w:tblGrid>
      <w:tr w:rsidR="00444D52" w:rsidRPr="00DB597C" w14:paraId="0564B605" w14:textId="77777777" w:rsidTr="00444D52">
        <w:tc>
          <w:tcPr>
            <w:tcW w:w="884" w:type="dxa"/>
            <w:shd w:val="clear" w:color="auto" w:fill="auto"/>
          </w:tcPr>
          <w:p w14:paraId="63903113" w14:textId="77777777" w:rsidR="00444D52" w:rsidRPr="00DB597C" w:rsidRDefault="00444D52" w:rsidP="00444D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201" w:type="dxa"/>
            <w:shd w:val="clear" w:color="auto" w:fill="auto"/>
          </w:tcPr>
          <w:p w14:paraId="2DB7A0DC" w14:textId="77777777" w:rsidR="00444D52" w:rsidRDefault="00444D52" w:rsidP="00444D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78A2F488" w14:textId="77777777" w:rsidR="00444D52" w:rsidRPr="00DB597C" w:rsidRDefault="00444D52" w:rsidP="00444D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162" w:type="dxa"/>
            <w:shd w:val="clear" w:color="auto" w:fill="auto"/>
          </w:tcPr>
          <w:p w14:paraId="1E8BF2BB" w14:textId="77777777" w:rsidR="00444D52" w:rsidRDefault="00444D52" w:rsidP="00444D5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79EBA401" w14:textId="77777777" w:rsidR="00444D52" w:rsidRPr="00DB597C" w:rsidRDefault="00444D52" w:rsidP="00444D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2" w:type="dxa"/>
          </w:tcPr>
          <w:p w14:paraId="5FFFC3C8" w14:textId="77777777" w:rsidR="00444D52" w:rsidRPr="00DB597C" w:rsidRDefault="00444D52" w:rsidP="00444D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94" w:type="dxa"/>
          </w:tcPr>
          <w:p w14:paraId="7206AE96" w14:textId="4084A240" w:rsidR="00444D52" w:rsidRPr="00DB597C" w:rsidRDefault="00444D52" w:rsidP="00444D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r w:rsidR="00C8766A"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образовательных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444D52" w:rsidRPr="00DB597C" w14:paraId="2095C47B" w14:textId="77777777" w:rsidTr="00444D52">
        <w:tc>
          <w:tcPr>
            <w:tcW w:w="884" w:type="dxa"/>
            <w:shd w:val="clear" w:color="auto" w:fill="auto"/>
          </w:tcPr>
          <w:p w14:paraId="03A7854F" w14:textId="77777777" w:rsidR="00444D52" w:rsidRPr="00DB597C" w:rsidRDefault="00444D52" w:rsidP="00444D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201" w:type="dxa"/>
            <w:shd w:val="clear" w:color="auto" w:fill="auto"/>
          </w:tcPr>
          <w:p w14:paraId="4CB1D09C" w14:textId="77777777" w:rsidR="00444D52" w:rsidRPr="00DB597C" w:rsidRDefault="00444D52" w:rsidP="00444D52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</w:t>
            </w:r>
            <w:r w:rsidRPr="001932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D7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языковой нормой и всеми видами речевой деятельности на родном и </w:t>
            </w:r>
            <w:r w:rsidRPr="004D7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иностранном языке на уровне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С1-С2</w:t>
            </w:r>
          </w:p>
        </w:tc>
        <w:tc>
          <w:tcPr>
            <w:tcW w:w="2162" w:type="dxa"/>
            <w:shd w:val="clear" w:color="auto" w:fill="auto"/>
          </w:tcPr>
          <w:p w14:paraId="5C9CD141" w14:textId="77777777" w:rsidR="00444D52" w:rsidRDefault="00444D52" w:rsidP="00444D52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УК.4.1.</w:t>
            </w:r>
            <w:r w:rsidRPr="00F75395">
              <w:rPr>
                <w:rFonts w:ascii="Times New Roman" w:eastAsia="Times New Roman" w:hAnsi="Times New Roman"/>
                <w:sz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lang w:eastAsia="ru-RU"/>
              </w:rPr>
              <w:t>Г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рамотно и ясно строит диалогическую речь в рамках межличностного и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межкультурного общения на иностранном языке</w:t>
            </w:r>
          </w:p>
          <w:p w14:paraId="071489A0" w14:textId="77777777" w:rsidR="00444D52" w:rsidRPr="002C6C69" w:rsidRDefault="00444D52" w:rsidP="00444D52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C69">
              <w:rPr>
                <w:rFonts w:ascii="Times New Roman" w:hAnsi="Times New Roman"/>
                <w:sz w:val="24"/>
                <w:szCs w:val="24"/>
              </w:rPr>
              <w:t>ОПК.8.1. Демонстрирует специальные научные знания в т.ч. в предметной области</w:t>
            </w:r>
          </w:p>
        </w:tc>
        <w:tc>
          <w:tcPr>
            <w:tcW w:w="2212" w:type="dxa"/>
          </w:tcPr>
          <w:p w14:paraId="39F07EE4" w14:textId="77777777" w:rsidR="00444D52" w:rsidRPr="00C63983" w:rsidRDefault="00444D52" w:rsidP="00444D52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Метод п</w:t>
            </w:r>
            <w:r w:rsidRPr="00C639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роблемного обучения</w:t>
            </w:r>
          </w:p>
          <w:p w14:paraId="5A40BA68" w14:textId="77777777" w:rsidR="00444D52" w:rsidRPr="00C63983" w:rsidRDefault="00444D52" w:rsidP="00444D52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39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Интерактивная лекция</w:t>
            </w:r>
          </w:p>
          <w:p w14:paraId="003C0FDC" w14:textId="77777777" w:rsidR="00444D52" w:rsidRPr="00C63983" w:rsidRDefault="00444D52" w:rsidP="00444D52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39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Работа в малых группах</w:t>
            </w:r>
          </w:p>
          <w:p w14:paraId="1B3929DD" w14:textId="77777777" w:rsidR="00444D52" w:rsidRPr="00C63983" w:rsidRDefault="00444D52" w:rsidP="00444D52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39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Обучающие игры (ролевые игры, имитации, деловые игры)</w:t>
            </w:r>
          </w:p>
          <w:p w14:paraId="7B07CCF0" w14:textId="77777777" w:rsidR="00444D52" w:rsidRPr="00C63983" w:rsidRDefault="00444D52" w:rsidP="00444D52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39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Исследовательский метод</w:t>
            </w:r>
          </w:p>
          <w:p w14:paraId="754E109D" w14:textId="77777777" w:rsidR="00444D52" w:rsidRPr="00C63983" w:rsidRDefault="00444D52" w:rsidP="00444D52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39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 моделирования</w:t>
            </w:r>
          </w:p>
          <w:p w14:paraId="4EE059EF" w14:textId="77777777" w:rsidR="00444D52" w:rsidRPr="00DB597C" w:rsidRDefault="00444D52" w:rsidP="00444D52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39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спарринг-партнерство</w:t>
            </w:r>
          </w:p>
        </w:tc>
        <w:tc>
          <w:tcPr>
            <w:tcW w:w="2394" w:type="dxa"/>
          </w:tcPr>
          <w:p w14:paraId="0FE70C41" w14:textId="77777777" w:rsidR="00444D52" w:rsidRDefault="00444D52" w:rsidP="00444D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Индивидуальное творческое задание</w:t>
            </w:r>
          </w:p>
          <w:p w14:paraId="2DCDD8B4" w14:textId="77777777" w:rsidR="00444D52" w:rsidRDefault="00444D52" w:rsidP="00444D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Групповое творческое задание </w:t>
            </w:r>
          </w:p>
          <w:p w14:paraId="4CFF48FB" w14:textId="77777777" w:rsidR="00444D52" w:rsidRDefault="00444D52" w:rsidP="00444D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Тестовое задание </w:t>
            </w:r>
          </w:p>
          <w:p w14:paraId="789FABFB" w14:textId="77777777" w:rsidR="00444D52" w:rsidRPr="00DB597C" w:rsidRDefault="00444D52" w:rsidP="00444D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4D52" w:rsidRPr="00DB597C" w14:paraId="409113ED" w14:textId="77777777" w:rsidTr="00444D52">
        <w:tc>
          <w:tcPr>
            <w:tcW w:w="884" w:type="dxa"/>
            <w:shd w:val="clear" w:color="auto" w:fill="auto"/>
          </w:tcPr>
          <w:p w14:paraId="2C9F65BF" w14:textId="77777777" w:rsidR="00444D52" w:rsidRPr="00DB597C" w:rsidRDefault="00444D52" w:rsidP="00444D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ОР-2</w:t>
            </w:r>
          </w:p>
        </w:tc>
        <w:tc>
          <w:tcPr>
            <w:tcW w:w="2201" w:type="dxa"/>
            <w:shd w:val="clear" w:color="auto" w:fill="auto"/>
          </w:tcPr>
          <w:p w14:paraId="7A0F19AA" w14:textId="77777777" w:rsidR="00444D52" w:rsidRPr="00DB597C" w:rsidRDefault="00444D52" w:rsidP="00444D52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применять знание основ лингвистической теории в практике устной коммуникации</w:t>
            </w:r>
            <w:r w:rsidRPr="009F64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осуществляяя</w:t>
            </w:r>
            <w:r w:rsidRPr="004D7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осознанный отбор и критический анализ информации (в т.ч., в глобальных информационных сетях</w:t>
            </w:r>
          </w:p>
        </w:tc>
        <w:tc>
          <w:tcPr>
            <w:tcW w:w="2162" w:type="dxa"/>
            <w:shd w:val="clear" w:color="auto" w:fill="auto"/>
          </w:tcPr>
          <w:p w14:paraId="30588153" w14:textId="77777777" w:rsidR="00444D52" w:rsidRDefault="00444D52" w:rsidP="00444D52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4E661CA7" w14:textId="77777777" w:rsidR="00444D52" w:rsidRPr="002C6C69" w:rsidRDefault="00444D52" w:rsidP="00444D52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C69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>ПК.1.1. Совместно с обучающимися формулирует проблемную тематику учебного проекта</w:t>
            </w:r>
          </w:p>
        </w:tc>
        <w:tc>
          <w:tcPr>
            <w:tcW w:w="2212" w:type="dxa"/>
          </w:tcPr>
          <w:p w14:paraId="3E6601CB" w14:textId="77777777" w:rsidR="00444D52" w:rsidRPr="00C63983" w:rsidRDefault="00444D52" w:rsidP="00444D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39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проблемного обучения</w:t>
            </w:r>
          </w:p>
          <w:p w14:paraId="6A5F9B64" w14:textId="77777777" w:rsidR="00444D52" w:rsidRPr="00C63983" w:rsidRDefault="00444D52" w:rsidP="00444D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39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демонстрации и иллюстраций</w:t>
            </w:r>
          </w:p>
          <w:p w14:paraId="70D93294" w14:textId="77777777" w:rsidR="00444D52" w:rsidRPr="00C63983" w:rsidRDefault="00444D52" w:rsidP="00444D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39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Спарринг-партнерство </w:t>
            </w:r>
          </w:p>
          <w:p w14:paraId="57763D24" w14:textId="77777777" w:rsidR="00444D52" w:rsidRPr="00C63983" w:rsidRDefault="00444D52" w:rsidP="00444D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39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Интерактивная лекция </w:t>
            </w:r>
          </w:p>
          <w:p w14:paraId="6E148523" w14:textId="77777777" w:rsidR="00444D52" w:rsidRPr="00C63983" w:rsidRDefault="00444D52" w:rsidP="00444D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39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в малых группах</w:t>
            </w:r>
          </w:p>
          <w:p w14:paraId="2444819C" w14:textId="77777777" w:rsidR="00444D52" w:rsidRPr="00C63983" w:rsidRDefault="00444D52" w:rsidP="00444D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39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Обучающие игры (ролевые игры, имитации, деловые игры)</w:t>
            </w:r>
          </w:p>
          <w:p w14:paraId="732CF4BE" w14:textId="77777777" w:rsidR="00444D52" w:rsidRPr="00C63983" w:rsidRDefault="00444D52" w:rsidP="00444D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39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Исследовательский метод</w:t>
            </w:r>
          </w:p>
          <w:p w14:paraId="1EB60A45" w14:textId="77777777" w:rsidR="00444D52" w:rsidRDefault="00444D52" w:rsidP="00444D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39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моделирования</w:t>
            </w:r>
          </w:p>
          <w:p w14:paraId="48B4CC9C" w14:textId="77777777" w:rsidR="00444D52" w:rsidRDefault="00444D52" w:rsidP="00444D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0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имитации прослушанного текста.</w:t>
            </w:r>
          </w:p>
          <w:p w14:paraId="5B1A6AD1" w14:textId="77777777" w:rsidR="00444D52" w:rsidRPr="00DB597C" w:rsidRDefault="00444D52" w:rsidP="00444D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0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использования полученных навыков в интонационном оформлении спонтанной речи</w:t>
            </w:r>
          </w:p>
        </w:tc>
        <w:tc>
          <w:tcPr>
            <w:tcW w:w="2394" w:type="dxa"/>
          </w:tcPr>
          <w:p w14:paraId="1F80AE37" w14:textId="77777777" w:rsidR="00444D52" w:rsidRDefault="00444D52" w:rsidP="00444D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творческое задание</w:t>
            </w:r>
          </w:p>
          <w:p w14:paraId="26A8491A" w14:textId="77777777" w:rsidR="00444D52" w:rsidRDefault="00444D52" w:rsidP="00444D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Групповое творческое задание </w:t>
            </w:r>
          </w:p>
          <w:p w14:paraId="21092B1C" w14:textId="77777777" w:rsidR="00444D52" w:rsidRDefault="00444D52" w:rsidP="00444D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Тестовое задание </w:t>
            </w:r>
          </w:p>
          <w:p w14:paraId="77C7A1A4" w14:textId="77777777" w:rsidR="00444D52" w:rsidRPr="00DB597C" w:rsidRDefault="00444D52" w:rsidP="00444D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8B654F9" w14:textId="77777777" w:rsidR="00444D52" w:rsidRDefault="00444D52" w:rsidP="00444D52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14:paraId="33FBBBC2" w14:textId="77777777" w:rsidR="00444D52" w:rsidRDefault="00444D52" w:rsidP="00444D52">
      <w:pPr>
        <w:shd w:val="clear" w:color="auto" w:fill="FFFFFF"/>
        <w:tabs>
          <w:tab w:val="left" w:pos="1123"/>
        </w:tabs>
        <w:spacing w:after="0" w:line="100" w:lineRule="atLeast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4B62021A" w14:textId="1BC261EA" w:rsidR="00AE2B3A" w:rsidRDefault="00AE2B3A" w:rsidP="00AE2B3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0B331FAF" w14:textId="43532F9A" w:rsidR="00444D52" w:rsidRDefault="00444D52" w:rsidP="00AE2B3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6955F52B" w14:textId="21AB64BD" w:rsidR="00444D52" w:rsidRDefault="00444D52" w:rsidP="00AE2B3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474472A3" w14:textId="27EEB819" w:rsidR="00444D52" w:rsidRDefault="00444D52" w:rsidP="00AE2B3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0C196B9B" w14:textId="77777777" w:rsidR="00444D52" w:rsidRPr="00DB597C" w:rsidRDefault="00444D52" w:rsidP="00AE2B3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374725AC" w14:textId="77777777" w:rsidR="00AE2B3A" w:rsidRPr="00DB597C" w:rsidRDefault="00AE2B3A" w:rsidP="00AE2B3A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lastRenderedPageBreak/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3F7D0A21" w14:textId="6ED2D7E6" w:rsidR="00AE2B3A" w:rsidRDefault="00AE2B3A" w:rsidP="00B15520">
      <w:pPr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D50589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Руководитель: </w:t>
      </w:r>
      <w:r w:rsidR="005B637F">
        <w:rPr>
          <w:rFonts w:ascii="Times New Roman" w:eastAsia="Times New Roman" w:hAnsi="Times New Roman"/>
          <w:iCs/>
          <w:sz w:val="24"/>
          <w:szCs w:val="24"/>
          <w:lang w:eastAsia="ru-RU"/>
        </w:rPr>
        <w:t>Зимина М.В</w:t>
      </w:r>
      <w:r w:rsidRPr="001E4E17"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  <w:r w:rsidRPr="001E4E17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D50589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65F26">
        <w:rPr>
          <w:rFonts w:ascii="Times New Roman" w:eastAsia="Times New Roman" w:hAnsi="Times New Roman"/>
          <w:sz w:val="24"/>
          <w:szCs w:val="24"/>
          <w:lang w:eastAsia="ru-RU"/>
        </w:rPr>
        <w:t xml:space="preserve">доцент </w:t>
      </w:r>
      <w:r w:rsidRPr="0D50589D">
        <w:rPr>
          <w:rFonts w:ascii="Times New Roman" w:eastAsia="Times New Roman" w:hAnsi="Times New Roman"/>
          <w:sz w:val="24"/>
          <w:szCs w:val="24"/>
        </w:rPr>
        <w:t xml:space="preserve">кафедры </w:t>
      </w:r>
      <w:r w:rsidR="005B637F">
        <w:rPr>
          <w:rFonts w:ascii="Times New Roman" w:eastAsia="Times New Roman" w:hAnsi="Times New Roman"/>
          <w:bCs/>
          <w:sz w:val="24"/>
          <w:szCs w:val="24"/>
        </w:rPr>
        <w:t>теории и практики иностранных языков и лингводидактики</w:t>
      </w:r>
      <w:r w:rsidR="00085010">
        <w:rPr>
          <w:rFonts w:ascii="Times New Roman" w:eastAsia="Times New Roman" w:hAnsi="Times New Roman"/>
          <w:bCs/>
          <w:sz w:val="24"/>
          <w:szCs w:val="24"/>
        </w:rPr>
        <w:t xml:space="preserve"> НГПУ им. К.</w:t>
      </w:r>
      <w:r w:rsidR="00C65F26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085010">
        <w:rPr>
          <w:rFonts w:ascii="Times New Roman" w:eastAsia="Times New Roman" w:hAnsi="Times New Roman"/>
          <w:bCs/>
          <w:sz w:val="24"/>
          <w:szCs w:val="24"/>
        </w:rPr>
        <w:t>Минина</w:t>
      </w:r>
    </w:p>
    <w:p w14:paraId="3AFA7B3D" w14:textId="4B063C22" w:rsidR="00B15520" w:rsidRDefault="00AE2B3A" w:rsidP="00B15520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D50589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Преподаватели:</w:t>
      </w:r>
      <w:r w:rsidRPr="0D50589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B637F">
        <w:rPr>
          <w:rFonts w:ascii="Times New Roman" w:eastAsia="Times New Roman" w:hAnsi="Times New Roman"/>
          <w:sz w:val="24"/>
          <w:szCs w:val="24"/>
        </w:rPr>
        <w:t>Гаврикова Ю.А</w:t>
      </w:r>
      <w:r w:rsidR="00344F12" w:rsidRPr="00344F12">
        <w:rPr>
          <w:rFonts w:ascii="Times New Roman" w:eastAsia="Times New Roman" w:hAnsi="Times New Roman"/>
          <w:sz w:val="24"/>
          <w:szCs w:val="24"/>
        </w:rPr>
        <w:t xml:space="preserve">.., </w:t>
      </w:r>
      <w:r w:rsidR="005B637F">
        <w:rPr>
          <w:rFonts w:ascii="Times New Roman" w:eastAsia="Times New Roman" w:hAnsi="Times New Roman"/>
          <w:sz w:val="24"/>
          <w:szCs w:val="24"/>
        </w:rPr>
        <w:t>ст. преп.</w:t>
      </w:r>
      <w:r w:rsidR="005B637F" w:rsidRPr="00344F12">
        <w:rPr>
          <w:rFonts w:ascii="Times New Roman" w:eastAsia="Times New Roman" w:hAnsi="Times New Roman"/>
          <w:sz w:val="24"/>
          <w:szCs w:val="24"/>
        </w:rPr>
        <w:t xml:space="preserve"> кафедры</w:t>
      </w:r>
      <w:r w:rsidR="005B637F">
        <w:rPr>
          <w:rFonts w:ascii="Times New Roman" w:eastAsia="Times New Roman" w:hAnsi="Times New Roman"/>
          <w:sz w:val="24"/>
          <w:szCs w:val="24"/>
        </w:rPr>
        <w:t xml:space="preserve"> </w:t>
      </w:r>
      <w:r w:rsidR="005B637F" w:rsidRPr="005B637F">
        <w:rPr>
          <w:rFonts w:ascii="Times New Roman" w:eastAsia="Times New Roman" w:hAnsi="Times New Roman"/>
          <w:sz w:val="24"/>
          <w:szCs w:val="24"/>
        </w:rPr>
        <w:t>теории и практики иностранных языков и лингводидактики</w:t>
      </w:r>
      <w:r w:rsidR="00085010">
        <w:rPr>
          <w:rFonts w:ascii="Times New Roman" w:eastAsia="Times New Roman" w:hAnsi="Times New Roman"/>
          <w:sz w:val="24"/>
          <w:szCs w:val="24"/>
        </w:rPr>
        <w:t xml:space="preserve"> </w:t>
      </w:r>
      <w:r w:rsidR="00085010">
        <w:rPr>
          <w:rFonts w:ascii="Times New Roman" w:eastAsia="Times New Roman" w:hAnsi="Times New Roman"/>
          <w:bCs/>
          <w:sz w:val="24"/>
          <w:szCs w:val="24"/>
        </w:rPr>
        <w:t>НГПУ им. К.</w:t>
      </w:r>
      <w:r w:rsidR="00C65F26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085010">
        <w:rPr>
          <w:rFonts w:ascii="Times New Roman" w:eastAsia="Times New Roman" w:hAnsi="Times New Roman"/>
          <w:bCs/>
          <w:sz w:val="24"/>
          <w:szCs w:val="24"/>
        </w:rPr>
        <w:t>Минина</w:t>
      </w:r>
    </w:p>
    <w:p w14:paraId="3656B88A" w14:textId="0A1AC97C" w:rsidR="005B637F" w:rsidRDefault="005B637F" w:rsidP="00B15520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Белова Е.Е., </w:t>
      </w:r>
      <w:r w:rsidR="00344F12" w:rsidRPr="00344F12">
        <w:rPr>
          <w:rFonts w:ascii="Times New Roman" w:eastAsia="Times New Roman" w:hAnsi="Times New Roman"/>
          <w:sz w:val="24"/>
          <w:szCs w:val="24"/>
        </w:rPr>
        <w:t xml:space="preserve">доцент кафедры </w:t>
      </w:r>
      <w:r>
        <w:rPr>
          <w:rFonts w:ascii="Times New Roman" w:eastAsia="Times New Roman" w:hAnsi="Times New Roman"/>
          <w:bCs/>
          <w:sz w:val="24"/>
          <w:szCs w:val="24"/>
        </w:rPr>
        <w:t>теории и практики иностранных языков и лингводидактики</w:t>
      </w:r>
      <w:r w:rsidR="00085010">
        <w:rPr>
          <w:rFonts w:ascii="Times New Roman" w:eastAsia="Times New Roman" w:hAnsi="Times New Roman"/>
          <w:bCs/>
          <w:sz w:val="24"/>
          <w:szCs w:val="24"/>
        </w:rPr>
        <w:t xml:space="preserve"> НГПУ им. К.</w:t>
      </w:r>
      <w:r w:rsidR="00C65F26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085010">
        <w:rPr>
          <w:rFonts w:ascii="Times New Roman" w:eastAsia="Times New Roman" w:hAnsi="Times New Roman"/>
          <w:bCs/>
          <w:sz w:val="24"/>
          <w:szCs w:val="24"/>
        </w:rPr>
        <w:t>Минина</w:t>
      </w:r>
    </w:p>
    <w:p w14:paraId="37F256C2" w14:textId="1BD88BC1" w:rsidR="005B637F" w:rsidRDefault="005B637F" w:rsidP="00B15520">
      <w:pPr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Люляева Н.А.,</w:t>
      </w:r>
      <w:r w:rsidRPr="005B637F">
        <w:rPr>
          <w:rFonts w:ascii="Times New Roman" w:eastAsia="Times New Roman" w:hAnsi="Times New Roman"/>
          <w:sz w:val="24"/>
          <w:szCs w:val="24"/>
        </w:rPr>
        <w:t xml:space="preserve"> </w:t>
      </w:r>
      <w:r w:rsidRPr="00344F12">
        <w:rPr>
          <w:rFonts w:ascii="Times New Roman" w:eastAsia="Times New Roman" w:hAnsi="Times New Roman"/>
          <w:sz w:val="24"/>
          <w:szCs w:val="24"/>
        </w:rPr>
        <w:t xml:space="preserve">доцент кафедры </w:t>
      </w:r>
      <w:r>
        <w:rPr>
          <w:rFonts w:ascii="Times New Roman" w:eastAsia="Times New Roman" w:hAnsi="Times New Roman"/>
          <w:bCs/>
          <w:sz w:val="24"/>
          <w:szCs w:val="24"/>
        </w:rPr>
        <w:t>теории и практики иностранных языков и лингводидактики</w:t>
      </w:r>
      <w:r w:rsidR="00085010">
        <w:rPr>
          <w:rFonts w:ascii="Times New Roman" w:eastAsia="Times New Roman" w:hAnsi="Times New Roman"/>
          <w:bCs/>
          <w:sz w:val="24"/>
          <w:szCs w:val="24"/>
        </w:rPr>
        <w:t xml:space="preserve"> НГПУ им. К.</w:t>
      </w:r>
      <w:r w:rsidR="00C65F26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085010">
        <w:rPr>
          <w:rFonts w:ascii="Times New Roman" w:eastAsia="Times New Roman" w:hAnsi="Times New Roman"/>
          <w:bCs/>
          <w:sz w:val="24"/>
          <w:szCs w:val="24"/>
        </w:rPr>
        <w:t>Минина</w:t>
      </w:r>
    </w:p>
    <w:p w14:paraId="66F71509" w14:textId="77777777" w:rsidR="002C6C69" w:rsidRDefault="002C6C69" w:rsidP="00AE2B3A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FEEDBD4" w14:textId="77777777" w:rsidR="00AE2B3A" w:rsidRPr="00DB597C" w:rsidRDefault="00AE2B3A" w:rsidP="00AE2B3A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79741A85" w14:textId="399FFCBD" w:rsidR="00AE2B3A" w:rsidRPr="00444D52" w:rsidRDefault="00AE2B3A" w:rsidP="00444D52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11CAF">
        <w:rPr>
          <w:rFonts w:ascii="Times New Roman" w:eastAsia="Times New Roman" w:hAnsi="Times New Roman"/>
          <w:sz w:val="24"/>
          <w:szCs w:val="24"/>
          <w:lang w:eastAsia="ru-RU"/>
        </w:rPr>
        <w:t>Модуль</w:t>
      </w:r>
      <w:r w:rsidR="00444D52" w:rsidRPr="00444D52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="00444D52">
        <w:rPr>
          <w:rStyle w:val="16"/>
          <w:rFonts w:ascii="Times New Roman" w:eastAsia="Times New Roman" w:hAnsi="Times New Roman"/>
          <w:i/>
          <w:sz w:val="24"/>
          <w:szCs w:val="24"/>
        </w:rPr>
        <w:t>Практический курс английского языка</w:t>
      </w:r>
      <w:r w:rsidR="00444D52">
        <w:rPr>
          <w:rStyle w:val="16"/>
          <w:rFonts w:ascii="Times New Roman" w:eastAsia="Times New Roman" w:hAnsi="Times New Roman"/>
          <w:sz w:val="24"/>
          <w:szCs w:val="24"/>
          <w:shd w:val="clear" w:color="auto" w:fill="FFFFFF"/>
        </w:rPr>
        <w:t>»</w:t>
      </w:r>
      <w:r w:rsidR="00444D52">
        <w:rPr>
          <w:rStyle w:val="16"/>
          <w:rFonts w:ascii="Times New Roman" w:eastAsia="Times New Roman" w:hAnsi="Times New Roman"/>
          <w:sz w:val="24"/>
          <w:szCs w:val="24"/>
        </w:rPr>
        <w:t xml:space="preserve"> базируется на компетенциях, полученных в процессе освоения модуля «Базовый курс английского языка» и является предшествующим для  предметного модуля «Комплексный курс английского языка</w:t>
      </w:r>
      <w:r w:rsidR="00444D52">
        <w:rPr>
          <w:rStyle w:val="16"/>
          <w:rFonts w:ascii="Times New Roman" w:eastAsia="Times New Roman" w:hAnsi="Times New Roman"/>
          <w:sz w:val="24"/>
          <w:szCs w:val="24"/>
          <w:shd w:val="clear" w:color="auto" w:fill="FFFFFF"/>
        </w:rPr>
        <w:t>»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</w:p>
    <w:p w14:paraId="762A5D98" w14:textId="4CDA844A" w:rsidR="00F76E46" w:rsidRDefault="00AE2B3A" w:rsidP="00AE2B3A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2334">
        <w:rPr>
          <w:rFonts w:ascii="Times New Roman" w:eastAsia="Times New Roman" w:hAnsi="Times New Roman"/>
          <w:sz w:val="24"/>
          <w:szCs w:val="24"/>
          <w:lang w:eastAsia="ru-RU"/>
        </w:rPr>
        <w:t>Необходимым условием изучения данного модуля является уровень владения иностранным языком В2-С1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(ОК-4 способность</w:t>
      </w:r>
      <w:r w:rsidRPr="00E01B72">
        <w:rPr>
          <w:rFonts w:ascii="Times New Roman" w:eastAsia="Times New Roman" w:hAnsi="Times New Roman"/>
          <w:sz w:val="24"/>
          <w:szCs w:val="24"/>
          <w:lang w:eastAsia="ru-RU"/>
        </w:rPr>
        <w:t xml:space="preserve"> к коммуникации в устной и письменной формах на русском и иностранном языках для решения задач межличностного и межкультурного взаимодействия;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B52334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общеевропейской шкалой компетенций и прохождение предусмотренных учебным планов курсов лингвистического цикла, таких как</w:t>
      </w:r>
      <w:r w:rsidRPr="00B5233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Практика устной и письменной речи АЯ (1),</w:t>
      </w:r>
      <w:r w:rsidRPr="00B52334">
        <w:rPr>
          <w:rFonts w:ascii="Times New Roman" w:hAnsi="Times New Roman"/>
          <w:sz w:val="24"/>
          <w:szCs w:val="24"/>
        </w:rPr>
        <w:t xml:space="preserve"> </w:t>
      </w:r>
      <w:r w:rsidR="00C65F26">
        <w:rPr>
          <w:rFonts w:ascii="Times New Roman" w:eastAsia="Times New Roman" w:hAnsi="Times New Roman"/>
          <w:i/>
          <w:sz w:val="24"/>
          <w:szCs w:val="24"/>
          <w:lang w:eastAsia="ru-RU"/>
        </w:rPr>
        <w:t>Учебная практика (2</w:t>
      </w:r>
      <w:r w:rsidRPr="00B52334">
        <w:rPr>
          <w:rFonts w:ascii="Times New Roman" w:eastAsia="Times New Roman" w:hAnsi="Times New Roman"/>
          <w:i/>
          <w:sz w:val="24"/>
          <w:szCs w:val="24"/>
          <w:lang w:eastAsia="ru-RU"/>
        </w:rPr>
        <w:t>)</w:t>
      </w:r>
      <w:r w:rsidR="00C65F2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, </w:t>
      </w:r>
      <w:r w:rsidRPr="00B52334">
        <w:rPr>
          <w:rFonts w:ascii="Times New Roman" w:hAnsi="Times New Roman"/>
          <w:i/>
          <w:sz w:val="24"/>
          <w:szCs w:val="24"/>
        </w:rPr>
        <w:t>Практическая фонетика АЯ</w:t>
      </w:r>
      <w:r w:rsidRPr="00B52334">
        <w:rPr>
          <w:rFonts w:ascii="Times New Roman" w:hAnsi="Times New Roman"/>
          <w:sz w:val="24"/>
          <w:szCs w:val="24"/>
        </w:rPr>
        <w:t xml:space="preserve">, </w:t>
      </w:r>
      <w:r w:rsidRPr="00B52334">
        <w:rPr>
          <w:rFonts w:ascii="Times New Roman" w:eastAsia="Times New Roman" w:hAnsi="Times New Roman"/>
          <w:i/>
          <w:sz w:val="24"/>
          <w:szCs w:val="24"/>
          <w:lang w:eastAsia="ru-RU"/>
        </w:rPr>
        <w:t>Фонетический практикум АЯ,</w:t>
      </w:r>
      <w:r w:rsidRPr="00B52334">
        <w:rPr>
          <w:rFonts w:ascii="Times New Roman" w:hAnsi="Times New Roman"/>
          <w:sz w:val="24"/>
          <w:szCs w:val="24"/>
        </w:rPr>
        <w:t xml:space="preserve"> </w:t>
      </w:r>
      <w:r w:rsidRPr="00B52334">
        <w:rPr>
          <w:rFonts w:ascii="Times New Roman" w:eastAsia="Times New Roman" w:hAnsi="Times New Roman"/>
          <w:i/>
          <w:sz w:val="24"/>
          <w:szCs w:val="24"/>
          <w:lang w:eastAsia="ru-RU"/>
        </w:rPr>
        <w:t>Грамматический практикум АЯ.</w:t>
      </w:r>
      <w:r>
        <w:t xml:space="preserve"> </w:t>
      </w:r>
      <w:r w:rsidRPr="00E01B72">
        <w:rPr>
          <w:rFonts w:ascii="Times New Roman" w:hAnsi="Times New Roman"/>
          <w:sz w:val="24"/>
          <w:szCs w:val="24"/>
        </w:rPr>
        <w:t xml:space="preserve">А также </w:t>
      </w:r>
      <w:r>
        <w:rPr>
          <w:rFonts w:ascii="Times New Roman" w:hAnsi="Times New Roman"/>
          <w:sz w:val="24"/>
          <w:szCs w:val="24"/>
        </w:rPr>
        <w:t xml:space="preserve">входными компетенциями являются: </w:t>
      </w:r>
    </w:p>
    <w:p w14:paraId="52558508" w14:textId="77777777" w:rsidR="00F76E46" w:rsidRDefault="00F76E46" w:rsidP="00AE2B3A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5395">
        <w:rPr>
          <w:rFonts w:ascii="Times New Roman" w:eastAsia="Times New Roman" w:hAnsi="Times New Roman"/>
          <w:sz w:val="24"/>
          <w:szCs w:val="24"/>
          <w:lang w:eastAsia="ru-RU"/>
        </w:rPr>
        <w:t>УК-3. Способен осуществлять социальное взаимодействие и реализовывать свою роль в команде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35DD64A4" w14:textId="77777777" w:rsidR="00F76E46" w:rsidRDefault="00F76E46" w:rsidP="00AE2B3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75395">
        <w:rPr>
          <w:rFonts w:ascii="Times New Roman" w:eastAsia="Times New Roman" w:hAnsi="Times New Roman"/>
          <w:sz w:val="24"/>
          <w:szCs w:val="24"/>
          <w:lang w:eastAsia="ru-RU"/>
        </w:rPr>
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  <w:r w:rsidR="003840D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096AAE2A" w14:textId="77777777" w:rsidR="00F76E46" w:rsidRDefault="00F76E46" w:rsidP="00AE2B3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CA838C7" w14:textId="77777777" w:rsidR="00144E7E" w:rsidRDefault="00144E7E" w:rsidP="00AE2B3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C971AFC" w14:textId="77777777" w:rsidR="00AE2B3A" w:rsidRPr="00DB597C" w:rsidRDefault="00AE2B3A" w:rsidP="00AE2B3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 w:rsidR="00172A86">
        <w:rPr>
          <w:rFonts w:ascii="Times New Roman" w:eastAsia="Times New Roman" w:hAnsi="Times New Roman"/>
          <w:b/>
          <w:sz w:val="24"/>
          <w:szCs w:val="24"/>
          <w:lang w:eastAsia="ru-RU"/>
        </w:rPr>
        <w:t>: 504 ч./14 з.е.</w:t>
      </w:r>
    </w:p>
    <w:p w14:paraId="0BF31695" w14:textId="77777777" w:rsidR="00AE2B3A" w:rsidRPr="00DB597C" w:rsidRDefault="00AE2B3A" w:rsidP="00AE2B3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AE2B3A" w:rsidRPr="00DB597C" w14:paraId="0528F401" w14:textId="77777777" w:rsidTr="00AE2B3A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60E3A" w14:textId="77777777" w:rsidR="00AE2B3A" w:rsidRPr="00DB597C" w:rsidRDefault="00AE2B3A" w:rsidP="00AE2B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4C6E1B" w14:textId="77777777" w:rsidR="00AE2B3A" w:rsidRPr="00DB597C" w:rsidRDefault="00AE2B3A" w:rsidP="00AE2B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A339D3" w:rsidRPr="00DB597C" w14:paraId="5D4707BD" w14:textId="77777777" w:rsidTr="00AE2B3A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2576F3" w14:textId="77777777" w:rsidR="00A339D3" w:rsidRPr="00DB597C" w:rsidRDefault="00A339D3" w:rsidP="00AE2B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50FEAD" w14:textId="3F9EAC47" w:rsidR="00A339D3" w:rsidRPr="00E74384" w:rsidRDefault="007204A1" w:rsidP="00AE2B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324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</w:tr>
      <w:tr w:rsidR="00A339D3" w:rsidRPr="00DB597C" w14:paraId="05DD4DA9" w14:textId="77777777" w:rsidTr="00AE2B3A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00D626" w14:textId="77777777" w:rsidR="00A339D3" w:rsidRPr="00DB597C" w:rsidRDefault="00A339D3" w:rsidP="00AE2B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242648" w14:textId="3E1A1CF1" w:rsidR="00A339D3" w:rsidRPr="00E74384" w:rsidRDefault="007204A1" w:rsidP="000B16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238/6,7</w:t>
            </w:r>
          </w:p>
        </w:tc>
      </w:tr>
      <w:tr w:rsidR="00A339D3" w:rsidRPr="00DB597C" w14:paraId="2050186E" w14:textId="77777777" w:rsidTr="00AE2B3A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F8F409" w14:textId="77777777" w:rsidR="00A339D3" w:rsidRPr="00DB597C" w:rsidRDefault="00A339D3" w:rsidP="00AE2B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  <w:r w:rsidR="000B16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(в т.ч. контроль)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B6C27E" w14:textId="12632289" w:rsidR="00A339D3" w:rsidRPr="00DB597C" w:rsidRDefault="007204A1" w:rsidP="00AE2B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86/2,3</w:t>
            </w:r>
          </w:p>
        </w:tc>
      </w:tr>
      <w:tr w:rsidR="00A339D3" w:rsidRPr="00DB597C" w14:paraId="696BE8A6" w14:textId="77777777" w:rsidTr="00AE2B3A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5FC14" w14:textId="77777777" w:rsidR="00A339D3" w:rsidRPr="00DB597C" w:rsidRDefault="00A339D3" w:rsidP="00AE2B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6471BB" w14:textId="40B22C27" w:rsidR="00A339D3" w:rsidRPr="00DB597C" w:rsidRDefault="007204A1" w:rsidP="00AE2B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0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</w:p>
        </w:tc>
      </w:tr>
    </w:tbl>
    <w:p w14:paraId="6BC920B6" w14:textId="77777777" w:rsidR="00AE2B3A" w:rsidRPr="00DB597C" w:rsidRDefault="00AE2B3A" w:rsidP="00AE2B3A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AE2B3A" w:rsidRPr="00DB597C" w:rsidSect="00FD40A1">
          <w:footerReference w:type="default" r:id="rId8"/>
          <w:footerReference w:type="firs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0C674385" w14:textId="77777777" w:rsidR="007204A1" w:rsidRDefault="007204A1" w:rsidP="00AE2B3A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2616BF8" w14:textId="34605200" w:rsidR="007204A1" w:rsidRDefault="007204A1" w:rsidP="007204A1">
      <w:pPr>
        <w:shd w:val="clear" w:color="auto" w:fill="FFFFFF"/>
        <w:tabs>
          <w:tab w:val="left" w:pos="1883"/>
          <w:tab w:val="center" w:pos="5746"/>
          <w:tab w:val="right" w:pos="10424"/>
        </w:tabs>
        <w:spacing w:after="0" w:line="100" w:lineRule="atLeast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>
        <w:rPr>
          <w:rStyle w:val="16"/>
          <w:rFonts w:ascii="Times New Roman" w:eastAsia="Times New Roman" w:hAnsi="Times New Roman"/>
          <w:b/>
          <w:caps/>
          <w:sz w:val="24"/>
          <w:szCs w:val="24"/>
        </w:rPr>
        <w:t>«ПРактический курс английского ЯЗЫКА»</w:t>
      </w:r>
    </w:p>
    <w:p w14:paraId="6E77C4BC" w14:textId="77777777" w:rsidR="007204A1" w:rsidRDefault="007204A1" w:rsidP="007204A1">
      <w:pPr>
        <w:shd w:val="clear" w:color="auto" w:fill="FFFFFF"/>
        <w:tabs>
          <w:tab w:val="left" w:pos="1883"/>
          <w:tab w:val="center" w:pos="5746"/>
          <w:tab w:val="right" w:pos="10424"/>
        </w:tabs>
        <w:spacing w:after="0" w:line="100" w:lineRule="atLeast"/>
        <w:ind w:left="1069"/>
        <w:rPr>
          <w:rFonts w:ascii="Times New Roman" w:eastAsia="Times New Roman" w:hAnsi="Times New Roman"/>
          <w:b/>
          <w:caps/>
          <w:sz w:val="24"/>
          <w:szCs w:val="24"/>
        </w:rPr>
      </w:pPr>
    </w:p>
    <w:tbl>
      <w:tblPr>
        <w:tblW w:w="15185" w:type="dxa"/>
        <w:tblInd w:w="-29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3"/>
        <w:gridCol w:w="2477"/>
        <w:gridCol w:w="1014"/>
        <w:gridCol w:w="2205"/>
        <w:gridCol w:w="1583"/>
        <w:gridCol w:w="163"/>
        <w:gridCol w:w="1869"/>
        <w:gridCol w:w="1352"/>
        <w:gridCol w:w="744"/>
        <w:gridCol w:w="1270"/>
        <w:gridCol w:w="45"/>
        <w:gridCol w:w="1560"/>
      </w:tblGrid>
      <w:tr w:rsidR="007204A1" w14:paraId="24A5D3A1" w14:textId="77777777" w:rsidTr="00F47C99">
        <w:trPr>
          <w:trHeight w:val="302"/>
        </w:trPr>
        <w:tc>
          <w:tcPr>
            <w:tcW w:w="9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3C3509F" w14:textId="77777777" w:rsidR="007204A1" w:rsidRDefault="007204A1" w:rsidP="00C20817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2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6F89297" w14:textId="77777777" w:rsidR="007204A1" w:rsidRDefault="007204A1" w:rsidP="00C20817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Дисциплина</w:t>
            </w:r>
          </w:p>
        </w:tc>
        <w:tc>
          <w:tcPr>
            <w:tcW w:w="81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91C98DA" w14:textId="77777777" w:rsidR="007204A1" w:rsidRDefault="007204A1" w:rsidP="00C20817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Трудоемкость (час.)</w:t>
            </w:r>
          </w:p>
        </w:tc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920AF8D" w14:textId="671CAA67" w:rsidR="007204A1" w:rsidRDefault="007204A1" w:rsidP="00C20817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Трудоемкость (з.е.)</w:t>
            </w:r>
          </w:p>
        </w:tc>
        <w:tc>
          <w:tcPr>
            <w:tcW w:w="13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5FB6B39" w14:textId="77777777" w:rsidR="007204A1" w:rsidRDefault="007204A1" w:rsidP="00C20817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Порядок изучения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4D299E" w14:textId="77777777" w:rsidR="007204A1" w:rsidRDefault="007204A1" w:rsidP="00C20817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Образовательные результаты</w:t>
            </w:r>
          </w:p>
          <w:p w14:paraId="50429047" w14:textId="77777777" w:rsidR="007204A1" w:rsidRDefault="007204A1" w:rsidP="00C20817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(код ОР)</w:t>
            </w:r>
          </w:p>
        </w:tc>
      </w:tr>
      <w:tr w:rsidR="007204A1" w14:paraId="6D1138C5" w14:textId="77777777" w:rsidTr="00F47C99">
        <w:tc>
          <w:tcPr>
            <w:tcW w:w="90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8B4872E" w14:textId="77777777" w:rsidR="007204A1" w:rsidRDefault="007204A1" w:rsidP="00C20817">
            <w:pPr>
              <w:snapToGrid w:val="0"/>
              <w:rPr>
                <w:rFonts w:ascii="Times New Roman" w:eastAsia="Times New Roman" w:hAnsi="Times New Roman"/>
              </w:rPr>
            </w:pPr>
          </w:p>
        </w:tc>
        <w:tc>
          <w:tcPr>
            <w:tcW w:w="24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0B2B253" w14:textId="77777777" w:rsidR="007204A1" w:rsidRDefault="007204A1" w:rsidP="00C20817">
            <w:pPr>
              <w:snapToGrid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01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26FDFFD" w14:textId="77777777" w:rsidR="007204A1" w:rsidRDefault="007204A1" w:rsidP="00C20817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395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8F0AB7B" w14:textId="77777777" w:rsidR="007204A1" w:rsidRDefault="007204A1" w:rsidP="00C20817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86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3EF3480" w14:textId="77777777" w:rsidR="007204A1" w:rsidRDefault="007204A1" w:rsidP="00C20817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35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ABDC96C" w14:textId="77777777" w:rsidR="007204A1" w:rsidRDefault="007204A1" w:rsidP="00C20817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Аттестация</w:t>
            </w:r>
          </w:p>
        </w:tc>
        <w:tc>
          <w:tcPr>
            <w:tcW w:w="7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DE5138B" w14:textId="77777777" w:rsidR="007204A1" w:rsidRDefault="007204A1" w:rsidP="00C20817">
            <w:pPr>
              <w:snapToGrid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31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82B9723" w14:textId="77777777" w:rsidR="007204A1" w:rsidRDefault="007204A1" w:rsidP="00C20817">
            <w:pPr>
              <w:snapToGrid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51D2CF" w14:textId="77777777" w:rsidR="007204A1" w:rsidRDefault="007204A1" w:rsidP="00C20817">
            <w:pPr>
              <w:snapToGrid w:val="0"/>
              <w:rPr>
                <w:rFonts w:ascii="Times New Roman" w:eastAsia="Times New Roman" w:hAnsi="Times New Roman"/>
              </w:rPr>
            </w:pPr>
          </w:p>
        </w:tc>
      </w:tr>
      <w:tr w:rsidR="007204A1" w14:paraId="34EA51B8" w14:textId="77777777" w:rsidTr="00F47C99">
        <w:tc>
          <w:tcPr>
            <w:tcW w:w="90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8BBDB25" w14:textId="77777777" w:rsidR="007204A1" w:rsidRDefault="007204A1" w:rsidP="00C20817">
            <w:pPr>
              <w:snapToGrid w:val="0"/>
              <w:rPr>
                <w:rFonts w:ascii="Times New Roman" w:eastAsia="Times New Roman" w:hAnsi="Times New Roman"/>
              </w:rPr>
            </w:pPr>
          </w:p>
        </w:tc>
        <w:tc>
          <w:tcPr>
            <w:tcW w:w="24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9D304C3" w14:textId="77777777" w:rsidR="007204A1" w:rsidRDefault="007204A1" w:rsidP="00C20817">
            <w:pPr>
              <w:snapToGrid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01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F6AA360" w14:textId="77777777" w:rsidR="007204A1" w:rsidRDefault="007204A1" w:rsidP="00C20817">
            <w:pPr>
              <w:snapToGrid w:val="0"/>
              <w:rPr>
                <w:rFonts w:ascii="Times New Roman" w:eastAsia="Times New Roman" w:hAnsi="Times New Roman"/>
              </w:rPr>
            </w:pPr>
          </w:p>
        </w:tc>
        <w:tc>
          <w:tcPr>
            <w:tcW w:w="22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90A815B" w14:textId="77777777" w:rsidR="007204A1" w:rsidRDefault="007204A1" w:rsidP="00C20817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74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3112D9D" w14:textId="77777777" w:rsidR="007204A1" w:rsidRDefault="007204A1" w:rsidP="00C20817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Контактная СР (в т.ч.</w:t>
            </w:r>
          </w:p>
          <w:p w14:paraId="050FCAA9" w14:textId="77777777" w:rsidR="007204A1" w:rsidRDefault="007204A1" w:rsidP="00C20817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86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9DE7B14" w14:textId="77777777" w:rsidR="007204A1" w:rsidRDefault="007204A1" w:rsidP="00C20817">
            <w:pPr>
              <w:snapToGrid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35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7248541" w14:textId="77777777" w:rsidR="007204A1" w:rsidRDefault="007204A1" w:rsidP="00C20817">
            <w:pPr>
              <w:snapToGrid w:val="0"/>
              <w:rPr>
                <w:rFonts w:ascii="Times New Roman" w:eastAsia="Times New Roman" w:hAnsi="Times New Roman"/>
              </w:rPr>
            </w:pPr>
          </w:p>
        </w:tc>
        <w:tc>
          <w:tcPr>
            <w:tcW w:w="7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F190A65" w14:textId="77777777" w:rsidR="007204A1" w:rsidRDefault="007204A1" w:rsidP="00C20817">
            <w:pPr>
              <w:snapToGrid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31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EB0A13B" w14:textId="77777777" w:rsidR="007204A1" w:rsidRDefault="007204A1" w:rsidP="00C20817">
            <w:pPr>
              <w:snapToGrid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26146D" w14:textId="77777777" w:rsidR="007204A1" w:rsidRDefault="007204A1" w:rsidP="00C20817">
            <w:pPr>
              <w:snapToGrid w:val="0"/>
              <w:rPr>
                <w:rFonts w:ascii="Times New Roman" w:eastAsia="Times New Roman" w:hAnsi="Times New Roman"/>
              </w:rPr>
            </w:pPr>
          </w:p>
        </w:tc>
      </w:tr>
      <w:tr w:rsidR="007204A1" w14:paraId="71ECBD03" w14:textId="77777777" w:rsidTr="00F47C99">
        <w:tc>
          <w:tcPr>
            <w:tcW w:w="15185" w:type="dxa"/>
            <w:gridSpan w:val="1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4DDB8F" w14:textId="77777777" w:rsidR="007204A1" w:rsidRDefault="007204A1" w:rsidP="00C20817">
            <w:pPr>
              <w:pStyle w:val="Standard"/>
              <w:snapToGrid w:val="0"/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 xml:space="preserve">      1. Дисциплины, обязательные для изучения</w:t>
            </w:r>
          </w:p>
        </w:tc>
      </w:tr>
      <w:tr w:rsidR="007204A1" w14:paraId="164330C4" w14:textId="77777777" w:rsidTr="00F47C99"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21C018B" w14:textId="77777777" w:rsidR="007204A1" w:rsidRDefault="007204A1" w:rsidP="00C20817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0"/>
                <w:szCs w:val="20"/>
              </w:rPr>
              <w:t>К.м.07.01</w:t>
            </w:r>
          </w:p>
        </w:tc>
        <w:tc>
          <w:tcPr>
            <w:tcW w:w="24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774093D" w14:textId="77777777" w:rsidR="007204A1" w:rsidRDefault="007204A1" w:rsidP="00C20817">
            <w:pPr>
              <w:pStyle w:val="Standard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Практика устной и письменной речи английского языка</w:t>
            </w:r>
          </w:p>
        </w:tc>
        <w:tc>
          <w:tcPr>
            <w:tcW w:w="10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9933789" w14:textId="77777777" w:rsidR="007204A1" w:rsidRDefault="007204A1" w:rsidP="00C20817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22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FC65C76" w14:textId="3DC7539A" w:rsidR="007204A1" w:rsidRDefault="007204A1" w:rsidP="00C20817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190</w:t>
            </w:r>
          </w:p>
        </w:tc>
        <w:tc>
          <w:tcPr>
            <w:tcW w:w="15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7D5DE9A" w14:textId="795BCE7E" w:rsidR="007204A1" w:rsidRDefault="007204A1" w:rsidP="00C20817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3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2C99B93" w14:textId="0AD342B8" w:rsidR="007204A1" w:rsidRDefault="007204A1" w:rsidP="00C20817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3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B624A3E" w14:textId="22DF1310" w:rsidR="007204A1" w:rsidRDefault="007204A1" w:rsidP="00C20817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ЗаО </w:t>
            </w:r>
          </w:p>
        </w:tc>
        <w:tc>
          <w:tcPr>
            <w:tcW w:w="7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4C6FF78" w14:textId="77777777" w:rsidR="007204A1" w:rsidRDefault="007204A1" w:rsidP="00C20817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6</w:t>
            </w: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1437B5B" w14:textId="77777777" w:rsidR="007204A1" w:rsidRDefault="007204A1" w:rsidP="00C20817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60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E026F4" w14:textId="77777777" w:rsidR="007204A1" w:rsidRDefault="007204A1" w:rsidP="00C20817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ОР-1, ОР-2</w:t>
            </w:r>
          </w:p>
        </w:tc>
      </w:tr>
      <w:tr w:rsidR="007204A1" w14:paraId="5E1E3CCE" w14:textId="77777777" w:rsidTr="00F47C99"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AB285AD" w14:textId="77777777" w:rsidR="007204A1" w:rsidRDefault="007204A1" w:rsidP="00C20817">
            <w:pPr>
              <w:tabs>
                <w:tab w:val="left" w:pos="814"/>
                <w:tab w:val="center" w:pos="4677"/>
                <w:tab w:val="right" w:pos="9355"/>
              </w:tabs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0"/>
                <w:szCs w:val="20"/>
              </w:rPr>
              <w:t>К.М.07.03</w:t>
            </w:r>
          </w:p>
        </w:tc>
        <w:tc>
          <w:tcPr>
            <w:tcW w:w="24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DBF19B6" w14:textId="77777777" w:rsidR="007204A1" w:rsidRDefault="007204A1" w:rsidP="00C20817">
            <w:pPr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Систематизирующий курс фонетики английского языка</w:t>
            </w:r>
          </w:p>
        </w:tc>
        <w:tc>
          <w:tcPr>
            <w:tcW w:w="10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74A291E" w14:textId="2196AC1D" w:rsidR="007204A1" w:rsidRDefault="007204A1" w:rsidP="00C20817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22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318411D" w14:textId="3145A1C2" w:rsidR="007204A1" w:rsidRDefault="007204A1" w:rsidP="00C20817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5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486A783" w14:textId="77777777" w:rsidR="007204A1" w:rsidRDefault="007204A1" w:rsidP="00C20817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03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CD52C5A" w14:textId="756CB6CA" w:rsidR="007204A1" w:rsidRDefault="007204A1" w:rsidP="00C20817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3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913486C" w14:textId="119721B9" w:rsidR="007204A1" w:rsidRPr="007204A1" w:rsidRDefault="007204A1" w:rsidP="007204A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</w:p>
        </w:tc>
        <w:tc>
          <w:tcPr>
            <w:tcW w:w="7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3CE14E6" w14:textId="3F3F75E9" w:rsidR="007204A1" w:rsidRDefault="00F47C99" w:rsidP="00C20817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3</w:t>
            </w:r>
            <w:r w:rsidR="007204A1">
              <w:rPr>
                <w:rFonts w:ascii="Times New Roman" w:eastAsia="Times New Roman" w:hAnsi="Times New Roman"/>
                <w:caps/>
                <w:sz w:val="24"/>
                <w:szCs w:val="24"/>
              </w:rPr>
              <w:t xml:space="preserve"> </w:t>
            </w: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404A833" w14:textId="77777777" w:rsidR="007204A1" w:rsidRDefault="007204A1" w:rsidP="00C20817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3</w:t>
            </w:r>
          </w:p>
        </w:tc>
        <w:tc>
          <w:tcPr>
            <w:tcW w:w="160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B594E6" w14:textId="77777777" w:rsidR="007204A1" w:rsidRDefault="007204A1" w:rsidP="00C20817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ОР-1, ОР-2</w:t>
            </w:r>
          </w:p>
        </w:tc>
      </w:tr>
      <w:tr w:rsidR="007204A1" w14:paraId="1242B133" w14:textId="77777777" w:rsidTr="00F47C99"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90F916A" w14:textId="77777777" w:rsidR="007204A1" w:rsidRDefault="007204A1" w:rsidP="00C20817">
            <w:pPr>
              <w:tabs>
                <w:tab w:val="left" w:pos="814"/>
                <w:tab w:val="center" w:pos="4677"/>
                <w:tab w:val="right" w:pos="9355"/>
              </w:tabs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0"/>
                <w:szCs w:val="20"/>
              </w:rPr>
              <w:t>К.М.07.04</w:t>
            </w:r>
          </w:p>
        </w:tc>
        <w:tc>
          <w:tcPr>
            <w:tcW w:w="24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54A5C88" w14:textId="77777777" w:rsidR="007204A1" w:rsidRDefault="007204A1" w:rsidP="00C20817">
            <w:pPr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Теоретическая фонетика английского языка</w:t>
            </w:r>
          </w:p>
        </w:tc>
        <w:tc>
          <w:tcPr>
            <w:tcW w:w="10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0CCC31E" w14:textId="58FB9BC7" w:rsidR="007204A1" w:rsidRDefault="007204A1" w:rsidP="00C20817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22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A663D87" w14:textId="2E7486C0" w:rsidR="007204A1" w:rsidRDefault="007204A1" w:rsidP="00C20817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5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F531F8A" w14:textId="364A7ABD" w:rsidR="007204A1" w:rsidRDefault="007204A1" w:rsidP="00C20817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03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2EDAD28" w14:textId="38E9DBCA" w:rsidR="007204A1" w:rsidRDefault="007204A1" w:rsidP="00C20817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3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3187799" w14:textId="77777777" w:rsidR="007204A1" w:rsidRDefault="007204A1" w:rsidP="00C20817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Эк</w:t>
            </w:r>
          </w:p>
        </w:tc>
        <w:tc>
          <w:tcPr>
            <w:tcW w:w="7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CB11EE6" w14:textId="61BC8116" w:rsidR="007204A1" w:rsidRDefault="00F47C99" w:rsidP="00C20817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3</w:t>
            </w: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1FB20C5" w14:textId="77777777" w:rsidR="007204A1" w:rsidRDefault="007204A1" w:rsidP="00C20817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4</w:t>
            </w:r>
          </w:p>
        </w:tc>
        <w:tc>
          <w:tcPr>
            <w:tcW w:w="160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24D66C" w14:textId="77777777" w:rsidR="007204A1" w:rsidRDefault="007204A1" w:rsidP="00C20817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</w:tr>
      <w:tr w:rsidR="007204A1" w14:paraId="1A8A9205" w14:textId="77777777" w:rsidTr="00F47C99">
        <w:tc>
          <w:tcPr>
            <w:tcW w:w="15185" w:type="dxa"/>
            <w:gridSpan w:val="1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94B258" w14:textId="77777777" w:rsidR="007204A1" w:rsidRDefault="007204A1" w:rsidP="00C20817">
            <w:pPr>
              <w:pStyle w:val="Standard"/>
              <w:snapToGrid w:val="0"/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2. Дисциплины по выбору (выбрать 1 из 2)</w:t>
            </w:r>
          </w:p>
        </w:tc>
      </w:tr>
      <w:tr w:rsidR="007204A1" w14:paraId="2CE18883" w14:textId="77777777" w:rsidTr="00F47C99"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107832" w14:textId="77777777" w:rsidR="007204A1" w:rsidRDefault="007204A1" w:rsidP="00C20817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0"/>
                <w:szCs w:val="20"/>
              </w:rPr>
              <w:t>к.м.07.дв.01.01</w:t>
            </w:r>
          </w:p>
        </w:tc>
        <w:tc>
          <w:tcPr>
            <w:tcW w:w="24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FE000B5" w14:textId="77777777" w:rsidR="007204A1" w:rsidRDefault="007204A1" w:rsidP="00C20817">
            <w:pPr>
              <w:pStyle w:val="Standard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Коммуникативный практикум английского языка</w:t>
            </w:r>
          </w:p>
        </w:tc>
        <w:tc>
          <w:tcPr>
            <w:tcW w:w="10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F882B32" w14:textId="77777777" w:rsidR="007204A1" w:rsidRDefault="007204A1" w:rsidP="00C20817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22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5EDF85A" w14:textId="10675EC7" w:rsidR="007204A1" w:rsidRDefault="007204A1" w:rsidP="00C20817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F47C99">
              <w:rPr>
                <w:rFonts w:ascii="Times New Roman" w:eastAsia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5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55D70B6" w14:textId="77777777" w:rsidR="007204A1" w:rsidRDefault="007204A1" w:rsidP="00C20817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03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CB9ABB0" w14:textId="77777777" w:rsidR="007204A1" w:rsidRDefault="007204A1" w:rsidP="00C20817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3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9FC7A45" w14:textId="77777777" w:rsidR="007204A1" w:rsidRDefault="007204A1" w:rsidP="00C20817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Эк</w:t>
            </w:r>
          </w:p>
        </w:tc>
        <w:tc>
          <w:tcPr>
            <w:tcW w:w="7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5EB824E" w14:textId="77777777" w:rsidR="007204A1" w:rsidRDefault="007204A1" w:rsidP="00C20817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6</w:t>
            </w: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6F2D0FD" w14:textId="77777777" w:rsidR="007204A1" w:rsidRDefault="007204A1" w:rsidP="00C20817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60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484DE7" w14:textId="77777777" w:rsidR="007204A1" w:rsidRDefault="007204A1" w:rsidP="00C20817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ОР-1, ОР-2</w:t>
            </w:r>
          </w:p>
        </w:tc>
      </w:tr>
      <w:tr w:rsidR="007204A1" w14:paraId="745497D2" w14:textId="77777777" w:rsidTr="00F47C99"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33ECB26" w14:textId="77777777" w:rsidR="007204A1" w:rsidRDefault="007204A1" w:rsidP="00C20817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0"/>
                <w:szCs w:val="20"/>
              </w:rPr>
              <w:t>к.м.07.дв.01.02</w:t>
            </w:r>
          </w:p>
        </w:tc>
        <w:tc>
          <w:tcPr>
            <w:tcW w:w="24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B046E88" w14:textId="77777777" w:rsidR="007204A1" w:rsidRDefault="007204A1" w:rsidP="00C20817">
            <w:pPr>
              <w:pStyle w:val="Standard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Практикум по аудированию английского языка</w:t>
            </w:r>
          </w:p>
        </w:tc>
        <w:tc>
          <w:tcPr>
            <w:tcW w:w="10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4114FAA" w14:textId="77777777" w:rsidR="007204A1" w:rsidRDefault="007204A1" w:rsidP="00C20817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22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72A1B20" w14:textId="6E597AEA" w:rsidR="007204A1" w:rsidRDefault="007204A1" w:rsidP="00C20817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55F89E6" w14:textId="77777777" w:rsidR="007204A1" w:rsidRDefault="007204A1" w:rsidP="00C20817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03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D39E5EA" w14:textId="77777777" w:rsidR="007204A1" w:rsidRDefault="007204A1" w:rsidP="00C20817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3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1362609" w14:textId="77777777" w:rsidR="007204A1" w:rsidRDefault="007204A1" w:rsidP="00C20817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Эк</w:t>
            </w:r>
          </w:p>
        </w:tc>
        <w:tc>
          <w:tcPr>
            <w:tcW w:w="7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55E13EA" w14:textId="77777777" w:rsidR="007204A1" w:rsidRDefault="007204A1" w:rsidP="00C20817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6</w:t>
            </w: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52EE088" w14:textId="77777777" w:rsidR="007204A1" w:rsidRDefault="007204A1" w:rsidP="00C20817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60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68AA28" w14:textId="77777777" w:rsidR="007204A1" w:rsidRDefault="007204A1" w:rsidP="00C20817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ОР-1, ОР-2</w:t>
            </w:r>
          </w:p>
        </w:tc>
      </w:tr>
      <w:tr w:rsidR="007204A1" w14:paraId="04C0D42F" w14:textId="77777777" w:rsidTr="00F47C99">
        <w:tc>
          <w:tcPr>
            <w:tcW w:w="15185" w:type="dxa"/>
            <w:gridSpan w:val="1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514494" w14:textId="77777777" w:rsidR="007204A1" w:rsidRDefault="007204A1" w:rsidP="00C20817">
            <w:pPr>
              <w:pStyle w:val="Standard"/>
              <w:snapToGrid w:val="0"/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4. аттестация по модулю</w:t>
            </w:r>
          </w:p>
        </w:tc>
      </w:tr>
      <w:tr w:rsidR="007204A1" w14:paraId="791E166A" w14:textId="77777777" w:rsidTr="00F47C99">
        <w:tc>
          <w:tcPr>
            <w:tcW w:w="9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498D0A2" w14:textId="77777777" w:rsidR="007204A1" w:rsidRDefault="007204A1" w:rsidP="00C20817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0"/>
                <w:szCs w:val="20"/>
              </w:rPr>
              <w:t>к.м.07.02(к)</w:t>
            </w:r>
          </w:p>
        </w:tc>
        <w:tc>
          <w:tcPr>
            <w:tcW w:w="24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588D495" w14:textId="77777777" w:rsidR="007204A1" w:rsidRDefault="007204A1" w:rsidP="00C20817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Экзамен По модулю «практический курс английского языка»</w:t>
            </w:r>
          </w:p>
        </w:tc>
        <w:tc>
          <w:tcPr>
            <w:tcW w:w="10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D502A2E" w14:textId="77777777" w:rsidR="007204A1" w:rsidRDefault="007204A1" w:rsidP="00C20817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76ED637" w14:textId="77777777" w:rsidR="007204A1" w:rsidRDefault="007204A1" w:rsidP="00C20817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21CDBF6" w14:textId="77777777" w:rsidR="007204A1" w:rsidRDefault="007204A1" w:rsidP="00C20817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82F605B" w14:textId="77777777" w:rsidR="007204A1" w:rsidRDefault="007204A1" w:rsidP="00C20817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C9063CB" w14:textId="77777777" w:rsidR="007204A1" w:rsidRDefault="007204A1" w:rsidP="00C20817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Экз</w:t>
            </w:r>
          </w:p>
        </w:tc>
        <w:tc>
          <w:tcPr>
            <w:tcW w:w="7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A512955" w14:textId="77777777" w:rsidR="007204A1" w:rsidRDefault="007204A1" w:rsidP="00C20817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6AB5967" w14:textId="77777777" w:rsidR="007204A1" w:rsidRDefault="007204A1" w:rsidP="00C20817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4</w:t>
            </w:r>
          </w:p>
        </w:tc>
        <w:tc>
          <w:tcPr>
            <w:tcW w:w="160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918EBF" w14:textId="77777777" w:rsidR="007204A1" w:rsidRDefault="007204A1" w:rsidP="00C20817">
            <w:pPr>
              <w:pStyle w:val="Standard"/>
              <w:tabs>
                <w:tab w:val="left" w:pos="814"/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ОР-1, ОР-2</w:t>
            </w:r>
          </w:p>
        </w:tc>
      </w:tr>
    </w:tbl>
    <w:p w14:paraId="5D475B2F" w14:textId="55A0FC31" w:rsidR="00AE2B3A" w:rsidRPr="00DB597C" w:rsidRDefault="00AE2B3A" w:rsidP="00AE2B3A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AE2B3A" w:rsidRPr="00DB597C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158207FF" w14:textId="0CE8C2A4" w:rsidR="00AE2B3A" w:rsidRPr="00DB597C" w:rsidRDefault="00AE2B3A" w:rsidP="00AE2B3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14:paraId="38798705" w14:textId="77777777" w:rsidR="00AE2B3A" w:rsidRPr="00DB597C" w:rsidRDefault="00AE2B3A" w:rsidP="00AE2B3A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77DBF5EF" w14:textId="1FE91761" w:rsidR="00C8766A" w:rsidRPr="00C8766A" w:rsidRDefault="00C8766A" w:rsidP="00C8766A">
      <w:pPr>
        <w:shd w:val="clear" w:color="auto" w:fill="FFFFFF"/>
        <w:tabs>
          <w:tab w:val="left" w:pos="814"/>
          <w:tab w:val="center" w:pos="4677"/>
          <w:tab w:val="right" w:pos="9355"/>
        </w:tabs>
        <w:suppressAutoHyphens/>
        <w:spacing w:after="0"/>
        <w:ind w:firstLine="709"/>
        <w:jc w:val="both"/>
        <w:textAlignment w:val="baseline"/>
        <w:rPr>
          <w:rFonts w:ascii="Times New Roman" w:eastAsia="Times New Roman" w:hAnsi="Times New Roman"/>
          <w:b/>
          <w:kern w:val="1"/>
          <w:sz w:val="24"/>
          <w:szCs w:val="24"/>
          <w:u w:val="single"/>
          <w:lang w:eastAsia="ar-SA"/>
        </w:rPr>
      </w:pPr>
      <w:r w:rsidRPr="00C8766A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Модуль </w:t>
      </w:r>
      <w:r w:rsidRPr="00C8766A">
        <w:rPr>
          <w:rFonts w:ascii="Times New Roman" w:eastAsia="Times New Roman" w:hAnsi="Times New Roman"/>
          <w:i/>
          <w:kern w:val="1"/>
          <w:sz w:val="24"/>
          <w:szCs w:val="24"/>
          <w:shd w:val="clear" w:color="auto" w:fill="FFFFFF"/>
          <w:lang w:eastAsia="ar-SA"/>
        </w:rPr>
        <w:t>«Практический</w:t>
      </w:r>
      <w:r w:rsidRPr="00C8766A">
        <w:rPr>
          <w:rFonts w:ascii="Times New Roman" w:eastAsia="Times New Roman" w:hAnsi="Times New Roman"/>
          <w:i/>
          <w:kern w:val="1"/>
          <w:sz w:val="24"/>
          <w:szCs w:val="24"/>
          <w:lang w:eastAsia="ar-SA"/>
        </w:rPr>
        <w:t xml:space="preserve"> курс английского языка</w:t>
      </w:r>
      <w:r w:rsidRPr="00C8766A">
        <w:rPr>
          <w:rFonts w:ascii="Times New Roman" w:eastAsia="Times New Roman" w:hAnsi="Times New Roman"/>
          <w:kern w:val="1"/>
          <w:sz w:val="24"/>
          <w:szCs w:val="24"/>
          <w:shd w:val="clear" w:color="auto" w:fill="FFFFFF"/>
          <w:lang w:eastAsia="ar-SA"/>
        </w:rPr>
        <w:t>»</w:t>
      </w:r>
      <w:r w:rsidRPr="00C8766A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14:paraId="3E07C583" w14:textId="39727AC0" w:rsidR="00AE2B3A" w:rsidRPr="005E5512" w:rsidRDefault="00AE2B3A" w:rsidP="00AE2B3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E5512">
        <w:rPr>
          <w:rFonts w:ascii="Times New Roman" w:hAnsi="Times New Roman"/>
          <w:b/>
          <w:sz w:val="24"/>
          <w:szCs w:val="24"/>
          <w:u w:val="single"/>
        </w:rPr>
        <w:t>Аудиторные занятия</w:t>
      </w:r>
      <w:r w:rsidRPr="005E5512">
        <w:rPr>
          <w:rFonts w:ascii="Times New Roman" w:hAnsi="Times New Roman"/>
          <w:sz w:val="24"/>
          <w:szCs w:val="24"/>
        </w:rPr>
        <w:t xml:space="preserve"> имеют целью формирование иноязычной составляющей заявленной компетенции.</w:t>
      </w:r>
      <w:r w:rsidRPr="005E5512">
        <w:rPr>
          <w:rFonts w:ascii="Times New Roman" w:hAnsi="Times New Roman"/>
          <w:b/>
          <w:sz w:val="24"/>
          <w:szCs w:val="24"/>
        </w:rPr>
        <w:t xml:space="preserve"> </w:t>
      </w:r>
      <w:r w:rsidRPr="005E5512">
        <w:rPr>
          <w:rFonts w:ascii="Times New Roman" w:hAnsi="Times New Roman"/>
          <w:sz w:val="24"/>
          <w:szCs w:val="24"/>
        </w:rPr>
        <w:t>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аудированию.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</w:t>
      </w:r>
    </w:p>
    <w:p w14:paraId="4B310DA1" w14:textId="77777777" w:rsidR="00AE2B3A" w:rsidRPr="005E5512" w:rsidRDefault="00AE2B3A" w:rsidP="00AE2B3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E5512">
        <w:rPr>
          <w:rFonts w:ascii="Times New Roman" w:hAnsi="Times New Roman"/>
          <w:sz w:val="24"/>
          <w:szCs w:val="24"/>
        </w:rPr>
        <w:t xml:space="preserve">Аудиторная работа по дисциплине – многоплановая взаимная деятельность учащегося и педагога, которая подразумевает </w:t>
      </w:r>
      <w:r w:rsidR="003A198B" w:rsidRPr="005E5512">
        <w:rPr>
          <w:rFonts w:ascii="Times New Roman" w:hAnsi="Times New Roman"/>
          <w:sz w:val="24"/>
          <w:szCs w:val="24"/>
        </w:rPr>
        <w:t>коммуникативную активность</w:t>
      </w:r>
      <w:r w:rsidRPr="005E5512">
        <w:rPr>
          <w:rFonts w:ascii="Times New Roman" w:hAnsi="Times New Roman"/>
          <w:sz w:val="24"/>
          <w:szCs w:val="24"/>
        </w:rPr>
        <w:t xml:space="preserve">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14:paraId="33E4A791" w14:textId="77777777" w:rsidR="00AE2B3A" w:rsidRPr="005E5512" w:rsidRDefault="00AE2B3A" w:rsidP="00AE2B3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E5512">
        <w:rPr>
          <w:rFonts w:ascii="Times New Roman" w:hAnsi="Times New Roman"/>
          <w:b/>
          <w:sz w:val="24"/>
          <w:szCs w:val="24"/>
        </w:rPr>
        <w:t>Во время практического занятия студентам рекомендуется:</w:t>
      </w:r>
    </w:p>
    <w:p w14:paraId="65FD237D" w14:textId="77777777" w:rsidR="00AE2B3A" w:rsidRPr="005E5512" w:rsidRDefault="00AE2B3A" w:rsidP="00AE2B3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E5512">
        <w:rPr>
          <w:rFonts w:ascii="Times New Roman" w:hAnsi="Times New Roman"/>
          <w:sz w:val="24"/>
          <w:szCs w:val="24"/>
        </w:rPr>
        <w:t>– внимательно воспринять заявленную преподавателем цель занятия;</w:t>
      </w:r>
    </w:p>
    <w:p w14:paraId="3B476CFE" w14:textId="77777777" w:rsidR="00AE2B3A" w:rsidRPr="005E5512" w:rsidRDefault="00AE2B3A" w:rsidP="00AE2B3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E5512">
        <w:rPr>
          <w:rFonts w:ascii="Times New Roman" w:hAnsi="Times New Roman"/>
          <w:sz w:val="24"/>
          <w:szCs w:val="24"/>
        </w:rPr>
        <w:t>– вести записи по знаниевым компонентам (лексико-грамматические конструкции и правила);</w:t>
      </w:r>
    </w:p>
    <w:p w14:paraId="3E2D2C68" w14:textId="77777777" w:rsidR="00AE2B3A" w:rsidRPr="005E5512" w:rsidRDefault="00AE2B3A" w:rsidP="00AE2B3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E5512">
        <w:rPr>
          <w:rFonts w:ascii="Times New Roman" w:hAnsi="Times New Roman"/>
          <w:sz w:val="24"/>
          <w:szCs w:val="24"/>
        </w:rPr>
        <w:t>– активно и адекватно выполнять тренировочные лексико-грамматические упражнения;</w:t>
      </w:r>
    </w:p>
    <w:p w14:paraId="660D6D57" w14:textId="77777777" w:rsidR="00AE2B3A" w:rsidRPr="005E5512" w:rsidRDefault="00AE2B3A" w:rsidP="00AE2B3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E5512">
        <w:rPr>
          <w:rFonts w:ascii="Times New Roman" w:hAnsi="Times New Roman"/>
          <w:sz w:val="24"/>
          <w:szCs w:val="24"/>
        </w:rPr>
        <w:t>– исправлять вслед за преподавателем допущенные ошибки и неточности при воспроизведении речевого материала;</w:t>
      </w:r>
    </w:p>
    <w:p w14:paraId="2C28A176" w14:textId="77777777" w:rsidR="00AE2B3A" w:rsidRPr="005E5512" w:rsidRDefault="00AE2B3A" w:rsidP="00AE2B3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E5512">
        <w:rPr>
          <w:rFonts w:ascii="Times New Roman" w:hAnsi="Times New Roman"/>
          <w:sz w:val="24"/>
          <w:szCs w:val="24"/>
        </w:rPr>
        <w:t>– фиксировать ошибки и избегать их повторного проявления;</w:t>
      </w:r>
    </w:p>
    <w:p w14:paraId="2DC6F333" w14:textId="77777777" w:rsidR="00AE2B3A" w:rsidRPr="005E5512" w:rsidRDefault="00AE2B3A" w:rsidP="00AE2B3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E5512">
        <w:rPr>
          <w:rFonts w:ascii="Times New Roman" w:hAnsi="Times New Roman"/>
          <w:sz w:val="24"/>
          <w:szCs w:val="24"/>
        </w:rPr>
        <w:t>– активно включаться в предлагаемую иноязычную коммуникацию;</w:t>
      </w:r>
    </w:p>
    <w:p w14:paraId="446CC25F" w14:textId="77777777" w:rsidR="00AE2B3A" w:rsidRPr="005E5512" w:rsidRDefault="00AE2B3A" w:rsidP="00AE2B3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E5512">
        <w:rPr>
          <w:rFonts w:ascii="Times New Roman" w:hAnsi="Times New Roman"/>
          <w:sz w:val="24"/>
          <w:szCs w:val="24"/>
        </w:rPr>
        <w:t>– внимательно относится к оценочным комментариям, высказывать свою оценку по материалам и ответам одногруппников.</w:t>
      </w:r>
    </w:p>
    <w:p w14:paraId="1B697DFF" w14:textId="77777777" w:rsidR="00AE2B3A" w:rsidRPr="005E5512" w:rsidRDefault="00AE2B3A" w:rsidP="00AE2B3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E5512">
        <w:rPr>
          <w:rFonts w:ascii="Times New Roman" w:hAnsi="Times New Roman"/>
          <w:sz w:val="24"/>
          <w:szCs w:val="24"/>
        </w:rPr>
        <w:t>Рекомендуется иметь в виду коммуникативный характер</w:t>
      </w:r>
      <w:r w:rsidRPr="005E5512">
        <w:rPr>
          <w:rFonts w:ascii="Times New Roman" w:hAnsi="Times New Roman"/>
          <w:b/>
          <w:sz w:val="24"/>
          <w:szCs w:val="24"/>
        </w:rPr>
        <w:t xml:space="preserve"> </w:t>
      </w:r>
      <w:r w:rsidRPr="005E5512">
        <w:rPr>
          <w:rFonts w:ascii="Times New Roman" w:hAnsi="Times New Roman"/>
          <w:sz w:val="24"/>
          <w:szCs w:val="24"/>
        </w:rPr>
        <w:t xml:space="preserve">практического занятия по иностранному языку, что предполагает наличие готовности </w:t>
      </w:r>
      <w:r w:rsidRPr="005E5512">
        <w:rPr>
          <w:rFonts w:ascii="Times New Roman" w:hAnsi="Times New Roman"/>
          <w:sz w:val="24"/>
          <w:szCs w:val="24"/>
          <w:highlight w:val="white"/>
        </w:rPr>
        <w:t>к устной и письменной коммуникации на иностранном языке и применению полученных знаний для решения задач межличностного и профессионального общения</w:t>
      </w:r>
      <w:r w:rsidRPr="005E5512">
        <w:rPr>
          <w:rFonts w:ascii="Times New Roman" w:hAnsi="Times New Roman"/>
          <w:sz w:val="24"/>
          <w:szCs w:val="24"/>
        </w:rPr>
        <w:t xml:space="preserve">, дружелюбия и интереса к изучаемым социокультурным реалиям.  </w:t>
      </w:r>
    </w:p>
    <w:p w14:paraId="39135E0E" w14:textId="77777777" w:rsidR="00AE2B3A" w:rsidRPr="005E5512" w:rsidRDefault="00AE2B3A" w:rsidP="00AE2B3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E5512">
        <w:rPr>
          <w:rFonts w:ascii="Times New Roman" w:hAnsi="Times New Roman"/>
          <w:sz w:val="24"/>
          <w:szCs w:val="24"/>
        </w:rPr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несформированности, </w:t>
      </w:r>
      <w:r w:rsidRPr="005E5512">
        <w:rPr>
          <w:rFonts w:ascii="Times New Roman" w:hAnsi="Times New Roman"/>
          <w:color w:val="333333"/>
          <w:sz w:val="24"/>
          <w:szCs w:val="24"/>
          <w:highlight w:val="white"/>
        </w:rPr>
        <w:t>что, в свою очередь, затрудняет формирование соответствующей компетенции</w:t>
      </w:r>
      <w:r w:rsidRPr="005E5512">
        <w:rPr>
          <w:rFonts w:ascii="Times New Roman" w:hAnsi="Times New Roman"/>
          <w:sz w:val="24"/>
          <w:szCs w:val="24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14:paraId="370BFE54" w14:textId="77777777" w:rsidR="00AE2B3A" w:rsidRPr="005E5512" w:rsidRDefault="00AE2B3A" w:rsidP="00AE2B3A">
      <w:pPr>
        <w:shd w:val="clear" w:color="auto" w:fill="FFFFFF"/>
        <w:tabs>
          <w:tab w:val="left" w:pos="814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E5512">
        <w:rPr>
          <w:rFonts w:ascii="Times New Roman" w:hAnsi="Times New Roman"/>
          <w:b/>
          <w:sz w:val="24"/>
          <w:szCs w:val="24"/>
          <w:highlight w:val="white"/>
          <w:u w:val="single"/>
        </w:rPr>
        <w:t>Самостоятельная работа</w:t>
      </w:r>
      <w:r w:rsidRPr="005E5512">
        <w:rPr>
          <w:rFonts w:ascii="Times New Roman" w:hAnsi="Times New Roman"/>
          <w:sz w:val="24"/>
          <w:szCs w:val="24"/>
          <w:highlight w:val="white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является средством организации и управления самостоятельной деятельности студентов, которая обеспечивается умением осуществлять планирование деятельности, искать решение проблемы или вопроса, рационально организовывать свое </w:t>
      </w:r>
      <w:r w:rsidRPr="005E5512">
        <w:rPr>
          <w:rFonts w:ascii="Times New Roman" w:hAnsi="Times New Roman"/>
          <w:sz w:val="24"/>
          <w:szCs w:val="24"/>
          <w:highlight w:val="white"/>
        </w:rPr>
        <w:lastRenderedPageBreak/>
        <w:t>рабочее время и использовать необходимые для этого инструменты. Самостоятельная работа студента служит получению новых знаний, упорядочению и углублению имеющихся знаний, формированию профессиональных навыков и умений. Самостоятельная работа охватывает все аспекты изучения иностранного языка и в значительной мере определяет резуль</w:t>
      </w:r>
      <w:r>
        <w:rPr>
          <w:rFonts w:ascii="Times New Roman" w:hAnsi="Times New Roman"/>
          <w:sz w:val="24"/>
          <w:szCs w:val="24"/>
          <w:highlight w:val="white"/>
        </w:rPr>
        <w:t>таты и качество освоения модуля</w:t>
      </w:r>
      <w:r>
        <w:rPr>
          <w:rFonts w:ascii="Times New Roman" w:hAnsi="Times New Roman"/>
          <w:sz w:val="24"/>
          <w:szCs w:val="24"/>
        </w:rPr>
        <w:t>.</w:t>
      </w:r>
    </w:p>
    <w:p w14:paraId="62289BAE" w14:textId="77777777" w:rsidR="00AE2B3A" w:rsidRPr="005E5512" w:rsidRDefault="00AE2B3A" w:rsidP="00AE2B3A">
      <w:pPr>
        <w:shd w:val="clear" w:color="auto" w:fill="FFFFFF"/>
        <w:tabs>
          <w:tab w:val="left" w:pos="814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E5512">
        <w:rPr>
          <w:rFonts w:ascii="Times New Roman" w:hAnsi="Times New Roman"/>
          <w:sz w:val="24"/>
          <w:szCs w:val="24"/>
          <w:highlight w:val="white"/>
        </w:rPr>
        <w:t xml:space="preserve">В модуле </w:t>
      </w:r>
      <w:r w:rsidRPr="005E5512">
        <w:rPr>
          <w:rFonts w:ascii="Times New Roman" w:hAnsi="Times New Roman"/>
          <w:sz w:val="24"/>
          <w:szCs w:val="24"/>
        </w:rPr>
        <w:t xml:space="preserve">«Углубленный курс английского </w:t>
      </w:r>
      <w:r w:rsidR="003A198B" w:rsidRPr="005E5512">
        <w:rPr>
          <w:rFonts w:ascii="Times New Roman" w:hAnsi="Times New Roman"/>
          <w:sz w:val="24"/>
          <w:szCs w:val="24"/>
        </w:rPr>
        <w:t xml:space="preserve">языка» </w:t>
      </w:r>
      <w:r w:rsidR="003A198B">
        <w:rPr>
          <w:rFonts w:ascii="Times New Roman" w:hAnsi="Times New Roman"/>
          <w:sz w:val="24"/>
          <w:szCs w:val="24"/>
        </w:rPr>
        <w:t>используются</w:t>
      </w:r>
      <w:r w:rsidRPr="005E5512">
        <w:rPr>
          <w:rFonts w:ascii="Times New Roman" w:hAnsi="Times New Roman"/>
          <w:sz w:val="24"/>
          <w:szCs w:val="24"/>
          <w:highlight w:val="white"/>
        </w:rPr>
        <w:t xml:space="preserve">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14:paraId="4AE940C5" w14:textId="77777777" w:rsidR="00AE2B3A" w:rsidRPr="005E5512" w:rsidRDefault="00AE2B3A" w:rsidP="00AE2B3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E5512">
        <w:rPr>
          <w:rFonts w:ascii="Times New Roman" w:hAnsi="Times New Roman"/>
          <w:b/>
          <w:sz w:val="24"/>
          <w:szCs w:val="24"/>
          <w:highlight w:val="white"/>
        </w:rPr>
        <w:t>Основные виды самостоятельных работ включают в себя:</w:t>
      </w:r>
    </w:p>
    <w:p w14:paraId="7166A83F" w14:textId="77777777" w:rsidR="00AE2B3A" w:rsidRPr="005E5512" w:rsidRDefault="00AE2B3A" w:rsidP="00AE2B3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E5512">
        <w:rPr>
          <w:rFonts w:ascii="Times New Roman" w:hAnsi="Times New Roman"/>
          <w:sz w:val="24"/>
          <w:szCs w:val="24"/>
          <w:highlight w:val="white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14:paraId="0A515B32" w14:textId="77777777" w:rsidR="00AE2B3A" w:rsidRPr="005E5512" w:rsidRDefault="00AE2B3A" w:rsidP="00AE2B3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E5512">
        <w:rPr>
          <w:rFonts w:ascii="Times New Roman" w:hAnsi="Times New Roman"/>
          <w:sz w:val="24"/>
          <w:szCs w:val="24"/>
          <w:highlight w:val="white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14:paraId="6E244CA0" w14:textId="77777777" w:rsidR="00AE2B3A" w:rsidRPr="005E5512" w:rsidRDefault="00AE2B3A" w:rsidP="00AE2B3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E5512">
        <w:rPr>
          <w:rFonts w:ascii="Times New Roman" w:hAnsi="Times New Roman"/>
          <w:sz w:val="24"/>
          <w:szCs w:val="24"/>
          <w:highlight w:val="white"/>
        </w:rPr>
        <w:t>– работу с аудиоматериалами: аудирование текстов, прослушивание ситуативных диалогов;</w:t>
      </w:r>
    </w:p>
    <w:p w14:paraId="019C9090" w14:textId="77777777" w:rsidR="00AE2B3A" w:rsidRPr="005E5512" w:rsidRDefault="00AE2B3A" w:rsidP="00AE2B3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E5512">
        <w:rPr>
          <w:rFonts w:ascii="Times New Roman" w:hAnsi="Times New Roman"/>
          <w:sz w:val="24"/>
          <w:szCs w:val="24"/>
          <w:highlight w:val="white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14:paraId="6E62904B" w14:textId="77777777" w:rsidR="00AE2B3A" w:rsidRPr="005E5512" w:rsidRDefault="00AE2B3A" w:rsidP="00AE2B3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E5512">
        <w:rPr>
          <w:rFonts w:ascii="Times New Roman" w:hAnsi="Times New Roman"/>
          <w:sz w:val="24"/>
          <w:szCs w:val="24"/>
          <w:highlight w:val="white"/>
        </w:rPr>
        <w:t>– работу над письменной речью;</w:t>
      </w:r>
    </w:p>
    <w:p w14:paraId="56467EFD" w14:textId="77777777" w:rsidR="00AE2B3A" w:rsidRPr="005E5512" w:rsidRDefault="00AE2B3A" w:rsidP="00AE2B3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E5512">
        <w:rPr>
          <w:rFonts w:ascii="Times New Roman" w:hAnsi="Times New Roman"/>
          <w:sz w:val="24"/>
          <w:szCs w:val="24"/>
          <w:highlight w:val="white"/>
        </w:rPr>
        <w:t>– творческие задания (презентация; доклад; проектная работа).</w:t>
      </w:r>
    </w:p>
    <w:p w14:paraId="69828AF2" w14:textId="77777777" w:rsidR="00AE2B3A" w:rsidRPr="005E5512" w:rsidRDefault="00AE2B3A" w:rsidP="00AE2B3A">
      <w:pPr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5E5512">
        <w:rPr>
          <w:rFonts w:ascii="Times New Roman" w:hAnsi="Times New Roman"/>
          <w:b/>
          <w:sz w:val="24"/>
          <w:szCs w:val="24"/>
          <w:highlight w:val="white"/>
        </w:rPr>
        <w:t>При выполнении самостоятельной работы студентам рекомендуется:</w:t>
      </w:r>
    </w:p>
    <w:p w14:paraId="50195A5A" w14:textId="77777777" w:rsidR="00AE2B3A" w:rsidRPr="005E5512" w:rsidRDefault="00AE2B3A" w:rsidP="00AE2B3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E5512">
        <w:rPr>
          <w:rFonts w:ascii="Times New Roman" w:hAnsi="Times New Roman"/>
          <w:sz w:val="24"/>
          <w:szCs w:val="24"/>
          <w:highlight w:val="white"/>
        </w:rPr>
        <w:t>– изучить цели задания;</w:t>
      </w:r>
    </w:p>
    <w:p w14:paraId="77AC12DF" w14:textId="77777777" w:rsidR="00AE2B3A" w:rsidRPr="005E5512" w:rsidRDefault="00AE2B3A" w:rsidP="00AE2B3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E5512">
        <w:rPr>
          <w:rFonts w:ascii="Times New Roman" w:hAnsi="Times New Roman"/>
          <w:sz w:val="24"/>
          <w:szCs w:val="24"/>
          <w:highlight w:val="white"/>
        </w:rPr>
        <w:t>– соблюдать принципы последовательности и постепенности;</w:t>
      </w:r>
    </w:p>
    <w:p w14:paraId="1F5CEF99" w14:textId="77777777" w:rsidR="00AE2B3A" w:rsidRPr="005E5512" w:rsidRDefault="00AE2B3A" w:rsidP="00AE2B3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E5512">
        <w:rPr>
          <w:rFonts w:ascii="Times New Roman" w:hAnsi="Times New Roman"/>
          <w:sz w:val="24"/>
          <w:szCs w:val="24"/>
          <w:highlight w:val="white"/>
        </w:rPr>
        <w:t>– при работе с источниками выделять главное;</w:t>
      </w:r>
    </w:p>
    <w:p w14:paraId="4B607A5A" w14:textId="77777777" w:rsidR="00AE2B3A" w:rsidRPr="005E5512" w:rsidRDefault="00AE2B3A" w:rsidP="00AE2B3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E5512">
        <w:rPr>
          <w:rFonts w:ascii="Times New Roman" w:hAnsi="Times New Roman"/>
          <w:sz w:val="24"/>
          <w:szCs w:val="24"/>
          <w:highlight w:val="white"/>
        </w:rPr>
        <w:t>– выполнить текущее задание в устной и письменной форме;</w:t>
      </w:r>
    </w:p>
    <w:p w14:paraId="4F42AA42" w14:textId="77777777" w:rsidR="00AE2B3A" w:rsidRPr="005E5512" w:rsidRDefault="00AE2B3A" w:rsidP="00AE2B3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E5512">
        <w:rPr>
          <w:rFonts w:ascii="Times New Roman" w:hAnsi="Times New Roman"/>
          <w:sz w:val="24"/>
          <w:szCs w:val="24"/>
          <w:highlight w:val="white"/>
        </w:rPr>
        <w:t>– проверить правильность выполнения работы по степени достижения поставленной цели;</w:t>
      </w:r>
    </w:p>
    <w:p w14:paraId="4B8A7E77" w14:textId="77777777" w:rsidR="00AE2B3A" w:rsidRPr="005E5512" w:rsidRDefault="00AE2B3A" w:rsidP="00AE2B3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E5512">
        <w:rPr>
          <w:rFonts w:ascii="Times New Roman" w:hAnsi="Times New Roman"/>
          <w:sz w:val="24"/>
          <w:szCs w:val="24"/>
          <w:highlight w:val="white"/>
        </w:rPr>
        <w:t>– проконсультироваться с преподавателем при необходимости.</w:t>
      </w:r>
    </w:p>
    <w:p w14:paraId="1B2288EE" w14:textId="77777777" w:rsidR="00AE2B3A" w:rsidRPr="005E5512" w:rsidRDefault="00AE2B3A" w:rsidP="00AE2B3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5512">
        <w:rPr>
          <w:rFonts w:ascii="Times New Roman" w:hAnsi="Times New Roman"/>
          <w:b/>
          <w:sz w:val="24"/>
          <w:szCs w:val="24"/>
          <w:u w:val="single"/>
        </w:rPr>
        <w:t>Контроль</w:t>
      </w:r>
      <w:r w:rsidRPr="005E5512">
        <w:rPr>
          <w:rFonts w:ascii="Times New Roman" w:hAnsi="Times New Roman"/>
          <w:sz w:val="24"/>
          <w:szCs w:val="24"/>
        </w:rPr>
        <w:t xml:space="preserve"> является эффективной формой обратной связи и предусматривает оценку успеваемости студентов, уровня сформированности тех или иных навыков, умений и компетенций. Его результаты позволяют предусмотреть действия преподавателя по повышению качества обученности студентов. Контроль осуществляется во время аудиторных занятий после прохождения темы или раздела. </w:t>
      </w:r>
    </w:p>
    <w:p w14:paraId="16EBC2F1" w14:textId="77777777" w:rsidR="00AE2B3A" w:rsidRPr="005E5512" w:rsidRDefault="00AE2B3A" w:rsidP="00AE2B3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5512">
        <w:rPr>
          <w:rFonts w:ascii="Times New Roman" w:hAnsi="Times New Roman"/>
          <w:sz w:val="24"/>
          <w:szCs w:val="24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14:paraId="6DA25F08" w14:textId="77777777" w:rsidR="00AE2B3A" w:rsidRPr="005E5512" w:rsidRDefault="00AE2B3A" w:rsidP="00AE2B3A">
      <w:pPr>
        <w:spacing w:after="120" w:line="48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09249AB0" w14:textId="77777777" w:rsidR="00AE2B3A" w:rsidRDefault="00AE2B3A" w:rsidP="00AE2B3A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C4F1140" w14:textId="77777777" w:rsidR="00AE2B3A" w:rsidRPr="005E5512" w:rsidRDefault="00AE2B3A" w:rsidP="00AE2B3A">
      <w:pPr>
        <w:spacing w:after="120" w:line="48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6055B0BF" w14:textId="77777777" w:rsidR="00AE2B3A" w:rsidRDefault="00AE2B3A" w:rsidP="00AE2B3A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14:paraId="526A69D3" w14:textId="1C88B64E" w:rsidR="00AE2B3A" w:rsidRDefault="00AE2B3A" w:rsidP="00AE2B3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E5512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14:paraId="70A59D19" w14:textId="0C731A6A" w:rsidR="00F47C99" w:rsidRPr="00F47C99" w:rsidRDefault="00F47C99" w:rsidP="00F47C99">
      <w:pPr>
        <w:jc w:val="center"/>
        <w:rPr>
          <w:rFonts w:ascii="Times New Roman" w:eastAsia="Times New Roman" w:hAnsi="Times New Roman"/>
          <w:b/>
          <w:bCs/>
        </w:rPr>
      </w:pPr>
      <w:r>
        <w:rPr>
          <w:rFonts w:ascii="Times New Roman" w:eastAsia="Times New Roman" w:hAnsi="Times New Roman"/>
          <w:b/>
          <w:bCs/>
        </w:rPr>
        <w:t>«</w:t>
      </w:r>
      <w:r>
        <w:rPr>
          <w:rFonts w:ascii="Times New Roman" w:eastAsia="Times New Roman" w:hAnsi="Times New Roman"/>
          <w:b/>
        </w:rPr>
        <w:t>Практика устной и письменной речи английского языка</w:t>
      </w:r>
      <w:r>
        <w:rPr>
          <w:rFonts w:ascii="Times New Roman" w:eastAsia="Times New Roman" w:hAnsi="Times New Roman"/>
          <w:b/>
          <w:bCs/>
        </w:rPr>
        <w:t>»</w:t>
      </w:r>
    </w:p>
    <w:p w14:paraId="318A4C8A" w14:textId="24306BD5" w:rsidR="00AE2B3A" w:rsidRPr="005E5512" w:rsidRDefault="00AE2B3A" w:rsidP="00AE2B3A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E55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0D029A0D" w14:textId="58F6600D" w:rsidR="00F47C99" w:rsidRPr="00F47C99" w:rsidRDefault="00F47C99" w:rsidP="00F47C99">
      <w:pPr>
        <w:suppressAutoHyphens/>
        <w:jc w:val="both"/>
        <w:textAlignment w:val="baseline"/>
        <w:rPr>
          <w:rFonts w:ascii="Times New Roman" w:eastAsia="Times New Roman" w:hAnsi="Times New Roman"/>
          <w:kern w:val="1"/>
          <w:lang w:eastAsia="ar-SA"/>
        </w:rPr>
      </w:pPr>
      <w:r w:rsidRPr="00F47C99">
        <w:rPr>
          <w:rFonts w:ascii="Times New Roman" w:eastAsia="Times New Roman" w:hAnsi="Times New Roman"/>
          <w:kern w:val="1"/>
          <w:shd w:val="clear" w:color="auto" w:fill="FFFFFF"/>
          <w:lang w:eastAsia="ar-SA"/>
        </w:rPr>
        <w:t xml:space="preserve">Программа </w:t>
      </w:r>
      <w:r w:rsidRPr="00F47C99">
        <w:rPr>
          <w:rFonts w:ascii="Times New Roman" w:eastAsia="Times New Roman" w:hAnsi="Times New Roman"/>
          <w:kern w:val="1"/>
          <w:lang w:eastAsia="ar-SA"/>
        </w:rPr>
        <w:t>дисциплины «Практика устной и письменной речи английского языка»</w:t>
      </w:r>
      <w:r w:rsidRPr="00F47C99">
        <w:rPr>
          <w:rFonts w:ascii="Times New Roman" w:eastAsia="Times New Roman" w:hAnsi="Times New Roman"/>
          <w:kern w:val="1"/>
          <w:shd w:val="clear" w:color="auto" w:fill="FFFFFF"/>
          <w:lang w:eastAsia="ar-SA"/>
        </w:rPr>
        <w:t xml:space="preserve"> отражает основные положения ФГОС ВО 3++ и является составной частью основной профессиональной образовательной программы </w:t>
      </w:r>
      <w:r w:rsidRPr="00F47C99">
        <w:rPr>
          <w:rFonts w:ascii="Times New Roman" w:eastAsia="Times New Roman" w:hAnsi="Times New Roman"/>
          <w:kern w:val="1"/>
          <w:lang w:eastAsia="ar-SA"/>
        </w:rPr>
        <w:t xml:space="preserve">высшего образования (ОПОП ВО), </w:t>
      </w:r>
      <w:r w:rsidRPr="00F47C99">
        <w:rPr>
          <w:rFonts w:ascii="Times New Roman" w:eastAsia="Times New Roman" w:hAnsi="Times New Roman"/>
          <w:kern w:val="1"/>
          <w:shd w:val="clear" w:color="auto" w:fill="FFFFFF"/>
          <w:lang w:eastAsia="ar-SA"/>
        </w:rPr>
        <w:t xml:space="preserve">нацеленной на подготовку </w:t>
      </w:r>
      <w:r w:rsidRPr="00F47C99">
        <w:rPr>
          <w:rFonts w:ascii="Times New Roman" w:eastAsia="Times New Roman" w:hAnsi="Times New Roman"/>
          <w:kern w:val="1"/>
          <w:lang w:eastAsia="ar-SA"/>
        </w:rPr>
        <w:t>бакалавров по направлению подготовки 44.03.0</w:t>
      </w:r>
      <w:r>
        <w:rPr>
          <w:rFonts w:ascii="Times New Roman" w:eastAsia="Times New Roman" w:hAnsi="Times New Roman"/>
          <w:kern w:val="1"/>
          <w:lang w:eastAsia="ar-SA"/>
        </w:rPr>
        <w:t>1</w:t>
      </w:r>
      <w:r w:rsidRPr="00F47C99">
        <w:rPr>
          <w:rFonts w:ascii="Times New Roman" w:eastAsia="Times New Roman" w:hAnsi="Times New Roman"/>
          <w:kern w:val="1"/>
          <w:lang w:eastAsia="ar-SA"/>
        </w:rPr>
        <w:t xml:space="preserve"> Педагогическое образование (с </w:t>
      </w:r>
      <w:r>
        <w:rPr>
          <w:rFonts w:ascii="Times New Roman" w:eastAsia="Times New Roman" w:hAnsi="Times New Roman"/>
          <w:kern w:val="1"/>
          <w:lang w:eastAsia="ar-SA"/>
        </w:rPr>
        <w:t xml:space="preserve">одним </w:t>
      </w:r>
      <w:r w:rsidRPr="00F47C99">
        <w:rPr>
          <w:rFonts w:ascii="Times New Roman" w:eastAsia="Times New Roman" w:hAnsi="Times New Roman"/>
          <w:kern w:val="1"/>
          <w:lang w:eastAsia="ar-SA"/>
        </w:rPr>
        <w:t>профил</w:t>
      </w:r>
      <w:r>
        <w:rPr>
          <w:rFonts w:ascii="Times New Roman" w:eastAsia="Times New Roman" w:hAnsi="Times New Roman"/>
          <w:kern w:val="1"/>
          <w:lang w:eastAsia="ar-SA"/>
        </w:rPr>
        <w:t>ем</w:t>
      </w:r>
      <w:r w:rsidRPr="00F47C99">
        <w:rPr>
          <w:rFonts w:ascii="Times New Roman" w:eastAsia="Times New Roman" w:hAnsi="Times New Roman"/>
          <w:kern w:val="1"/>
          <w:lang w:eastAsia="ar-SA"/>
        </w:rPr>
        <w:t xml:space="preserve"> подготовки, профилю подготовки «Иностранный (английский) язык»</w:t>
      </w:r>
      <w:r w:rsidRPr="00F47C99">
        <w:rPr>
          <w:rFonts w:ascii="Times New Roman" w:eastAsia="Times New Roman" w:hAnsi="Times New Roman"/>
          <w:kern w:val="1"/>
          <w:shd w:val="clear" w:color="auto" w:fill="FFFFFF"/>
          <w:lang w:eastAsia="ar-SA"/>
        </w:rPr>
        <w:t>.</w:t>
      </w:r>
    </w:p>
    <w:p w14:paraId="37DCA2D7" w14:textId="77777777" w:rsidR="00F47C99" w:rsidRPr="00F47C99" w:rsidRDefault="00F47C99" w:rsidP="00F47C99">
      <w:pPr>
        <w:suppressAutoHyphens/>
        <w:jc w:val="both"/>
        <w:textAlignment w:val="baseline"/>
        <w:rPr>
          <w:rFonts w:ascii="Times New Roman" w:eastAsia="Times New Roman" w:hAnsi="Times New Roman"/>
          <w:iCs/>
          <w:kern w:val="1"/>
          <w:lang w:eastAsia="ar-SA"/>
        </w:rPr>
      </w:pPr>
      <w:r w:rsidRPr="00F47C99">
        <w:rPr>
          <w:rFonts w:ascii="Times New Roman" w:eastAsia="Times New Roman" w:hAnsi="Times New Roman"/>
          <w:kern w:val="1"/>
          <w:lang w:eastAsia="ar-SA"/>
        </w:rPr>
        <w:t xml:space="preserve">Программа представляет собой нормативный документ, определяющий содержание, объем, порядок изучения и преподавания дисциплины «Практика устной и письменной речи английского языка». </w:t>
      </w:r>
      <w:r w:rsidRPr="00F47C99">
        <w:rPr>
          <w:rFonts w:ascii="Times New Roman" w:eastAsia="Times New Roman" w:hAnsi="Times New Roman"/>
          <w:iCs/>
          <w:kern w:val="1"/>
          <w:lang w:eastAsia="ar-SA"/>
        </w:rPr>
        <w:t xml:space="preserve">В содержание программы дисциплины входят её </w:t>
      </w:r>
      <w:r w:rsidRPr="00F47C99">
        <w:rPr>
          <w:rFonts w:ascii="Times New Roman" w:eastAsia="Times New Roman" w:hAnsi="Times New Roman"/>
          <w:bCs/>
          <w:kern w:val="1"/>
          <w:lang w:eastAsia="ar-SA"/>
        </w:rPr>
        <w:t>цели и задачи, образовательные результаты,</w:t>
      </w:r>
      <w:r w:rsidRPr="00F47C99">
        <w:rPr>
          <w:rFonts w:ascii="Times New Roman" w:eastAsia="Times New Roman" w:hAnsi="Times New Roman"/>
          <w:bCs/>
          <w:i/>
          <w:kern w:val="1"/>
          <w:lang w:eastAsia="ar-SA"/>
        </w:rPr>
        <w:t xml:space="preserve"> </w:t>
      </w:r>
      <w:r w:rsidRPr="00F47C99">
        <w:rPr>
          <w:rFonts w:ascii="Times New Roman" w:eastAsia="Times New Roman" w:hAnsi="Times New Roman"/>
          <w:bCs/>
          <w:kern w:val="1"/>
          <w:lang w:eastAsia="ar-SA"/>
        </w:rPr>
        <w:t>тематический план, методы обучения, рейтинг-план, критерии аттестации</w:t>
      </w:r>
      <w:r w:rsidRPr="00F47C99">
        <w:rPr>
          <w:rFonts w:ascii="Times New Roman" w:eastAsia="Times New Roman" w:hAnsi="Times New Roman"/>
          <w:bCs/>
          <w:i/>
          <w:kern w:val="1"/>
          <w:lang w:eastAsia="ar-SA"/>
        </w:rPr>
        <w:t xml:space="preserve">, </w:t>
      </w:r>
      <w:r w:rsidRPr="00F47C99">
        <w:rPr>
          <w:rFonts w:ascii="Times New Roman" w:eastAsia="Times New Roman" w:hAnsi="Times New Roman"/>
          <w:iCs/>
          <w:kern w:val="1"/>
          <w:lang w:eastAsia="ar-SA"/>
        </w:rPr>
        <w:t>перечень источников для подготовки студентов, включая список электронных ресурсов, материалы для работы по организации самостоятельной работы студентов, а также</w:t>
      </w:r>
      <w:r w:rsidRPr="00F47C99">
        <w:rPr>
          <w:rFonts w:ascii="Times New Roman" w:eastAsia="Times New Roman" w:hAnsi="Times New Roman"/>
          <w:b/>
          <w:bCs/>
          <w:kern w:val="1"/>
          <w:lang w:eastAsia="ar-SA"/>
        </w:rPr>
        <w:t xml:space="preserve"> </w:t>
      </w:r>
      <w:r w:rsidRPr="00F47C99">
        <w:rPr>
          <w:rFonts w:ascii="Times New Roman" w:eastAsia="Times New Roman" w:hAnsi="Times New Roman"/>
          <w:bCs/>
          <w:kern w:val="1"/>
          <w:lang w:eastAsia="ar-SA"/>
        </w:rPr>
        <w:t>фонды оценочных средств</w:t>
      </w:r>
      <w:r w:rsidRPr="00F47C99">
        <w:rPr>
          <w:rFonts w:ascii="Times New Roman" w:eastAsia="Times New Roman" w:hAnsi="Times New Roman"/>
          <w:iCs/>
          <w:kern w:val="1"/>
          <w:lang w:eastAsia="ar-SA"/>
        </w:rPr>
        <w:t>.</w:t>
      </w:r>
    </w:p>
    <w:p w14:paraId="32A11C8D" w14:textId="77777777" w:rsidR="00943E08" w:rsidRDefault="00943E08" w:rsidP="00AE2B3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9D11048" w14:textId="77777777" w:rsidR="00AE2B3A" w:rsidRPr="005E5512" w:rsidRDefault="00AE2B3A" w:rsidP="00AE2B3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E55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043590A5" w14:textId="77777777" w:rsidR="00F47C99" w:rsidRPr="00F47C99" w:rsidRDefault="00F47C99" w:rsidP="00F47C99">
      <w:pPr>
        <w:suppressAutoHyphens/>
        <w:spacing w:after="0"/>
        <w:ind w:firstLine="708"/>
        <w:jc w:val="both"/>
        <w:textAlignment w:val="baseline"/>
        <w:rPr>
          <w:rFonts w:ascii="Times New Roman" w:eastAsia="Times New Roman" w:hAnsi="Times New Roman"/>
          <w:color w:val="000000"/>
          <w:kern w:val="1"/>
          <w:sz w:val="24"/>
          <w:szCs w:val="24"/>
          <w:lang w:eastAsia="ar-SA"/>
        </w:rPr>
      </w:pPr>
      <w:r w:rsidRPr="00F47C99">
        <w:rPr>
          <w:rFonts w:ascii="Times New Roman" w:eastAsia="Times New Roman" w:hAnsi="Times New Roman"/>
          <w:color w:val="00000A"/>
          <w:kern w:val="1"/>
          <w:sz w:val="24"/>
          <w:szCs w:val="24"/>
          <w:lang w:eastAsia="ar-SA"/>
        </w:rPr>
        <w:t>Дисциплина относится к обязательной части комплексного модуля</w:t>
      </w:r>
      <w:r w:rsidRPr="00F47C99">
        <w:rPr>
          <w:rFonts w:ascii="Times New Roman" w:eastAsia="Times New Roman" w:hAnsi="Times New Roman"/>
          <w:color w:val="000000"/>
          <w:kern w:val="1"/>
          <w:sz w:val="24"/>
          <w:szCs w:val="24"/>
          <w:lang w:eastAsia="ar-SA"/>
        </w:rPr>
        <w:t xml:space="preserve"> «Практический курс английского языка». </w:t>
      </w:r>
    </w:p>
    <w:p w14:paraId="15FAACF9" w14:textId="77777777" w:rsidR="00F47C99" w:rsidRPr="00F47C99" w:rsidRDefault="00F47C99" w:rsidP="00F47C99">
      <w:pPr>
        <w:suppressAutoHyphens/>
        <w:ind w:firstLine="708"/>
        <w:jc w:val="both"/>
        <w:textAlignment w:val="baseline"/>
        <w:rPr>
          <w:rFonts w:ascii="Times New Roman" w:eastAsia="Times New Roman" w:hAnsi="Times New Roman"/>
          <w:kern w:val="1"/>
          <w:lang w:eastAsia="ar-SA"/>
        </w:rPr>
      </w:pPr>
      <w:r w:rsidRPr="00F47C99">
        <w:rPr>
          <w:rFonts w:ascii="Times New Roman" w:eastAsia="Times New Roman" w:hAnsi="Times New Roman"/>
          <w:kern w:val="1"/>
          <w:lang w:eastAsia="ar-SA"/>
        </w:rPr>
        <w:t>Дисциплины и модули, на которых базируется данная дисциплина: «Комплексный курс английского языка», «Практическая фонетика английского языка», модуль «Лингвистика и культура».</w:t>
      </w:r>
    </w:p>
    <w:p w14:paraId="2F8B0B19" w14:textId="78805227" w:rsidR="00F47C99" w:rsidRPr="00F47C99" w:rsidRDefault="00F47C99" w:rsidP="00F47C99">
      <w:pPr>
        <w:suppressAutoHyphens/>
        <w:ind w:right="-2" w:firstLine="360"/>
        <w:jc w:val="both"/>
        <w:textAlignment w:val="baseline"/>
        <w:rPr>
          <w:rFonts w:ascii="Times New Roman" w:eastAsia="Times New Roman" w:hAnsi="Times New Roman"/>
          <w:b/>
          <w:kern w:val="1"/>
          <w:sz w:val="28"/>
          <w:szCs w:val="28"/>
          <w:lang w:eastAsia="ar-SA"/>
        </w:rPr>
      </w:pPr>
      <w:r w:rsidRPr="00F47C99">
        <w:rPr>
          <w:rFonts w:ascii="Times New Roman" w:eastAsia="Times New Roman" w:hAnsi="Times New Roman"/>
          <w:kern w:val="1"/>
          <w:lang w:eastAsia="ar-SA"/>
        </w:rPr>
        <w:t>Дисциплины и модули, для которых данная дисциплина является предшествующей: «Углубленный курс английского языка», «Современный английский язык и его функционирование», дисциплины по выбору студента, прохождение производственной  (педагогической) практики.</w:t>
      </w:r>
    </w:p>
    <w:p w14:paraId="55584145" w14:textId="04CFB623" w:rsidR="00AE2B3A" w:rsidRPr="005E5512" w:rsidRDefault="00AE2B3A" w:rsidP="00AE2B3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E55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35CCE296" w14:textId="17E9E297" w:rsidR="00AE2B3A" w:rsidRPr="005E5512" w:rsidRDefault="00AE2B3A" w:rsidP="0096772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5E55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="00F47C99" w:rsidRPr="005E551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создать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условия для овладения</w:t>
      </w:r>
      <w:r w:rsidRPr="005E551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навыками устной и письменной речи, лексическими и грамматическими средствами языка с использованием их в речи в рамках заданных тем. </w:t>
      </w:r>
    </w:p>
    <w:p w14:paraId="101D6B43" w14:textId="77777777" w:rsidR="00AE2B3A" w:rsidRPr="005E5512" w:rsidRDefault="00AE2B3A" w:rsidP="00AE2B3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E55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дисциплины: </w:t>
      </w:r>
    </w:p>
    <w:p w14:paraId="53A8A9DA" w14:textId="77777777" w:rsidR="00AE2B3A" w:rsidRPr="005E5512" w:rsidRDefault="00AE2B3A" w:rsidP="00AE2B3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E55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1.  </w:t>
      </w:r>
      <w:r w:rsidRPr="005E5512">
        <w:rPr>
          <w:rFonts w:ascii="Times New Roman" w:hAnsi="Times New Roman"/>
          <w:sz w:val="24"/>
          <w:szCs w:val="24"/>
        </w:rPr>
        <w:t>Обучить всем</w:t>
      </w:r>
      <w:r w:rsidRPr="005E5512">
        <w:rPr>
          <w:rFonts w:ascii="Times New Roman" w:hAnsi="Times New Roman"/>
          <w:color w:val="000000"/>
          <w:sz w:val="24"/>
          <w:szCs w:val="24"/>
        </w:rPr>
        <w:t xml:space="preserve"> видам речевой деятельности (аудирование, чтение, говорение, письмо) в процессе совершенствования иноязычной коммуникативной компетенции;</w:t>
      </w:r>
    </w:p>
    <w:p w14:paraId="0888F919" w14:textId="77777777" w:rsidR="00AE2B3A" w:rsidRPr="005E5512" w:rsidRDefault="00AE2B3A" w:rsidP="00AE2B3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E5512">
        <w:rPr>
          <w:rFonts w:ascii="Times New Roman" w:hAnsi="Times New Roman"/>
          <w:color w:val="000000"/>
          <w:sz w:val="24"/>
          <w:szCs w:val="24"/>
        </w:rPr>
        <w:t>2. Научить студентов активному владению английским языком: уметь адекватно намерению и ситуации общения выражать свои мысли на иностранном языке в сфере повседневного общения, а также понимать собеседника, говорящего на английском языке;</w:t>
      </w:r>
    </w:p>
    <w:p w14:paraId="09C8F2F3" w14:textId="77777777" w:rsidR="00AE2B3A" w:rsidRPr="005E5512" w:rsidRDefault="00AE2B3A" w:rsidP="00AE2B3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E5512">
        <w:rPr>
          <w:rFonts w:ascii="Times New Roman" w:hAnsi="Times New Roman"/>
          <w:color w:val="000000"/>
          <w:sz w:val="24"/>
          <w:szCs w:val="24"/>
        </w:rPr>
        <w:t>3. Развивать у студентов способность и готовность самостоятельно заниматься английским языком.</w:t>
      </w:r>
    </w:p>
    <w:p w14:paraId="7D1D16F6" w14:textId="77777777" w:rsidR="00AE2B3A" w:rsidRDefault="00AE2B3A" w:rsidP="00AE2B3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366A368" w14:textId="77777777" w:rsidR="00967726" w:rsidRDefault="00967726" w:rsidP="00F47C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3977C11" w14:textId="77777777" w:rsidR="00967726" w:rsidRPr="005E5512" w:rsidRDefault="00967726" w:rsidP="00AE2B3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57F4B44" w14:textId="77777777" w:rsidR="00AE2B3A" w:rsidRPr="00721205" w:rsidRDefault="00AE2B3A" w:rsidP="00721205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212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Образовательные результаты</w:t>
      </w:r>
    </w:p>
    <w:p w14:paraId="6F772E01" w14:textId="77777777" w:rsidR="00085010" w:rsidRDefault="00085010" w:rsidP="00085010">
      <w:pPr>
        <w:shd w:val="clear" w:color="auto" w:fill="FFFFFF" w:themeFill="background1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УК-1 </w:t>
      </w:r>
      <w:r w:rsidRPr="00F75395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4A2CCAA8" w14:textId="77777777" w:rsidR="00085010" w:rsidRPr="001A641A" w:rsidRDefault="00085010" w:rsidP="00085010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ПК-1 </w:t>
      </w:r>
      <w:r w:rsidRPr="001A641A">
        <w:rPr>
          <w:rFonts w:ascii="Times New Roman" w:eastAsia="Times New Roman" w:hAnsi="Times New Roman"/>
          <w:sz w:val="24"/>
          <w:szCs w:val="24"/>
          <w:lang w:eastAsia="ru-RU"/>
        </w:rPr>
        <w:t>Способен организовывать индивидуальную и совместную учебно-проектную деятельность обучающихся в соответствующей предметной области.</w:t>
      </w:r>
    </w:p>
    <w:p w14:paraId="33677742" w14:textId="77777777" w:rsidR="00085010" w:rsidRPr="00085010" w:rsidRDefault="00085010" w:rsidP="00085010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1"/>
        <w:gridCol w:w="2134"/>
        <w:gridCol w:w="1418"/>
        <w:gridCol w:w="1984"/>
        <w:gridCol w:w="1701"/>
        <w:gridCol w:w="1666"/>
      </w:tblGrid>
      <w:tr w:rsidR="00AE2B3A" w:rsidRPr="005E5512" w14:paraId="5B50B3D3" w14:textId="77777777" w:rsidTr="00320D95">
        <w:trPr>
          <w:trHeight w:val="385"/>
        </w:trPr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56EBDB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5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A2F1F8" w14:textId="77777777" w:rsidR="00AE2B3A" w:rsidRPr="005E5512" w:rsidRDefault="00AE2B3A" w:rsidP="00AE2B3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5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29A6E2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5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F42C9B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5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5FFD91" w14:textId="77777777" w:rsidR="00AE2B3A" w:rsidRPr="005E5512" w:rsidRDefault="00AE2B3A" w:rsidP="00943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commentRangeStart w:id="1"/>
            <w:r w:rsidRPr="005E5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  <w:r w:rsidR="00943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  <w:commentRangeEnd w:id="1"/>
            <w:r w:rsidR="00174A89">
              <w:rPr>
                <w:rStyle w:val="af0"/>
              </w:rPr>
              <w:commentReference w:id="1"/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8F738D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5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E2B3A" w:rsidRPr="005E5512" w14:paraId="057C45BE" w14:textId="77777777" w:rsidTr="00320D95">
        <w:trPr>
          <w:trHeight w:val="331"/>
        </w:trPr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0F8A0E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5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5E5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302435" w14:textId="77777777" w:rsidR="00AE2B3A" w:rsidRPr="005E5512" w:rsidRDefault="00AE2B3A" w:rsidP="00AE2B3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5512">
              <w:rPr>
                <w:rFonts w:ascii="Times New Roman" w:hAnsi="Times New Roman"/>
                <w:sz w:val="24"/>
                <w:szCs w:val="24"/>
              </w:rPr>
              <w:t>Владеет языковой нормой и всеми видами речевой деятельности на родном и иностранном языке на уровне С1-С2</w:t>
            </w:r>
          </w:p>
          <w:p w14:paraId="76E9FF62" w14:textId="77777777" w:rsidR="00AE2B3A" w:rsidRPr="005E5512" w:rsidRDefault="00AE2B3A" w:rsidP="00AE2B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F755A8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5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9DB5AA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5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выражать свои мысли в неподготовленной и подготовленной письменной и устной речи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4F3E54" w14:textId="77777777" w:rsidR="000E3D44" w:rsidRPr="000E3D44" w:rsidRDefault="000E3D44" w:rsidP="000E3D4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14171B39" w14:textId="77777777" w:rsidR="0082272B" w:rsidRPr="005E5512" w:rsidRDefault="000E3D44" w:rsidP="00452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D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ПК.1.2. Разрабатывает и реализует часть учебной дисциплины средствами электронного образовательного ресурса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7C132D" w14:textId="77777777" w:rsidR="00320D95" w:rsidRPr="00320D95" w:rsidRDefault="00320D95" w:rsidP="00320D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0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творческое задание</w:t>
            </w:r>
          </w:p>
          <w:p w14:paraId="13F88B67" w14:textId="77777777" w:rsidR="00320D95" w:rsidRPr="00320D95" w:rsidRDefault="00320D95" w:rsidP="00320D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0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Групповое творческое задание </w:t>
            </w:r>
          </w:p>
          <w:p w14:paraId="4108B108" w14:textId="77777777" w:rsidR="00AE2B3A" w:rsidRPr="00EE549C" w:rsidRDefault="00320D95" w:rsidP="00320D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0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</w:t>
            </w:r>
          </w:p>
        </w:tc>
      </w:tr>
    </w:tbl>
    <w:p w14:paraId="0B8C4898" w14:textId="77777777" w:rsidR="00AE2B3A" w:rsidRPr="005E5512" w:rsidRDefault="00AE2B3A" w:rsidP="00AE2B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54AD1A6" w14:textId="77777777" w:rsidR="00B45046" w:rsidRDefault="00B45046" w:rsidP="00AE2B3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808BE99" w14:textId="77777777" w:rsidR="00B45046" w:rsidRDefault="00B45046" w:rsidP="00AE2B3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EB1F86A" w14:textId="77777777" w:rsidR="00B45046" w:rsidRDefault="00B45046" w:rsidP="00AE2B3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97AC33A" w14:textId="77777777" w:rsidR="00B45046" w:rsidRDefault="00B45046" w:rsidP="00AE2B3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40722C1" w14:textId="77777777" w:rsidR="00B45046" w:rsidRDefault="00B45046" w:rsidP="00AE2B3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D154E59" w14:textId="77777777" w:rsidR="00B45046" w:rsidRDefault="00B45046" w:rsidP="00AE2B3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AF2AD01" w14:textId="77777777" w:rsidR="00B45046" w:rsidRDefault="00B45046" w:rsidP="00AE2B3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46C1668" w14:textId="77777777" w:rsidR="00B45046" w:rsidRDefault="00B45046" w:rsidP="00AE2B3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8C6E432" w14:textId="77777777" w:rsidR="00B45046" w:rsidRDefault="00B45046" w:rsidP="00AE2B3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F091C80" w14:textId="77777777" w:rsidR="00B45046" w:rsidRDefault="00B45046" w:rsidP="00AE2B3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F83E486" w14:textId="77777777" w:rsidR="00B45046" w:rsidRDefault="00B45046" w:rsidP="00AE2B3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FC99609" w14:textId="3B971EC3" w:rsidR="00AE2B3A" w:rsidRPr="005E5512" w:rsidRDefault="00AE2B3A" w:rsidP="00AE2B3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E55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 Содержание дисциплины</w:t>
      </w:r>
    </w:p>
    <w:p w14:paraId="36F4D14E" w14:textId="71E2BFAB" w:rsidR="000B6E55" w:rsidRPr="00C8766A" w:rsidRDefault="00AE2B3A" w:rsidP="00B450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commentRangeStart w:id="2"/>
      <w:r w:rsidRPr="00C8766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  <w:commentRangeEnd w:id="2"/>
      <w:r w:rsidR="00215273" w:rsidRPr="00C8766A">
        <w:rPr>
          <w:rStyle w:val="af0"/>
        </w:rPr>
        <w:commentReference w:id="2"/>
      </w:r>
    </w:p>
    <w:tbl>
      <w:tblPr>
        <w:tblW w:w="496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853"/>
        <w:gridCol w:w="852"/>
        <w:gridCol w:w="1418"/>
        <w:gridCol w:w="1238"/>
        <w:gridCol w:w="1167"/>
      </w:tblGrid>
      <w:tr w:rsidR="000B6E55" w:rsidRPr="000B6E55" w14:paraId="5DF989B3" w14:textId="77777777" w:rsidTr="005E44ED">
        <w:trPr>
          <w:trHeight w:val="203"/>
        </w:trPr>
        <w:tc>
          <w:tcPr>
            <w:tcW w:w="42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938F9F0" w14:textId="77777777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B6E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2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D94307" w14:textId="77777777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B6E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EED5162" w14:textId="77777777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B6E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15827BE" w14:textId="77777777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B6E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B6E55" w:rsidRPr="000B6E55" w14:paraId="2F802D8A" w14:textId="77777777" w:rsidTr="005E44ED">
        <w:trPr>
          <w:trHeight w:val="533"/>
        </w:trPr>
        <w:tc>
          <w:tcPr>
            <w:tcW w:w="425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9248499" w14:textId="77777777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FFC2FE" w14:textId="77777777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B6E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E842D9" w14:textId="77777777" w:rsidR="000B6E55" w:rsidRPr="000B6E55" w:rsidRDefault="000B6E55" w:rsidP="000B6E5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375937A1" w14:textId="77777777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B6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4B7E930" w14:textId="77777777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E79BE23" w14:textId="77777777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B6E55" w:rsidRPr="000B6E55" w14:paraId="721F99AC" w14:textId="77777777" w:rsidTr="005E44ED">
        <w:trPr>
          <w:trHeight w:val="1"/>
        </w:trPr>
        <w:tc>
          <w:tcPr>
            <w:tcW w:w="42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5FE564" w14:textId="77777777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F01A7F" w14:textId="77777777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B6E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356CED" w14:textId="77777777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B6E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A0A46E" w14:textId="77777777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D0CBC1" w14:textId="77777777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258302" w14:textId="77777777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0B6E55" w:rsidRPr="000B6E55" w14:paraId="599C2E0A" w14:textId="77777777" w:rsidTr="005E44E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57534C" w14:textId="77777777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 w:rsidRPr="000B6E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0B6E55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Choosing a career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234F2B" w14:textId="77777777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A1062E" w14:textId="59A2B6F1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5046">
              <w:rPr>
                <w:rFonts w:ascii="Times New Roman" w:eastAsia="Times New Roman" w:hAnsi="Times New Roman"/>
                <w:b/>
                <w:lang w:eastAsia="ru-RU"/>
              </w:rPr>
              <w:t>50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76D938" w14:textId="77777777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 w:rsidRPr="000B6E55">
              <w:rPr>
                <w:rFonts w:eastAsia="Times New Roman" w:cs="Calibri"/>
                <w:b/>
                <w:lang w:eastAsia="ru-RU"/>
              </w:rPr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781044" w14:textId="3FA2384F" w:rsidR="000B6E55" w:rsidRPr="000B6E55" w:rsidRDefault="00B45046" w:rsidP="000B6E55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4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14A8CA" w14:textId="74C525DB" w:rsidR="000B6E55" w:rsidRPr="000B6E55" w:rsidRDefault="000B6E55" w:rsidP="000B6E5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B6E55">
              <w:rPr>
                <w:rFonts w:ascii="Times New Roman" w:eastAsia="Times New Roman" w:hAnsi="Times New Roman"/>
                <w:b/>
                <w:lang w:eastAsia="ru-RU"/>
              </w:rPr>
              <w:t>5</w:t>
            </w:r>
            <w:r w:rsidR="00B45046">
              <w:rPr>
                <w:rFonts w:ascii="Times New Roman" w:eastAsia="Times New Roman" w:hAnsi="Times New Roman"/>
                <w:b/>
                <w:lang w:eastAsia="ru-RU"/>
              </w:rPr>
              <w:t>5</w:t>
            </w:r>
          </w:p>
        </w:tc>
      </w:tr>
      <w:tr w:rsidR="000B6E55" w:rsidRPr="000B6E55" w14:paraId="4FEC7415" w14:textId="77777777" w:rsidTr="005E44E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9F1B9C" w14:textId="77777777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B6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 w:rsidRPr="000B6E5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1.1 My last studying year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F311AE" w14:textId="77777777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A0A2A" w14:textId="684AE793" w:rsidR="000B6E55" w:rsidRPr="000B6E55" w:rsidRDefault="000B6E55" w:rsidP="000B6E55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64D1D0" w14:textId="77777777" w:rsidR="000B6E55" w:rsidRPr="000B6E55" w:rsidRDefault="000B6E55" w:rsidP="000B6E55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E55">
              <w:rPr>
                <w:rFonts w:ascii="Times New Roman" w:eastAsia="Times New Roman" w:hAnsi="Times New Roman"/>
                <w:lang w:eastAsia="ru-RU"/>
              </w:rPr>
              <w:t>0,2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D1E942" w14:textId="2BC7DB15" w:rsidR="000B6E55" w:rsidRPr="000B6E55" w:rsidRDefault="000B6E55" w:rsidP="000B6E55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E55">
              <w:rPr>
                <w:rFonts w:ascii="Times New Roman" w:eastAsia="Times New Roman" w:hAnsi="Times New Roman"/>
                <w:lang w:eastAsia="ru-RU"/>
              </w:rPr>
              <w:t>0,</w:t>
            </w:r>
            <w:r w:rsidR="00B45046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EE7ADE" w14:textId="77777777" w:rsidR="000B6E55" w:rsidRPr="000B6E55" w:rsidRDefault="000B6E55" w:rsidP="000B6E5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E55">
              <w:rPr>
                <w:rFonts w:ascii="Times New Roman" w:eastAsia="Times New Roman" w:hAnsi="Times New Roman"/>
                <w:lang w:eastAsia="ru-RU"/>
              </w:rPr>
              <w:t>8,8</w:t>
            </w:r>
          </w:p>
        </w:tc>
      </w:tr>
      <w:tr w:rsidR="000B6E55" w:rsidRPr="000B6E55" w14:paraId="357C66F8" w14:textId="77777777" w:rsidTr="005E44E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2E36E0" w14:textId="77777777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val="en-US" w:eastAsia="ru-RU"/>
              </w:rPr>
            </w:pPr>
            <w:r w:rsidRPr="000B6E5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Тема</w:t>
            </w:r>
            <w:r w:rsidRPr="000B6E5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val="en-US" w:eastAsia="ru-RU"/>
              </w:rPr>
              <w:t xml:space="preserve"> 1.2</w:t>
            </w:r>
            <w:r w:rsidRPr="000B6E5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Teaching as my vocation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FC02C5" w14:textId="77777777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31FC6" w14:textId="77777777" w:rsidR="000B6E55" w:rsidRPr="000B6E55" w:rsidRDefault="000B6E55" w:rsidP="000B6E55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E55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E6D176" w14:textId="77777777" w:rsidR="000B6E55" w:rsidRPr="000B6E55" w:rsidRDefault="000B6E55" w:rsidP="000B6E55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E55">
              <w:rPr>
                <w:rFonts w:ascii="Times New Roman" w:eastAsia="Times New Roman" w:hAnsi="Times New Roman"/>
                <w:lang w:eastAsia="ru-RU"/>
              </w:rPr>
              <w:t>0,2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FE703D" w14:textId="2179623C" w:rsidR="000B6E55" w:rsidRPr="000B6E55" w:rsidRDefault="000B6E55" w:rsidP="000B6E55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E55">
              <w:rPr>
                <w:rFonts w:ascii="Times New Roman" w:eastAsia="Times New Roman" w:hAnsi="Times New Roman"/>
                <w:lang w:eastAsia="ru-RU"/>
              </w:rPr>
              <w:t>0,</w:t>
            </w:r>
            <w:r w:rsidR="00B45046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249BDE" w14:textId="77777777" w:rsidR="000B6E55" w:rsidRPr="000B6E55" w:rsidRDefault="000B6E55" w:rsidP="000B6E5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E55">
              <w:rPr>
                <w:rFonts w:ascii="Times New Roman" w:eastAsia="Times New Roman" w:hAnsi="Times New Roman"/>
                <w:lang w:eastAsia="ru-RU"/>
              </w:rPr>
              <w:t>10,8</w:t>
            </w:r>
          </w:p>
        </w:tc>
      </w:tr>
      <w:tr w:rsidR="000B6E55" w:rsidRPr="000B6E55" w14:paraId="5CB6E65F" w14:textId="77777777" w:rsidTr="005E44E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871156" w14:textId="77777777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val="en-US" w:eastAsia="ru-RU"/>
              </w:rPr>
            </w:pPr>
            <w:r w:rsidRPr="000B6E5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Тема</w:t>
            </w:r>
            <w:r w:rsidRPr="000B6E5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val="en-US" w:eastAsia="ru-RU"/>
              </w:rPr>
              <w:t xml:space="preserve"> 1.3</w:t>
            </w:r>
            <w:r w:rsidRPr="000B6E5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Architecture as my line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B0D088" w14:textId="77777777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3CC568" w14:textId="144354B9" w:rsidR="000B6E55" w:rsidRPr="000B6E55" w:rsidRDefault="000B6E55" w:rsidP="000B6E55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6DD71C" w14:textId="77777777" w:rsidR="000B6E55" w:rsidRPr="000B6E55" w:rsidRDefault="000B6E55" w:rsidP="000B6E55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E55">
              <w:rPr>
                <w:rFonts w:ascii="Times New Roman" w:eastAsia="Times New Roman" w:hAnsi="Times New Roman"/>
                <w:lang w:eastAsia="ru-RU"/>
              </w:rPr>
              <w:t>0,2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E22D14" w14:textId="2EA44591" w:rsidR="000B6E55" w:rsidRPr="000B6E55" w:rsidRDefault="000B6E55" w:rsidP="000B6E55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E55">
              <w:rPr>
                <w:rFonts w:ascii="Times New Roman" w:eastAsia="Times New Roman" w:hAnsi="Times New Roman"/>
                <w:lang w:eastAsia="ru-RU"/>
              </w:rPr>
              <w:t>0,</w:t>
            </w:r>
            <w:r w:rsidR="00B45046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E8454A" w14:textId="77777777" w:rsidR="000B6E55" w:rsidRPr="000B6E55" w:rsidRDefault="000B6E55" w:rsidP="000B6E5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E55">
              <w:rPr>
                <w:rFonts w:ascii="Times New Roman" w:eastAsia="Times New Roman" w:hAnsi="Times New Roman"/>
                <w:lang w:eastAsia="ru-RU"/>
              </w:rPr>
              <w:t>9,8</w:t>
            </w:r>
          </w:p>
        </w:tc>
      </w:tr>
      <w:tr w:rsidR="000B6E55" w:rsidRPr="000B6E55" w14:paraId="6A1453F2" w14:textId="77777777" w:rsidTr="005E44E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B0B715" w14:textId="77777777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B6E5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Тема</w:t>
            </w:r>
            <w:r w:rsidRPr="000B6E5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val="en-US" w:eastAsia="ru-RU"/>
              </w:rPr>
              <w:t xml:space="preserve"> 1.</w:t>
            </w:r>
            <w:r w:rsidRPr="000B6E5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4</w:t>
            </w:r>
            <w:r w:rsidRPr="000B6E5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Choosing a Career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6C8209" w14:textId="77777777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C57235" w14:textId="45573D5F" w:rsidR="000B6E55" w:rsidRPr="000B6E55" w:rsidRDefault="000B6E55" w:rsidP="000B6E55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E55">
              <w:rPr>
                <w:rFonts w:ascii="Times New Roman" w:eastAsia="Times New Roman" w:hAnsi="Times New Roman"/>
                <w:lang w:val="en-US"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BB140C" w14:textId="77777777" w:rsidR="000B6E55" w:rsidRPr="000B6E55" w:rsidRDefault="000B6E55" w:rsidP="000B6E55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E55">
              <w:rPr>
                <w:rFonts w:ascii="Times New Roman" w:eastAsia="Times New Roman" w:hAnsi="Times New Roman"/>
                <w:lang w:eastAsia="ru-RU"/>
              </w:rPr>
              <w:t>0,2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FD046E" w14:textId="78FE1159" w:rsidR="000B6E55" w:rsidRPr="000B6E55" w:rsidRDefault="000B6E55" w:rsidP="000B6E55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E55">
              <w:rPr>
                <w:rFonts w:ascii="Times New Roman" w:eastAsia="Times New Roman" w:hAnsi="Times New Roman"/>
                <w:lang w:eastAsia="ru-RU"/>
              </w:rPr>
              <w:t>0,</w:t>
            </w:r>
            <w:r w:rsidR="00B45046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9FA1F0" w14:textId="77777777" w:rsidR="000B6E55" w:rsidRPr="000B6E55" w:rsidRDefault="000B6E55" w:rsidP="000B6E5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E55">
              <w:rPr>
                <w:rFonts w:ascii="Times New Roman" w:eastAsia="Times New Roman" w:hAnsi="Times New Roman"/>
                <w:lang w:eastAsia="ru-RU"/>
              </w:rPr>
              <w:t>12,8</w:t>
            </w:r>
          </w:p>
        </w:tc>
      </w:tr>
      <w:tr w:rsidR="000B6E55" w:rsidRPr="000B6E55" w14:paraId="765885C1" w14:textId="77777777" w:rsidTr="005E44E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E56101" w14:textId="77777777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B6E5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Тема</w:t>
            </w:r>
            <w:r w:rsidRPr="000B6E5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val="en-US" w:eastAsia="ru-RU"/>
              </w:rPr>
              <w:t xml:space="preserve"> 1.5</w:t>
            </w:r>
            <w:r w:rsidRPr="000B6E5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An experienced &amp; inexperienced teachers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C72109" w14:textId="77777777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4AF631" w14:textId="77777777" w:rsidR="000B6E55" w:rsidRPr="000B6E55" w:rsidRDefault="000B6E55" w:rsidP="000B6E55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B6E55">
              <w:rPr>
                <w:rFonts w:ascii="Times New Roman" w:eastAsia="Times New Roman" w:hAnsi="Times New Roman"/>
                <w:lang w:val="en-US" w:eastAsia="ru-RU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D377D0" w14:textId="77777777" w:rsidR="000B6E55" w:rsidRPr="000B6E55" w:rsidRDefault="000B6E55" w:rsidP="000B6E55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E55">
              <w:rPr>
                <w:rFonts w:ascii="Times New Roman" w:eastAsia="Times New Roman" w:hAnsi="Times New Roman"/>
                <w:lang w:eastAsia="ru-RU"/>
              </w:rPr>
              <w:t>0,2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A85862" w14:textId="1B120C74" w:rsidR="000B6E55" w:rsidRPr="000B6E55" w:rsidRDefault="000B6E55" w:rsidP="000B6E55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E55">
              <w:rPr>
                <w:rFonts w:ascii="Times New Roman" w:eastAsia="Times New Roman" w:hAnsi="Times New Roman"/>
                <w:lang w:eastAsia="ru-RU"/>
              </w:rPr>
              <w:t>0,</w:t>
            </w:r>
            <w:r w:rsidR="00B45046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5357B4" w14:textId="77777777" w:rsidR="000B6E55" w:rsidRPr="000B6E55" w:rsidRDefault="000B6E55" w:rsidP="000B6E5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E55">
              <w:rPr>
                <w:rFonts w:ascii="Times New Roman" w:eastAsia="Times New Roman" w:hAnsi="Times New Roman"/>
                <w:lang w:eastAsia="ru-RU"/>
              </w:rPr>
              <w:t>10,8</w:t>
            </w:r>
          </w:p>
        </w:tc>
      </w:tr>
      <w:tr w:rsidR="000B6E55" w:rsidRPr="000B6E55" w14:paraId="3E6A8A29" w14:textId="77777777" w:rsidTr="005E44E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103693" w14:textId="77777777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rPr>
                <w:rFonts w:eastAsia="Times New Roman" w:cs="Calibri"/>
                <w:b/>
                <w:sz w:val="24"/>
                <w:szCs w:val="24"/>
                <w:lang w:val="en-US" w:eastAsia="ru-RU"/>
              </w:rPr>
            </w:pPr>
            <w:r w:rsidRPr="000B6E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</w:t>
            </w:r>
            <w:r w:rsidRPr="000B6E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val="en-US" w:eastAsia="ru-RU"/>
              </w:rPr>
              <w:t xml:space="preserve"> 2.</w:t>
            </w:r>
            <w:r w:rsidRPr="000B6E55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Medicine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0A69D0" w14:textId="77777777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8A242E" w14:textId="2ABDB7AC" w:rsidR="000B6E55" w:rsidRPr="000B6E55" w:rsidRDefault="000B6E55" w:rsidP="000B6E55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50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9AEDD3" w14:textId="77777777" w:rsidR="000B6E55" w:rsidRPr="000B6E55" w:rsidRDefault="000B6E55" w:rsidP="000B6E55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B6E55"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A28DD3" w14:textId="1E069248" w:rsidR="000B6E55" w:rsidRPr="000B6E55" w:rsidRDefault="00B45046" w:rsidP="000B6E55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2786C9" w14:textId="1E65EAC0" w:rsidR="000B6E55" w:rsidRPr="000B6E55" w:rsidRDefault="000B6E55" w:rsidP="000B6E5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B6E55">
              <w:rPr>
                <w:rFonts w:ascii="Times New Roman" w:eastAsia="Times New Roman" w:hAnsi="Times New Roman"/>
                <w:b/>
                <w:lang w:eastAsia="ru-RU"/>
              </w:rPr>
              <w:t>5</w:t>
            </w:r>
            <w:r w:rsidR="00B45046">
              <w:rPr>
                <w:rFonts w:ascii="Times New Roman" w:eastAsia="Times New Roman" w:hAnsi="Times New Roman"/>
                <w:b/>
                <w:lang w:eastAsia="ru-RU"/>
              </w:rPr>
              <w:t>5</w:t>
            </w:r>
          </w:p>
        </w:tc>
      </w:tr>
      <w:tr w:rsidR="000B6E55" w:rsidRPr="000B6E55" w14:paraId="3FBCEBDA" w14:textId="77777777" w:rsidTr="005E44E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432921" w14:textId="77777777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val="en-US" w:eastAsia="ru-RU"/>
              </w:rPr>
            </w:pPr>
            <w:r w:rsidRPr="000B6E5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Тема</w:t>
            </w:r>
            <w:r w:rsidRPr="000B6E5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0B6E5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2.</w:t>
            </w:r>
            <w:r w:rsidRPr="000B6E5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val="en-US" w:eastAsia="ru-RU"/>
              </w:rPr>
              <w:t>1</w:t>
            </w:r>
            <w:r w:rsidRPr="000B6E5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Being ill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8D8F7B" w14:textId="77777777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C6603D" w14:textId="55F09668" w:rsidR="000B6E55" w:rsidRPr="000B6E55" w:rsidRDefault="000B6E55" w:rsidP="000B6E55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E55">
              <w:rPr>
                <w:rFonts w:ascii="Times New Roman" w:eastAsia="Times New Roman" w:hAnsi="Times New Roman"/>
                <w:lang w:val="en-US"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66D5FA" w14:textId="77777777" w:rsidR="000B6E55" w:rsidRPr="000B6E55" w:rsidRDefault="000B6E55" w:rsidP="000B6E55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E55">
              <w:rPr>
                <w:rFonts w:ascii="Times New Roman" w:eastAsia="Times New Roman" w:hAnsi="Times New Roman"/>
                <w:lang w:eastAsia="ru-RU"/>
              </w:rPr>
              <w:t>0,25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2BE582" w14:textId="6A60BA6A" w:rsidR="000B6E55" w:rsidRPr="000B6E55" w:rsidRDefault="00B45046" w:rsidP="000B6E55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1098A6" w14:textId="77777777" w:rsidR="000B6E55" w:rsidRPr="000B6E55" w:rsidRDefault="000B6E55" w:rsidP="000B6E5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E55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</w:tr>
      <w:tr w:rsidR="000B6E55" w:rsidRPr="000B6E55" w14:paraId="2FCB21CB" w14:textId="77777777" w:rsidTr="005E44E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B0D1FA" w14:textId="77777777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val="en-US" w:eastAsia="ru-RU"/>
              </w:rPr>
            </w:pPr>
            <w:r w:rsidRPr="000B6E5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Тема</w:t>
            </w:r>
            <w:r w:rsidRPr="000B6E5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val="en-US" w:eastAsia="ru-RU"/>
              </w:rPr>
              <w:t xml:space="preserve"> 2.2</w:t>
            </w:r>
            <w:r w:rsidRPr="000B6E5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Infectious diseases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743E1D" w14:textId="77777777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7F8D4A" w14:textId="55E6F0DE" w:rsidR="000B6E55" w:rsidRPr="000B6E55" w:rsidRDefault="000B6E55" w:rsidP="000B6E55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E55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5C36E9" w14:textId="77777777" w:rsidR="000B6E55" w:rsidRPr="000B6E55" w:rsidRDefault="000B6E55" w:rsidP="000B6E55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E55">
              <w:rPr>
                <w:rFonts w:ascii="Times New Roman" w:eastAsia="Times New Roman" w:hAnsi="Times New Roman"/>
                <w:lang w:eastAsia="ru-RU"/>
              </w:rPr>
              <w:t>0,25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B35931" w14:textId="663F45AD" w:rsidR="000B6E55" w:rsidRPr="000B6E55" w:rsidRDefault="00B45046" w:rsidP="000B6E55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7190C1" w14:textId="77777777" w:rsidR="000B6E55" w:rsidRPr="000B6E55" w:rsidRDefault="000B6E55" w:rsidP="000B6E5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E5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</w:tr>
      <w:tr w:rsidR="000B6E55" w:rsidRPr="000B6E55" w14:paraId="47EB0A91" w14:textId="77777777" w:rsidTr="005E44E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DC2EE2" w14:textId="77777777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val="en-US" w:eastAsia="ru-RU"/>
              </w:rPr>
            </w:pPr>
            <w:r w:rsidRPr="000B6E5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Тема</w:t>
            </w:r>
            <w:r w:rsidRPr="000B6E5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val="en-US" w:eastAsia="ru-RU"/>
              </w:rPr>
              <w:t xml:space="preserve"> 2.</w:t>
            </w:r>
            <w:r w:rsidRPr="000B6E5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3</w:t>
            </w:r>
            <w:r w:rsidRPr="000B6E5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At the dentist’s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FF482C" w14:textId="77777777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80C966" w14:textId="77777777" w:rsidR="000B6E55" w:rsidRPr="000B6E55" w:rsidRDefault="000B6E55" w:rsidP="000B6E55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E55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BB535B" w14:textId="77777777" w:rsidR="000B6E55" w:rsidRPr="000B6E55" w:rsidRDefault="000B6E55" w:rsidP="000B6E55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E55">
              <w:rPr>
                <w:rFonts w:ascii="Times New Roman" w:eastAsia="Times New Roman" w:hAnsi="Times New Roman"/>
                <w:lang w:eastAsia="ru-RU"/>
              </w:rPr>
              <w:t>0,25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7982EE" w14:textId="00CF84CA" w:rsidR="000B6E55" w:rsidRPr="000B6E55" w:rsidRDefault="00B45046" w:rsidP="000B6E55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A0B922" w14:textId="77777777" w:rsidR="000B6E55" w:rsidRPr="000B6E55" w:rsidRDefault="000B6E55" w:rsidP="000B6E5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E5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</w:tr>
      <w:tr w:rsidR="000B6E55" w:rsidRPr="000B6E55" w14:paraId="416E7ACD" w14:textId="77777777" w:rsidTr="005E44E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0145E1" w14:textId="77777777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B6E5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Тема</w:t>
            </w:r>
            <w:r w:rsidRPr="000B6E5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val="en-US" w:eastAsia="ru-RU"/>
              </w:rPr>
              <w:t xml:space="preserve"> 2.4</w:t>
            </w:r>
            <w:r w:rsidRPr="000B6E5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At the casualty department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E27D1E" w14:textId="77777777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E69A1A" w14:textId="77777777" w:rsidR="000B6E55" w:rsidRPr="000B6E55" w:rsidRDefault="000B6E55" w:rsidP="000B6E55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E55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B2A5BF" w14:textId="77777777" w:rsidR="000B6E55" w:rsidRPr="000B6E55" w:rsidRDefault="000B6E55" w:rsidP="000B6E55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E55">
              <w:rPr>
                <w:rFonts w:ascii="Times New Roman" w:eastAsia="Times New Roman" w:hAnsi="Times New Roman"/>
                <w:lang w:eastAsia="ru-RU"/>
              </w:rPr>
              <w:t>0,25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D631C" w14:textId="0CFC608C" w:rsidR="000B6E55" w:rsidRPr="000B6E55" w:rsidRDefault="00B45046" w:rsidP="000B6E55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1FF108" w14:textId="77777777" w:rsidR="000B6E55" w:rsidRPr="000B6E55" w:rsidRDefault="000B6E55" w:rsidP="000B6E5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E55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</w:tr>
      <w:tr w:rsidR="000B6E55" w:rsidRPr="000B6E55" w14:paraId="7CC8BE84" w14:textId="77777777" w:rsidTr="005E44E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69DB79" w14:textId="77777777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0B6E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</w:t>
            </w:r>
            <w:r w:rsidRPr="000B6E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0B6E55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3. Food. Meals.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157D75" w14:textId="77777777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7ADCCD" w14:textId="77777777" w:rsidR="000B6E55" w:rsidRPr="000B6E55" w:rsidRDefault="000B6E55" w:rsidP="000B6E55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0B6E55">
              <w:rPr>
                <w:rFonts w:ascii="Times New Roman" w:eastAsia="Times New Roman" w:hAnsi="Times New Roman"/>
                <w:b/>
                <w:lang w:eastAsia="ru-RU"/>
              </w:rPr>
              <w:t>50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758282" w14:textId="47A441DA" w:rsidR="000B6E55" w:rsidRPr="000B6E55" w:rsidRDefault="00B45046" w:rsidP="000B6E55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1C8D7E" w14:textId="4E24D5DF" w:rsidR="000B6E55" w:rsidRPr="000B6E55" w:rsidRDefault="00B45046" w:rsidP="000B6E55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6CF390" w14:textId="25CF3D86" w:rsidR="000B6E55" w:rsidRPr="000B6E55" w:rsidRDefault="000B6E55" w:rsidP="000B6E5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B6E55">
              <w:rPr>
                <w:rFonts w:ascii="Times New Roman" w:eastAsia="Times New Roman" w:hAnsi="Times New Roman"/>
                <w:b/>
                <w:lang w:eastAsia="ru-RU"/>
              </w:rPr>
              <w:t>5</w:t>
            </w:r>
            <w:r w:rsidR="00B45046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</w:tr>
      <w:tr w:rsidR="000B6E55" w:rsidRPr="000B6E55" w14:paraId="47DBC4E6" w14:textId="77777777" w:rsidTr="005E44E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41BAAD" w14:textId="77777777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B6E5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3.1English meals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A347E7" w14:textId="77777777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0A4694" w14:textId="54C3C094" w:rsidR="000B6E55" w:rsidRPr="000B6E55" w:rsidRDefault="00B45046" w:rsidP="000B6E55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42778D" w14:textId="77777777" w:rsidR="000B6E55" w:rsidRPr="000B6E55" w:rsidRDefault="000B6E55" w:rsidP="000B6E55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E55">
              <w:rPr>
                <w:rFonts w:ascii="Times New Roman" w:eastAsia="Times New Roman" w:hAnsi="Times New Roman"/>
                <w:lang w:eastAsia="ru-RU"/>
              </w:rPr>
              <w:t>0,2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F1499F" w14:textId="0690EDA3" w:rsidR="000B6E55" w:rsidRPr="000B6E55" w:rsidRDefault="00B45046" w:rsidP="000B6E55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0,6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A213BB" w14:textId="77777777" w:rsidR="000B6E55" w:rsidRPr="000B6E55" w:rsidRDefault="000B6E55" w:rsidP="000B6E5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E55">
              <w:rPr>
                <w:rFonts w:ascii="Times New Roman" w:eastAsia="Times New Roman" w:hAnsi="Times New Roman"/>
                <w:lang w:eastAsia="ru-RU"/>
              </w:rPr>
              <w:t>8,2</w:t>
            </w:r>
          </w:p>
        </w:tc>
      </w:tr>
      <w:tr w:rsidR="000B6E55" w:rsidRPr="000B6E55" w14:paraId="55C6B292" w14:textId="77777777" w:rsidTr="005E44E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1D8ED5" w14:textId="77777777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B6E5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3.2. Meals of the day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FD7511" w14:textId="77777777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80F866" w14:textId="323D1FEA" w:rsidR="000B6E55" w:rsidRPr="000B6E55" w:rsidRDefault="000B6E55" w:rsidP="000B6E55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C6381F" w14:textId="0345FBB8" w:rsidR="000B6E55" w:rsidRPr="000B6E55" w:rsidRDefault="000B6E55" w:rsidP="000B6E55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E55">
              <w:rPr>
                <w:rFonts w:ascii="Times New Roman" w:eastAsia="Times New Roman" w:hAnsi="Times New Roman"/>
                <w:lang w:eastAsia="ru-RU"/>
              </w:rPr>
              <w:t>0,</w:t>
            </w:r>
            <w:r w:rsidR="00B45046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63D9A7" w14:textId="559A9EAF" w:rsidR="000B6E55" w:rsidRPr="000B6E55" w:rsidRDefault="000B6E55" w:rsidP="000B6E55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E55">
              <w:rPr>
                <w:rFonts w:ascii="Times New Roman" w:eastAsia="Times New Roman" w:hAnsi="Times New Roman"/>
                <w:lang w:eastAsia="ru-RU"/>
              </w:rPr>
              <w:t>0,</w:t>
            </w:r>
            <w:r w:rsidR="00B45046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A18DB8" w14:textId="77777777" w:rsidR="000B6E55" w:rsidRPr="000B6E55" w:rsidRDefault="000B6E55" w:rsidP="000B6E5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E55">
              <w:rPr>
                <w:rFonts w:ascii="Times New Roman" w:eastAsia="Times New Roman" w:hAnsi="Times New Roman"/>
                <w:lang w:eastAsia="ru-RU"/>
              </w:rPr>
              <w:t>8,7</w:t>
            </w:r>
          </w:p>
        </w:tc>
      </w:tr>
      <w:tr w:rsidR="000B6E55" w:rsidRPr="000B6E55" w14:paraId="7D6AB446" w14:textId="77777777" w:rsidTr="005E44E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BD6601" w14:textId="77777777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B6E5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3.3. Your preferences in food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FEFB78" w14:textId="77777777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0212E5" w14:textId="77777777" w:rsidR="000B6E55" w:rsidRPr="000B6E55" w:rsidRDefault="000B6E55" w:rsidP="000B6E55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E55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9BAF08" w14:textId="2DEA1E2A" w:rsidR="000B6E55" w:rsidRPr="000B6E55" w:rsidRDefault="000B6E55" w:rsidP="000B6E55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E55">
              <w:rPr>
                <w:rFonts w:ascii="Times New Roman" w:eastAsia="Times New Roman" w:hAnsi="Times New Roman"/>
                <w:lang w:eastAsia="ru-RU"/>
              </w:rPr>
              <w:t>0,</w:t>
            </w:r>
            <w:r w:rsidR="00B45046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96CFEC" w14:textId="442A98CE" w:rsidR="000B6E55" w:rsidRPr="000B6E55" w:rsidRDefault="000B6E55" w:rsidP="000B6E55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E55">
              <w:rPr>
                <w:rFonts w:ascii="Times New Roman" w:eastAsia="Times New Roman" w:hAnsi="Times New Roman"/>
                <w:lang w:eastAsia="ru-RU"/>
              </w:rPr>
              <w:t>0,</w:t>
            </w:r>
            <w:r w:rsidR="00B45046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B3810E" w14:textId="77777777" w:rsidR="000B6E55" w:rsidRPr="000B6E55" w:rsidRDefault="000B6E55" w:rsidP="000B6E5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E55">
              <w:rPr>
                <w:rFonts w:ascii="Times New Roman" w:eastAsia="Times New Roman" w:hAnsi="Times New Roman"/>
                <w:lang w:eastAsia="ru-RU"/>
              </w:rPr>
              <w:t>7,7</w:t>
            </w:r>
          </w:p>
        </w:tc>
      </w:tr>
      <w:tr w:rsidR="000B6E55" w:rsidRPr="000B6E55" w14:paraId="065A0A40" w14:textId="77777777" w:rsidTr="005E44E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2D87F" w14:textId="77777777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B6E5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3.4. The food which is not to your liking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88255F" w14:textId="77777777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EB847" w14:textId="77777777" w:rsidR="000B6E55" w:rsidRPr="000B6E55" w:rsidRDefault="000B6E55" w:rsidP="000B6E55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E55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C07076" w14:textId="316DB0D3" w:rsidR="000B6E55" w:rsidRPr="000B6E55" w:rsidRDefault="000B6E55" w:rsidP="000B6E55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E55">
              <w:rPr>
                <w:rFonts w:ascii="Times New Roman" w:eastAsia="Times New Roman" w:hAnsi="Times New Roman"/>
                <w:lang w:eastAsia="ru-RU"/>
              </w:rPr>
              <w:t>0,</w:t>
            </w:r>
            <w:r w:rsidR="00B45046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A70B4D" w14:textId="0D819F5A" w:rsidR="000B6E55" w:rsidRPr="000B6E55" w:rsidRDefault="000B6E55" w:rsidP="000B6E55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E55">
              <w:rPr>
                <w:rFonts w:ascii="Times New Roman" w:eastAsia="Times New Roman" w:hAnsi="Times New Roman"/>
                <w:lang w:eastAsia="ru-RU"/>
              </w:rPr>
              <w:t>0,</w:t>
            </w:r>
            <w:r w:rsidR="00B45046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6957CD" w14:textId="77777777" w:rsidR="000B6E55" w:rsidRPr="000B6E55" w:rsidRDefault="000B6E55" w:rsidP="000B6E5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E55">
              <w:rPr>
                <w:rFonts w:ascii="Times New Roman" w:eastAsia="Times New Roman" w:hAnsi="Times New Roman"/>
                <w:lang w:eastAsia="ru-RU"/>
              </w:rPr>
              <w:t>7,7</w:t>
            </w:r>
          </w:p>
        </w:tc>
      </w:tr>
      <w:tr w:rsidR="000B6E55" w:rsidRPr="000B6E55" w14:paraId="60EFDED8" w14:textId="77777777" w:rsidTr="005E44E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47E442" w14:textId="77777777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B6E5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3.5. Cooking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0C9BDC" w14:textId="77777777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C3FF44" w14:textId="77777777" w:rsidR="000B6E55" w:rsidRPr="000B6E55" w:rsidRDefault="000B6E55" w:rsidP="000B6E55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E55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24C452" w14:textId="48500DBE" w:rsidR="000B6E55" w:rsidRPr="000B6E55" w:rsidRDefault="000B6E55" w:rsidP="000B6E55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E55">
              <w:rPr>
                <w:rFonts w:ascii="Times New Roman" w:eastAsia="Times New Roman" w:hAnsi="Times New Roman"/>
                <w:lang w:eastAsia="ru-RU"/>
              </w:rPr>
              <w:t>0,</w:t>
            </w:r>
            <w:r w:rsidR="00B45046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8C57EE" w14:textId="2F0E5FA9" w:rsidR="000B6E55" w:rsidRPr="000B6E55" w:rsidRDefault="000B6E55" w:rsidP="000B6E55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E55">
              <w:rPr>
                <w:rFonts w:ascii="Times New Roman" w:eastAsia="Times New Roman" w:hAnsi="Times New Roman"/>
                <w:lang w:eastAsia="ru-RU"/>
              </w:rPr>
              <w:t>0,</w:t>
            </w:r>
            <w:r w:rsidR="00B45046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160CA4" w14:textId="77777777" w:rsidR="000B6E55" w:rsidRPr="000B6E55" w:rsidRDefault="000B6E55" w:rsidP="000B6E5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E55">
              <w:rPr>
                <w:rFonts w:ascii="Times New Roman" w:eastAsia="Times New Roman" w:hAnsi="Times New Roman"/>
                <w:lang w:eastAsia="ru-RU"/>
              </w:rPr>
              <w:t>7,6</w:t>
            </w:r>
          </w:p>
        </w:tc>
      </w:tr>
      <w:tr w:rsidR="000B6E55" w:rsidRPr="000B6E55" w14:paraId="0767BF90" w14:textId="77777777" w:rsidTr="005E44E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44FA8E" w14:textId="77777777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B6E5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3.6. At table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CFD9E" w14:textId="77777777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AA5CC2" w14:textId="77777777" w:rsidR="000B6E55" w:rsidRPr="000B6E55" w:rsidRDefault="000B6E55" w:rsidP="000B6E55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E55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B54776" w14:textId="73710732" w:rsidR="000B6E55" w:rsidRPr="000B6E55" w:rsidRDefault="000B6E55" w:rsidP="000B6E55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E55">
              <w:rPr>
                <w:rFonts w:ascii="Times New Roman" w:eastAsia="Times New Roman" w:hAnsi="Times New Roman"/>
                <w:lang w:eastAsia="ru-RU"/>
              </w:rPr>
              <w:t>0,</w:t>
            </w:r>
            <w:r w:rsidR="00B45046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832A33" w14:textId="50D7C78A" w:rsidR="000B6E55" w:rsidRPr="000B6E55" w:rsidRDefault="000B6E55" w:rsidP="000B6E55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E55">
              <w:rPr>
                <w:rFonts w:ascii="Times New Roman" w:eastAsia="Times New Roman" w:hAnsi="Times New Roman"/>
                <w:lang w:eastAsia="ru-RU"/>
              </w:rPr>
              <w:t>0,</w:t>
            </w:r>
            <w:r w:rsidR="00B45046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F6A012" w14:textId="77777777" w:rsidR="000B6E55" w:rsidRPr="000B6E55" w:rsidRDefault="000B6E55" w:rsidP="000B6E5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E55">
              <w:rPr>
                <w:rFonts w:ascii="Times New Roman" w:eastAsia="Times New Roman" w:hAnsi="Times New Roman"/>
                <w:lang w:eastAsia="ru-RU"/>
              </w:rPr>
              <w:t>7,6</w:t>
            </w:r>
          </w:p>
        </w:tc>
      </w:tr>
      <w:tr w:rsidR="000B6E55" w:rsidRPr="000B6E55" w14:paraId="3CD02CAE" w14:textId="77777777" w:rsidTr="005E44E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2CB5CE" w14:textId="77777777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B6E5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3.7. Eating out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47660A" w14:textId="77777777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229567" w14:textId="77777777" w:rsidR="000B6E55" w:rsidRPr="000B6E55" w:rsidRDefault="000B6E55" w:rsidP="000B6E55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B6E55">
              <w:rPr>
                <w:rFonts w:ascii="Times New Roman" w:eastAsia="Times New Roman" w:hAnsi="Times New Roman"/>
                <w:lang w:val="en-US" w:eastAsia="ru-RU"/>
              </w:rPr>
              <w:t>7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CA6F5A" w14:textId="4BA160E0" w:rsidR="000B6E55" w:rsidRPr="000B6E55" w:rsidRDefault="000B6E55" w:rsidP="000B6E55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E55">
              <w:rPr>
                <w:rFonts w:ascii="Times New Roman" w:eastAsia="Times New Roman" w:hAnsi="Times New Roman"/>
                <w:lang w:eastAsia="ru-RU"/>
              </w:rPr>
              <w:t>0,</w:t>
            </w:r>
            <w:r w:rsidR="00B45046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1EAEDC" w14:textId="1B6DA833" w:rsidR="000B6E55" w:rsidRPr="000B6E55" w:rsidRDefault="000B6E55" w:rsidP="000B6E55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E55">
              <w:rPr>
                <w:rFonts w:ascii="Times New Roman" w:eastAsia="Times New Roman" w:hAnsi="Times New Roman"/>
                <w:lang w:eastAsia="ru-RU"/>
              </w:rPr>
              <w:t>0,</w:t>
            </w:r>
            <w:r w:rsidR="00B45046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26D543" w14:textId="77777777" w:rsidR="000B6E55" w:rsidRPr="000B6E55" w:rsidRDefault="000B6E55" w:rsidP="000B6E5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E55">
              <w:rPr>
                <w:rFonts w:ascii="Times New Roman" w:eastAsia="Times New Roman" w:hAnsi="Times New Roman"/>
                <w:lang w:eastAsia="ru-RU"/>
              </w:rPr>
              <w:t>7,7</w:t>
            </w:r>
          </w:p>
        </w:tc>
      </w:tr>
      <w:tr w:rsidR="000B6E55" w:rsidRPr="000B6E55" w14:paraId="6C9D56D7" w14:textId="77777777" w:rsidTr="005E44E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C2600F" w14:textId="58C562F9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0B6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</w:t>
            </w:r>
            <w:r w:rsidRPr="000B6E55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0B6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Pr="000B6E55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.</w:t>
            </w:r>
            <w:r w:rsidRPr="000B6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B6E55">
              <w:rPr>
                <w:rFonts w:ascii="Times New Roman" w:eastAsia="Times New Roman" w:hAnsi="Times New Roman"/>
                <w:b/>
                <w:spacing w:val="3"/>
                <w:sz w:val="24"/>
                <w:szCs w:val="24"/>
                <w:lang w:val="en-US" w:eastAsia="ru-RU"/>
              </w:rPr>
              <w:t>The Infinitive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EC1ED3" w14:textId="77777777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677CC3" w14:textId="57BB2152" w:rsidR="000B6E55" w:rsidRPr="000B6E55" w:rsidRDefault="000B6E55" w:rsidP="000B6E55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B6E55"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2A2546" w14:textId="5184F843" w:rsidR="000B6E55" w:rsidRPr="000B6E55" w:rsidRDefault="00B45046" w:rsidP="000B6E55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E4BF81" w14:textId="50A7E936" w:rsidR="000B6E55" w:rsidRPr="000B6E55" w:rsidRDefault="00B45046" w:rsidP="000B6E55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937FDF" w14:textId="2CF4937D" w:rsidR="000B6E55" w:rsidRPr="000B6E55" w:rsidRDefault="00B45046" w:rsidP="000B6E5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20</w:t>
            </w:r>
          </w:p>
        </w:tc>
      </w:tr>
      <w:tr w:rsidR="000B6E55" w:rsidRPr="000B6E55" w14:paraId="6D06BD04" w14:textId="77777777" w:rsidTr="005E44E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96539" w14:textId="77777777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E5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20 </w:t>
            </w:r>
            <w:r w:rsidRPr="000B6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4D23EF" w14:textId="77777777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6854C6" w14:textId="3FB032EE" w:rsidR="000B6E55" w:rsidRPr="000B6E55" w:rsidRDefault="000B6E55" w:rsidP="000B6E55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E55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891EAD" w14:textId="6ACB18F0" w:rsidR="000B6E55" w:rsidRPr="000B6E55" w:rsidRDefault="00B45046" w:rsidP="000B6E55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6A9828" w14:textId="1490A0DE" w:rsidR="000B6E55" w:rsidRPr="000B6E55" w:rsidRDefault="00B45046" w:rsidP="000B6E55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5C110C" w14:textId="21A2D7AC" w:rsidR="000B6E55" w:rsidRPr="000B6E55" w:rsidRDefault="00B45046" w:rsidP="000B6E5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0B6E55" w:rsidRPr="000B6E55" w14:paraId="601F3C0E" w14:textId="77777777" w:rsidTr="005E44E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8E437B" w14:textId="7BC1482C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B6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</w:t>
            </w:r>
            <w:r w:rsidRPr="000B6E55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0B6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5. </w:t>
            </w:r>
            <w:r w:rsidRPr="000B6E55">
              <w:rPr>
                <w:rFonts w:ascii="Times New Roman" w:eastAsia="Times New Roman" w:hAnsi="Times New Roman"/>
                <w:b/>
                <w:spacing w:val="3"/>
                <w:sz w:val="24"/>
                <w:szCs w:val="24"/>
                <w:lang w:val="en-US" w:eastAsia="ru-RU"/>
              </w:rPr>
              <w:t>The Gerund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BF976F" w14:textId="77777777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213751" w14:textId="5852202F" w:rsidR="000B6E55" w:rsidRPr="000B6E55" w:rsidRDefault="000B6E55" w:rsidP="000B6E55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B6E55"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540EE4" w14:textId="160DA83E" w:rsidR="000B6E55" w:rsidRPr="000B6E55" w:rsidRDefault="00B45046" w:rsidP="000B6E55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CC3365" w14:textId="3012CFE6" w:rsidR="000B6E55" w:rsidRPr="000B6E55" w:rsidRDefault="00B45046" w:rsidP="000B6E55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DC791D" w14:textId="4509F398" w:rsidR="000B6E55" w:rsidRPr="000B6E55" w:rsidRDefault="00B45046" w:rsidP="000B6E5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20</w:t>
            </w:r>
          </w:p>
        </w:tc>
      </w:tr>
      <w:tr w:rsidR="000B6E55" w:rsidRPr="000B6E55" w14:paraId="4332F14E" w14:textId="77777777" w:rsidTr="005E44E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4FBBEE" w14:textId="77777777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E5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10 </w:t>
            </w:r>
            <w:r w:rsidRPr="000B6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E960F1" w14:textId="77777777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38E253" w14:textId="12D6BA0E" w:rsidR="000B6E55" w:rsidRPr="000B6E55" w:rsidRDefault="000B6E55" w:rsidP="000B6E55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E55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4F9631" w14:textId="6DFD77B4" w:rsidR="000B6E55" w:rsidRPr="000B6E55" w:rsidRDefault="00B45046" w:rsidP="000B6E55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41C25E" w14:textId="17DDE556" w:rsidR="000B6E55" w:rsidRPr="000B6E55" w:rsidRDefault="00B45046" w:rsidP="000B6E55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CA97EB" w14:textId="76F711B1" w:rsidR="000B6E55" w:rsidRPr="000B6E55" w:rsidRDefault="00B45046" w:rsidP="000B6E5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0B6E55" w:rsidRPr="000B6E55" w14:paraId="2F71667B" w14:textId="77777777" w:rsidTr="00B45046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950EAB" w14:textId="5DB7EF0D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6094FB" w14:textId="77777777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403960" w14:textId="77777777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70C0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E5E9B3" w14:textId="77777777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70C0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4338FE" w14:textId="084ACD71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FEE2E42" w14:textId="73F8344D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0B6E55" w:rsidRPr="000B6E55" w14:paraId="7195F03C" w14:textId="77777777" w:rsidTr="005E44E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75419F" w14:textId="77777777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 w:rsidRPr="000B6E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63286F" w14:textId="77777777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130297" w14:textId="4B5F4FD4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5046">
              <w:rPr>
                <w:rFonts w:ascii="Times New Roman" w:eastAsia="Times New Roman" w:hAnsi="Times New Roman"/>
                <w:b/>
                <w:lang w:eastAsia="ru-RU"/>
              </w:rPr>
              <w:t>180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5733A5" w14:textId="650D9490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5046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652426" w14:textId="51F80F7E" w:rsidR="000B6E55" w:rsidRPr="000B6E55" w:rsidRDefault="00B45046" w:rsidP="000B6E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</w:t>
            </w:r>
            <w:r w:rsidR="000B6E55" w:rsidRPr="00B45046">
              <w:rPr>
                <w:rFonts w:ascii="Times New Roman" w:eastAsia="Times New Roman" w:hAnsi="Times New Roman"/>
                <w:b/>
                <w:lang w:eastAsia="ru-RU"/>
              </w:rPr>
              <w:t>0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288C2A" w14:textId="1A1257D7" w:rsidR="000B6E55" w:rsidRPr="000B6E55" w:rsidRDefault="000B6E55" w:rsidP="000B6E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5046">
              <w:rPr>
                <w:rFonts w:ascii="Times New Roman" w:eastAsia="Times New Roman" w:hAnsi="Times New Roman"/>
                <w:b/>
                <w:lang w:eastAsia="ru-RU"/>
              </w:rPr>
              <w:t>216</w:t>
            </w:r>
          </w:p>
        </w:tc>
      </w:tr>
    </w:tbl>
    <w:p w14:paraId="43373D57" w14:textId="77777777" w:rsidR="000B6E55" w:rsidRPr="000B6E55" w:rsidRDefault="000B6E55" w:rsidP="00AE2B3A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6D94D5EB" w14:textId="77777777" w:rsidR="00AE2B3A" w:rsidRPr="005E5512" w:rsidRDefault="00AE2B3A" w:rsidP="00AE2B3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E55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01DF8B04" w14:textId="77777777" w:rsidR="00AE2B3A" w:rsidRPr="005E5512" w:rsidRDefault="00AE2B3A" w:rsidP="00AE2B3A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E5512">
        <w:rPr>
          <w:rFonts w:ascii="Times New Roman" w:eastAsia="Times New Roman" w:hAnsi="Times New Roman"/>
          <w:bCs/>
          <w:sz w:val="24"/>
          <w:szCs w:val="24"/>
          <w:lang w:eastAsia="ru-RU"/>
        </w:rPr>
        <w:t>1. Метод проблемного обучения</w:t>
      </w:r>
    </w:p>
    <w:p w14:paraId="77E4C8A1" w14:textId="77777777" w:rsidR="00AE2B3A" w:rsidRPr="005E5512" w:rsidRDefault="00AE2B3A" w:rsidP="00AE2B3A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E5512">
        <w:rPr>
          <w:rFonts w:ascii="Times New Roman" w:eastAsia="Times New Roman" w:hAnsi="Times New Roman"/>
          <w:bCs/>
          <w:sz w:val="24"/>
          <w:szCs w:val="24"/>
          <w:lang w:eastAsia="ru-RU"/>
        </w:rPr>
        <w:t>2. Интерактивная лекция</w:t>
      </w:r>
    </w:p>
    <w:p w14:paraId="1EF1C0D4" w14:textId="77777777" w:rsidR="00AE2B3A" w:rsidRPr="005E5512" w:rsidRDefault="00AE2B3A" w:rsidP="00AE2B3A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E5512">
        <w:rPr>
          <w:rFonts w:ascii="Times New Roman" w:eastAsia="Times New Roman" w:hAnsi="Times New Roman"/>
          <w:bCs/>
          <w:sz w:val="24"/>
          <w:szCs w:val="24"/>
          <w:lang w:eastAsia="ru-RU"/>
        </w:rPr>
        <w:t>3. Работа в малых группах</w:t>
      </w:r>
    </w:p>
    <w:p w14:paraId="3B7F44A1" w14:textId="77777777" w:rsidR="00AE2B3A" w:rsidRPr="005E5512" w:rsidRDefault="00AE2B3A" w:rsidP="00AE2B3A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E5512">
        <w:rPr>
          <w:rFonts w:ascii="Times New Roman" w:eastAsia="Times New Roman" w:hAnsi="Times New Roman"/>
          <w:bCs/>
          <w:sz w:val="24"/>
          <w:szCs w:val="24"/>
          <w:lang w:eastAsia="ru-RU"/>
        </w:rPr>
        <w:t>4. Обучающие игры (ролевые игры, имитации, деловые игры)</w:t>
      </w:r>
    </w:p>
    <w:p w14:paraId="1C78B67F" w14:textId="77777777" w:rsidR="00AE2B3A" w:rsidRPr="005E5512" w:rsidRDefault="00AE2B3A" w:rsidP="00AE2B3A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E5512">
        <w:rPr>
          <w:rFonts w:ascii="Times New Roman" w:eastAsia="Times New Roman" w:hAnsi="Times New Roman"/>
          <w:bCs/>
          <w:sz w:val="24"/>
          <w:szCs w:val="24"/>
          <w:lang w:eastAsia="ru-RU"/>
        </w:rPr>
        <w:t>5. Исследовательский метод</w:t>
      </w:r>
    </w:p>
    <w:p w14:paraId="5DFDF017" w14:textId="77777777" w:rsidR="00AE2B3A" w:rsidRPr="005E5512" w:rsidRDefault="00AE2B3A" w:rsidP="00AE2B3A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E5512">
        <w:rPr>
          <w:rFonts w:ascii="Times New Roman" w:eastAsia="Times New Roman" w:hAnsi="Times New Roman"/>
          <w:bCs/>
          <w:sz w:val="24"/>
          <w:szCs w:val="24"/>
          <w:lang w:eastAsia="ru-RU"/>
        </w:rPr>
        <w:t>6. Метод моделирования</w:t>
      </w:r>
    </w:p>
    <w:p w14:paraId="71F086E8" w14:textId="77777777" w:rsidR="00AE2B3A" w:rsidRPr="005E5512" w:rsidRDefault="00AE2B3A" w:rsidP="00AE2B3A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E55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7. Метод спарринг-партнерство </w:t>
      </w:r>
    </w:p>
    <w:p w14:paraId="33746958" w14:textId="7C3CE016" w:rsidR="00AE2B3A" w:rsidRDefault="00AE2B3A" w:rsidP="00AE2B3A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466D9797" w14:textId="755D4F66" w:rsidR="00C66968" w:rsidRDefault="00C66968" w:rsidP="00AE2B3A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33438738" w14:textId="77777777" w:rsidR="00C66968" w:rsidRPr="005E5512" w:rsidRDefault="00C66968" w:rsidP="00AE2B3A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13FA2093" w14:textId="77777777" w:rsidR="00AE2B3A" w:rsidRPr="005E5512" w:rsidRDefault="00AE2B3A" w:rsidP="00AE2B3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E55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7DC06571" w14:textId="77777777" w:rsidR="00AE2B3A" w:rsidRPr="005E5512" w:rsidRDefault="00AE2B3A" w:rsidP="00AE2B3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E55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</w:t>
      </w:r>
      <w:r w:rsidR="00826355" w:rsidRPr="005E55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план</w:t>
      </w:r>
      <w:r w:rsidR="0082635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по дисциплине)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90"/>
        <w:gridCol w:w="1321"/>
        <w:gridCol w:w="1840"/>
        <w:gridCol w:w="1899"/>
        <w:gridCol w:w="687"/>
        <w:gridCol w:w="1701"/>
        <w:gridCol w:w="709"/>
        <w:gridCol w:w="992"/>
      </w:tblGrid>
      <w:tr w:rsidR="00AE2B3A" w:rsidRPr="005E5512" w14:paraId="7F8A987E" w14:textId="77777777" w:rsidTr="00AE2B3A">
        <w:trPr>
          <w:trHeight w:val="600"/>
        </w:trPr>
        <w:tc>
          <w:tcPr>
            <w:tcW w:w="49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900892D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5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49B5732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5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6CD674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5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286C104F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5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8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4BA7D51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5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6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66655E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5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4B91EE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5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E2A1594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5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AE2B3A" w:rsidRPr="005E5512" w14:paraId="5B7DB347" w14:textId="77777777" w:rsidTr="00AE2B3A">
        <w:trPr>
          <w:trHeight w:val="300"/>
        </w:trPr>
        <w:tc>
          <w:tcPr>
            <w:tcW w:w="49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090FCA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AF6F29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4822E8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6FF2CD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C2781D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86E1FA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D980DF5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5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D5C5D8C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5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E2B3A" w:rsidRPr="005E5512" w14:paraId="7E394841" w14:textId="77777777" w:rsidTr="00AE2B3A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538888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5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A985CD" w14:textId="77777777" w:rsidR="00AE2B3A" w:rsidRDefault="00967726" w:rsidP="00AE2B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3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-</w:t>
            </w:r>
            <w:r w:rsidR="00AE2B3A" w:rsidRPr="00E03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1-1-1</w:t>
            </w:r>
          </w:p>
          <w:p w14:paraId="457ECC63" w14:textId="77777777" w:rsidR="00AE2B3A" w:rsidRPr="00E03B13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C73BBB2" w14:textId="77777777" w:rsidR="00AE2B3A" w:rsidRPr="00E03B13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EF46B4F" w14:textId="77777777" w:rsidR="00AE2B3A" w:rsidRPr="00E03B13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C5B920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5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 (текущая)</w:t>
            </w:r>
          </w:p>
        </w:tc>
        <w:tc>
          <w:tcPr>
            <w:tcW w:w="1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5BCB2F" w14:textId="77777777" w:rsidR="00AE2B3A" w:rsidRPr="005E5512" w:rsidRDefault="00320D95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творческое</w:t>
            </w:r>
            <w:r w:rsidR="00EE17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задание</w:t>
            </w:r>
          </w:p>
        </w:tc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8E7349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E98D9C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EA8E8F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6BEB94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AE2B3A" w:rsidRPr="005E5512" w14:paraId="2081F275" w14:textId="77777777" w:rsidTr="00AE2B3A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95EE5B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5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E605ED" w14:textId="77777777" w:rsidR="00AE2B3A" w:rsidRDefault="00967726" w:rsidP="00AE2B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3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-</w:t>
            </w:r>
            <w:r w:rsidR="00AE2B3A" w:rsidRPr="00E03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1-1-1</w:t>
            </w:r>
          </w:p>
          <w:p w14:paraId="437E5274" w14:textId="77777777" w:rsidR="00AE2B3A" w:rsidRPr="00E03B13" w:rsidRDefault="00AE2B3A" w:rsidP="008E1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2E01A2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5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01875B" w14:textId="77777777" w:rsidR="00AE2B3A" w:rsidRPr="005E5512" w:rsidRDefault="00EE174E" w:rsidP="006741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  <w:p w14:paraId="35B2904A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5645BF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BE6236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5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8CAA9CE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E104CD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E2B3A" w:rsidRPr="005E5512" w14:paraId="74664F0B" w14:textId="77777777" w:rsidTr="00AE2B3A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3F3F02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5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60F4A8" w14:textId="77777777" w:rsidR="00AE2B3A" w:rsidRDefault="00967726" w:rsidP="00452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3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-</w:t>
            </w:r>
            <w:r w:rsidR="00AE2B3A" w:rsidRPr="00E03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1-1-1</w:t>
            </w:r>
          </w:p>
          <w:p w14:paraId="1796D56F" w14:textId="77777777" w:rsidR="0045276D" w:rsidRPr="00E03B13" w:rsidRDefault="0045276D" w:rsidP="00452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86B54E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5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Письменная работа</w:t>
            </w:r>
          </w:p>
        </w:tc>
        <w:tc>
          <w:tcPr>
            <w:tcW w:w="1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E62ABC" w14:textId="77777777" w:rsidR="00AE2B3A" w:rsidRPr="005E5512" w:rsidRDefault="00320D95" w:rsidP="00AE2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022705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5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,5</w:t>
            </w:r>
            <w:r w:rsidRPr="005E5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9FB18C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5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6B33AE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AA82BD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5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E2B3A" w:rsidRPr="005E5512" w14:paraId="6A111B8A" w14:textId="77777777" w:rsidTr="00AE2B3A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F356A7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5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500FAB" w14:textId="77777777" w:rsidR="0045276D" w:rsidRPr="0045276D" w:rsidRDefault="00967726" w:rsidP="00452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2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 -</w:t>
            </w:r>
            <w:r w:rsidR="0045276D" w:rsidRPr="00452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1-1-1</w:t>
            </w:r>
          </w:p>
          <w:p w14:paraId="0F760C82" w14:textId="77777777" w:rsidR="00AE2B3A" w:rsidRPr="00E03B13" w:rsidRDefault="00AE2B3A" w:rsidP="008E1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CA9498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5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Устная работа </w:t>
            </w:r>
          </w:p>
          <w:p w14:paraId="7CB35BFD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DCF1C6" w14:textId="77777777" w:rsidR="00AE2B3A" w:rsidRPr="005E5512" w:rsidRDefault="00320D95" w:rsidP="00EE17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творческое задание</w:t>
            </w:r>
          </w:p>
        </w:tc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33EBF5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5E5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EFE43A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13772F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D0386A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5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E2B3A" w:rsidRPr="005E5512" w14:paraId="713D0DD3" w14:textId="77777777" w:rsidTr="00320D95">
        <w:trPr>
          <w:trHeight w:val="1071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5A5F97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5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11F141" w14:textId="77777777" w:rsidR="0045276D" w:rsidRPr="0045276D" w:rsidRDefault="00967726" w:rsidP="00452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2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 -</w:t>
            </w:r>
            <w:r w:rsidR="0045276D" w:rsidRPr="00452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1-1-1</w:t>
            </w:r>
          </w:p>
          <w:p w14:paraId="6E613CCD" w14:textId="77777777" w:rsidR="00AE2B3A" w:rsidRPr="00E03B13" w:rsidRDefault="00AE2B3A" w:rsidP="00452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667DC9" w14:textId="77777777" w:rsidR="00AE2B3A" w:rsidRPr="005E5512" w:rsidRDefault="00AE2B3A" w:rsidP="00AE2B3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1B32">
              <w:rPr>
                <w:rFonts w:ascii="Times New Roman" w:eastAsia="Times New Roman" w:hAnsi="Times New Roman"/>
                <w:sz w:val="24"/>
                <w:szCs w:val="24"/>
              </w:rPr>
              <w:t>Доклад с презентацией</w:t>
            </w:r>
          </w:p>
          <w:p w14:paraId="2DF43E7E" w14:textId="77777777" w:rsidR="00AE2B3A" w:rsidRPr="005E5512" w:rsidRDefault="00AE2B3A" w:rsidP="00AE2B3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0E43A4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  <w:r w:rsidRPr="00E81B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рупповое творческое задание</w:t>
            </w:r>
          </w:p>
        </w:tc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459237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072532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5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92AA125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374C1D6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AE2B3A" w:rsidRPr="005E5512" w14:paraId="55376376" w14:textId="77777777" w:rsidTr="00AE2B3A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4844BF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5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823F35" w14:textId="77777777" w:rsidR="00AE2B3A" w:rsidRPr="00E03B13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0BFBCB5" w14:textId="77777777" w:rsidR="0045276D" w:rsidRPr="0045276D" w:rsidRDefault="00967726" w:rsidP="00452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2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 -</w:t>
            </w:r>
            <w:r w:rsidR="0045276D" w:rsidRPr="00452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1-1-1</w:t>
            </w:r>
          </w:p>
          <w:p w14:paraId="46B7272C" w14:textId="77777777" w:rsidR="00AE2B3A" w:rsidRPr="00E03B13" w:rsidRDefault="00AE2B3A" w:rsidP="00452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669E65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5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Индивидуальная работа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(интерпретация текста</w:t>
            </w:r>
            <w:r w:rsidR="003C09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D7799C" w14:textId="77777777" w:rsidR="00AE2B3A" w:rsidRPr="005E5512" w:rsidRDefault="00AE2B3A" w:rsidP="00AE2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творческое задание</w:t>
            </w:r>
          </w:p>
        </w:tc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612553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E197D9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55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8B5099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49FE596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AE2B3A" w:rsidRPr="005E5512" w14:paraId="1F57B7AA" w14:textId="77777777" w:rsidTr="0045276D">
        <w:trPr>
          <w:trHeight w:val="435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EF9A01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F40709" w14:textId="77777777" w:rsidR="00AE2B3A" w:rsidRPr="005E5512" w:rsidRDefault="00AE2B3A" w:rsidP="00AE2B3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BEA29B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71194F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E4AF0F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1CB79A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55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7BC7107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55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348EA78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55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AE2B3A" w:rsidRPr="005E5512" w14:paraId="40527CFC" w14:textId="77777777" w:rsidTr="00AE2B3A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2DC5D6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0B5B64" w14:textId="77777777" w:rsidR="00AE2B3A" w:rsidRPr="005E5512" w:rsidRDefault="00AE2B3A" w:rsidP="00AE2B3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BDCB18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EDC0FC" w14:textId="124E6D46" w:rsidR="00AE2B3A" w:rsidRPr="005E5512" w:rsidRDefault="00AE2B3A" w:rsidP="00C669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Зачёт с оценкой</w:t>
            </w:r>
          </w:p>
        </w:tc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11434F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501DA4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8E04A7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255600C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AE2B3A" w:rsidRPr="005E5512" w14:paraId="20EDE51B" w14:textId="77777777" w:rsidTr="00AE2B3A">
        <w:trPr>
          <w:trHeight w:val="526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91941B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EBB15D" w14:textId="77777777" w:rsidR="00AE2B3A" w:rsidRPr="005E5512" w:rsidRDefault="00AE2B3A" w:rsidP="00AE2B3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0029A7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52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по дисциплине:</w:t>
            </w:r>
          </w:p>
        </w:tc>
        <w:tc>
          <w:tcPr>
            <w:tcW w:w="1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4AE8F3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D780BA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72403A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16D70C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44C95E" w14:textId="77777777" w:rsidR="00AE2B3A" w:rsidRPr="005E5512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617AFAFF" w14:textId="77777777" w:rsidR="00AE2B3A" w:rsidRPr="005E5512" w:rsidRDefault="00AE2B3A" w:rsidP="00AE2B3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45FBFFB3" w14:textId="77777777" w:rsidR="00AE2B3A" w:rsidRDefault="00AE2B3A" w:rsidP="00CE435D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E43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Учебно-методическое и информационное обеспечение</w:t>
      </w:r>
    </w:p>
    <w:p w14:paraId="6F8D418D" w14:textId="77777777" w:rsidR="00607535" w:rsidRPr="00607535" w:rsidRDefault="00607535" w:rsidP="00607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284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075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6075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1918C206" w14:textId="77777777" w:rsidR="00CE435D" w:rsidRPr="00CE435D" w:rsidRDefault="00CE435D" w:rsidP="00607535">
      <w:pPr>
        <w:spacing w:after="0" w:line="240" w:lineRule="auto"/>
        <w:ind w:firstLine="284"/>
        <w:contextualSpacing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6336C3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1. </w:t>
      </w:r>
      <w:r w:rsidRPr="00392176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Кузнецова, А.Ю. Грамматика английского языка: от теории к практике: учебное пособие / А.Ю. Кузнецова. - 3-е изд., стер. - Москва: Издательство «Флинта», 2017. - 152 с. - ISBN 978-5-9765-1366-2; То же [Электронный ресурс]. - URL: </w:t>
      </w:r>
      <w:hyperlink r:id="rId12" w:history="1">
        <w:r w:rsidRPr="00C846CD">
          <w:rPr>
            <w:rStyle w:val="afa"/>
            <w:rFonts w:ascii="Times New Roman" w:eastAsia="Arial" w:hAnsi="Times New Roman"/>
            <w:sz w:val="24"/>
            <w:szCs w:val="24"/>
            <w:lang w:eastAsia="ru-RU"/>
          </w:rPr>
          <w:t>http://biblioclub.ru/index.php?page=book&amp;id=114942</w:t>
        </w:r>
      </w:hyperlink>
      <w:r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 </w:t>
      </w:r>
    </w:p>
    <w:p w14:paraId="65D82723" w14:textId="77777777" w:rsidR="00EE549C" w:rsidRPr="00EE549C" w:rsidRDefault="00EE549C" w:rsidP="00EE549C">
      <w:pPr>
        <w:tabs>
          <w:tab w:val="num" w:pos="0"/>
        </w:tabs>
        <w:jc w:val="both"/>
        <w:rPr>
          <w:rFonts w:ascii="Times New Roman" w:hAnsi="Times New Roman"/>
          <w:color w:val="000000"/>
          <w:sz w:val="24"/>
          <w:szCs w:val="24"/>
        </w:rPr>
      </w:pPr>
      <w:r w:rsidRPr="00320D95">
        <w:rPr>
          <w:rFonts w:ascii="Times New Roman" w:hAnsi="Times New Roman"/>
          <w:bCs/>
          <w:sz w:val="24"/>
          <w:szCs w:val="24"/>
          <w:lang w:val="en-US"/>
        </w:rPr>
        <w:t xml:space="preserve">2. </w:t>
      </w:r>
      <w:r w:rsidRPr="00EE549C">
        <w:rPr>
          <w:rFonts w:ascii="Times New Roman" w:hAnsi="Times New Roman"/>
          <w:color w:val="000000"/>
          <w:sz w:val="24"/>
          <w:szCs w:val="24"/>
        </w:rPr>
        <w:t>Воловикова</w:t>
      </w:r>
      <w:r w:rsidRPr="00320D95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EE549C">
        <w:rPr>
          <w:rFonts w:ascii="Times New Roman" w:hAnsi="Times New Roman"/>
          <w:color w:val="000000"/>
          <w:sz w:val="24"/>
          <w:szCs w:val="24"/>
        </w:rPr>
        <w:t>М</w:t>
      </w:r>
      <w:r w:rsidRPr="00320D95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EE549C">
        <w:rPr>
          <w:rFonts w:ascii="Times New Roman" w:hAnsi="Times New Roman"/>
          <w:color w:val="000000"/>
          <w:sz w:val="24"/>
          <w:szCs w:val="24"/>
        </w:rPr>
        <w:t>Л</w:t>
      </w:r>
      <w:r w:rsidRPr="00320D95">
        <w:rPr>
          <w:rFonts w:ascii="Times New Roman" w:hAnsi="Times New Roman"/>
          <w:color w:val="000000"/>
          <w:sz w:val="24"/>
          <w:szCs w:val="24"/>
          <w:lang w:val="en-US"/>
        </w:rPr>
        <w:t xml:space="preserve">., </w:t>
      </w:r>
      <w:r w:rsidRPr="00EE549C">
        <w:rPr>
          <w:rFonts w:ascii="Times New Roman" w:hAnsi="Times New Roman"/>
          <w:color w:val="000000"/>
          <w:sz w:val="24"/>
          <w:szCs w:val="24"/>
        </w:rPr>
        <w:t>Науменко</w:t>
      </w:r>
      <w:r w:rsidRPr="00320D95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EE549C">
        <w:rPr>
          <w:rFonts w:ascii="Times New Roman" w:hAnsi="Times New Roman"/>
          <w:color w:val="000000"/>
          <w:sz w:val="24"/>
          <w:szCs w:val="24"/>
        </w:rPr>
        <w:t>М</w:t>
      </w:r>
      <w:r w:rsidRPr="00320D95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EE549C">
        <w:rPr>
          <w:rFonts w:ascii="Times New Roman" w:hAnsi="Times New Roman"/>
          <w:color w:val="000000"/>
          <w:sz w:val="24"/>
          <w:szCs w:val="24"/>
        </w:rPr>
        <w:t>Г</w:t>
      </w:r>
      <w:r w:rsidRPr="00320D95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EE549C">
        <w:rPr>
          <w:rFonts w:ascii="Times New Roman" w:hAnsi="Times New Roman"/>
          <w:color w:val="000000"/>
          <w:sz w:val="24"/>
          <w:szCs w:val="24"/>
          <w:lang w:val="en-US"/>
        </w:rPr>
        <w:t>English</w:t>
      </w:r>
      <w:r w:rsidRPr="00320D95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EE549C">
        <w:rPr>
          <w:rFonts w:ascii="Times New Roman" w:hAnsi="Times New Roman"/>
          <w:color w:val="000000"/>
          <w:sz w:val="24"/>
          <w:szCs w:val="24"/>
          <w:lang w:val="en-US"/>
        </w:rPr>
        <w:t>grammar</w:t>
      </w:r>
      <w:r w:rsidRPr="00320D95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EE549C">
        <w:rPr>
          <w:rFonts w:ascii="Times New Roman" w:hAnsi="Times New Roman"/>
          <w:color w:val="000000"/>
          <w:sz w:val="24"/>
          <w:szCs w:val="24"/>
          <w:lang w:val="en-US"/>
        </w:rPr>
        <w:t>for</w:t>
      </w:r>
      <w:r w:rsidRPr="00320D95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EE549C">
        <w:rPr>
          <w:rFonts w:ascii="Times New Roman" w:hAnsi="Times New Roman"/>
          <w:color w:val="000000"/>
          <w:sz w:val="24"/>
          <w:szCs w:val="24"/>
          <w:lang w:val="en-US"/>
        </w:rPr>
        <w:t>university</w:t>
      </w:r>
      <w:r w:rsidRPr="00320D95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EE549C">
        <w:rPr>
          <w:rFonts w:ascii="Times New Roman" w:hAnsi="Times New Roman"/>
          <w:color w:val="000000"/>
          <w:sz w:val="24"/>
          <w:szCs w:val="24"/>
          <w:lang w:val="en-US"/>
        </w:rPr>
        <w:t>students</w:t>
      </w:r>
      <w:r w:rsidRPr="00320D95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EE549C">
        <w:rPr>
          <w:rFonts w:ascii="Times New Roman" w:hAnsi="Times New Roman"/>
          <w:color w:val="000000"/>
          <w:sz w:val="24"/>
          <w:szCs w:val="24"/>
        </w:rPr>
        <w:t xml:space="preserve">Part 3: учебное пособие Ростов-на-Дону: Издательство Южного федерального университета, 2016. – </w:t>
      </w:r>
      <w:r w:rsidRPr="00EE549C">
        <w:rPr>
          <w:rFonts w:ascii="Times New Roman" w:hAnsi="Times New Roman"/>
          <w:sz w:val="24"/>
          <w:szCs w:val="24"/>
        </w:rPr>
        <w:t>112</w:t>
      </w:r>
      <w:r w:rsidRPr="00EE549C">
        <w:rPr>
          <w:rFonts w:ascii="Times New Roman" w:hAnsi="Times New Roman"/>
          <w:color w:val="000000"/>
          <w:sz w:val="24"/>
          <w:szCs w:val="24"/>
        </w:rPr>
        <w:t>с.</w:t>
      </w:r>
    </w:p>
    <w:p w14:paraId="30624414" w14:textId="77777777" w:rsidR="003C093D" w:rsidRPr="003C093D" w:rsidRDefault="00F5458E" w:rsidP="00F545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3C093D" w:rsidRPr="003C09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44DA8F5A" w14:textId="77777777" w:rsidR="00EE549C" w:rsidRPr="00EE549C" w:rsidRDefault="00EE549C" w:rsidP="000A4431">
      <w:pPr>
        <w:widowControl w:val="0"/>
        <w:numPr>
          <w:ilvl w:val="0"/>
          <w:numId w:val="7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E549C">
        <w:rPr>
          <w:rFonts w:ascii="Times New Roman" w:hAnsi="Times New Roman"/>
          <w:sz w:val="24"/>
          <w:szCs w:val="24"/>
        </w:rPr>
        <w:t>Косвенные наклонения в английском языке: Практикум по грамматике / Сост.: Г.И.Туголукова, Л.К.Голубева, Н.М.Пригоровская, Е.Н.Федченко. - М.: Менеджмент, 2004. - 239 с.</w:t>
      </w:r>
    </w:p>
    <w:p w14:paraId="0FBA529B" w14:textId="77777777" w:rsidR="00EE549C" w:rsidRPr="00EE549C" w:rsidRDefault="00EE549C" w:rsidP="000A4431">
      <w:pPr>
        <w:widowControl w:val="0"/>
        <w:numPr>
          <w:ilvl w:val="0"/>
          <w:numId w:val="7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E549C">
        <w:rPr>
          <w:rFonts w:ascii="Times New Roman" w:hAnsi="Times New Roman"/>
          <w:sz w:val="24"/>
          <w:szCs w:val="24"/>
        </w:rPr>
        <w:t xml:space="preserve">Грамматика английского языка. Морфология. Синтаксис: Учеб. для студентов вузов: </w:t>
      </w:r>
      <w:r w:rsidRPr="00EE549C">
        <w:rPr>
          <w:rFonts w:ascii="Times New Roman" w:hAnsi="Times New Roman"/>
          <w:sz w:val="24"/>
          <w:szCs w:val="24"/>
        </w:rPr>
        <w:lastRenderedPageBreak/>
        <w:t xml:space="preserve">Допущено М-вом образования и науки РФ / Н.А. Кобрина, Е.А. Корнеева, М.И. Оссовская, К.А. </w:t>
      </w:r>
      <w:r w:rsidR="00967726" w:rsidRPr="00EE549C">
        <w:rPr>
          <w:rFonts w:ascii="Times New Roman" w:hAnsi="Times New Roman"/>
          <w:sz w:val="24"/>
          <w:szCs w:val="24"/>
        </w:rPr>
        <w:t>Гузеева. -</w:t>
      </w:r>
      <w:r w:rsidRPr="00EE549C">
        <w:rPr>
          <w:rFonts w:ascii="Times New Roman" w:hAnsi="Times New Roman"/>
          <w:sz w:val="24"/>
          <w:szCs w:val="24"/>
        </w:rPr>
        <w:t xml:space="preserve"> СПб.: Перспектива, Союз, </w:t>
      </w:r>
      <w:r w:rsidR="00967726" w:rsidRPr="00EE549C">
        <w:rPr>
          <w:rFonts w:ascii="Times New Roman" w:hAnsi="Times New Roman"/>
          <w:sz w:val="24"/>
          <w:szCs w:val="24"/>
        </w:rPr>
        <w:t>2008. -</w:t>
      </w:r>
      <w:r w:rsidRPr="00EE549C">
        <w:rPr>
          <w:rFonts w:ascii="Times New Roman" w:hAnsi="Times New Roman"/>
          <w:sz w:val="24"/>
          <w:szCs w:val="24"/>
        </w:rPr>
        <w:t xml:space="preserve"> 524 с.</w:t>
      </w:r>
    </w:p>
    <w:p w14:paraId="79FFAECA" w14:textId="77777777" w:rsidR="00EE549C" w:rsidRPr="00EE549C" w:rsidRDefault="00EE549C" w:rsidP="000A4431">
      <w:pPr>
        <w:widowControl w:val="0"/>
        <w:numPr>
          <w:ilvl w:val="0"/>
          <w:numId w:val="7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after="0"/>
        <w:ind w:left="426"/>
        <w:contextualSpacing/>
        <w:jc w:val="both"/>
        <w:rPr>
          <w:rFonts w:ascii="Times New Roman" w:hAnsi="Times New Roman"/>
          <w:color w:val="000000"/>
          <w:spacing w:val="6"/>
          <w:sz w:val="24"/>
          <w:szCs w:val="24"/>
        </w:rPr>
      </w:pPr>
      <w:r w:rsidRPr="00EE549C">
        <w:rPr>
          <w:rFonts w:ascii="Times New Roman" w:hAnsi="Times New Roman"/>
          <w:sz w:val="24"/>
          <w:szCs w:val="24"/>
        </w:rPr>
        <w:t>Сиполс</w:t>
      </w:r>
      <w:r w:rsidRPr="00EE54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E549C">
        <w:rPr>
          <w:rFonts w:ascii="Times New Roman" w:hAnsi="Times New Roman"/>
          <w:sz w:val="24"/>
          <w:szCs w:val="24"/>
        </w:rPr>
        <w:t>О</w:t>
      </w:r>
      <w:r w:rsidRPr="00EE549C">
        <w:rPr>
          <w:rFonts w:ascii="Times New Roman" w:hAnsi="Times New Roman"/>
          <w:sz w:val="24"/>
          <w:szCs w:val="24"/>
          <w:lang w:val="en-US"/>
        </w:rPr>
        <w:t>.</w:t>
      </w:r>
      <w:r w:rsidRPr="00EE549C">
        <w:rPr>
          <w:rFonts w:ascii="Times New Roman" w:hAnsi="Times New Roman"/>
          <w:sz w:val="24"/>
          <w:szCs w:val="24"/>
        </w:rPr>
        <w:t>В</w:t>
      </w:r>
      <w:r w:rsidRPr="00EE549C">
        <w:rPr>
          <w:rFonts w:ascii="Times New Roman" w:hAnsi="Times New Roman"/>
          <w:sz w:val="24"/>
          <w:szCs w:val="24"/>
          <w:lang w:val="en-US"/>
        </w:rPr>
        <w:t xml:space="preserve">. Develop your reading skills: Comprehension and Translation Practice. </w:t>
      </w:r>
      <w:r w:rsidRPr="00EE549C">
        <w:rPr>
          <w:rFonts w:ascii="Times New Roman" w:hAnsi="Times New Roman"/>
          <w:sz w:val="24"/>
          <w:szCs w:val="24"/>
        </w:rPr>
        <w:t>Обучение чтению и переводу (английский язык): [электронный ресурс] учебное пособие/ О.В. Сиполс – 2-е изд. – М.: Флинта: Наука, - 2011. - 376 с. Режим доступа: http://ibooks.ru/reading.php?productid=23600</w:t>
      </w:r>
    </w:p>
    <w:p w14:paraId="60E17B35" w14:textId="77777777" w:rsidR="00EE549C" w:rsidRPr="00EE549C" w:rsidRDefault="00EE549C" w:rsidP="000A4431">
      <w:pPr>
        <w:widowControl w:val="0"/>
        <w:numPr>
          <w:ilvl w:val="0"/>
          <w:numId w:val="7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E549C">
        <w:rPr>
          <w:rFonts w:ascii="Times New Roman" w:hAnsi="Times New Roman"/>
          <w:sz w:val="24"/>
          <w:szCs w:val="24"/>
          <w:lang w:val="en-US"/>
        </w:rPr>
        <w:t>Upbringing</w:t>
      </w:r>
      <w:r w:rsidRPr="00EE549C">
        <w:rPr>
          <w:rFonts w:ascii="Times New Roman" w:hAnsi="Times New Roman"/>
          <w:sz w:val="24"/>
          <w:szCs w:val="24"/>
        </w:rPr>
        <w:t xml:space="preserve">. </w:t>
      </w:r>
      <w:r w:rsidRPr="00EE549C">
        <w:rPr>
          <w:rFonts w:ascii="Times New Roman" w:hAnsi="Times New Roman"/>
          <w:sz w:val="24"/>
          <w:szCs w:val="24"/>
          <w:lang w:val="en-US"/>
        </w:rPr>
        <w:t>Schooling</w:t>
      </w:r>
      <w:r w:rsidRPr="00EE549C">
        <w:rPr>
          <w:rFonts w:ascii="Times New Roman" w:hAnsi="Times New Roman"/>
          <w:sz w:val="24"/>
          <w:szCs w:val="24"/>
        </w:rPr>
        <w:t xml:space="preserve">: Учеб. пособие для студентов </w:t>
      </w:r>
      <w:r w:rsidRPr="00EE549C">
        <w:rPr>
          <w:rFonts w:ascii="Times New Roman" w:hAnsi="Times New Roman"/>
          <w:sz w:val="24"/>
          <w:szCs w:val="24"/>
          <w:lang w:val="en-US"/>
        </w:rPr>
        <w:t>III</w:t>
      </w:r>
      <w:r w:rsidRPr="00EE549C">
        <w:rPr>
          <w:rFonts w:ascii="Times New Roman" w:hAnsi="Times New Roman"/>
          <w:sz w:val="24"/>
          <w:szCs w:val="24"/>
        </w:rPr>
        <w:t xml:space="preserve"> курса спец. «Иност. яз.» / Нижегор. гос. пед. ун-т; авт.-сост. Ю.А.Гаврикова. - Н.Новгород: НГПУ, 2008. - 39 с.</w:t>
      </w:r>
    </w:p>
    <w:p w14:paraId="45409BF6" w14:textId="77777777" w:rsidR="00EE549C" w:rsidRPr="00EE549C" w:rsidRDefault="00EE549C" w:rsidP="000A4431">
      <w:pPr>
        <w:widowControl w:val="0"/>
        <w:numPr>
          <w:ilvl w:val="0"/>
          <w:numId w:val="7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E549C">
        <w:rPr>
          <w:rFonts w:ascii="Times New Roman" w:hAnsi="Times New Roman"/>
          <w:sz w:val="24"/>
          <w:szCs w:val="24"/>
          <w:lang w:val="en-US"/>
        </w:rPr>
        <w:t>Man</w:t>
      </w:r>
      <w:r w:rsidRPr="00EE549C">
        <w:rPr>
          <w:rFonts w:ascii="Times New Roman" w:hAnsi="Times New Roman"/>
          <w:sz w:val="24"/>
          <w:szCs w:val="24"/>
        </w:rPr>
        <w:t xml:space="preserve"> and Nature: учебно-метод. материалы для студентов 3 курса психол.-пед. факультета, спец. «Иностр. язык» / Нижегор.гос.пед. ун-т; Авт.-сост.: Н.И. Фитасова; Отв. за вып.: Е.Ю. Илалтдинова.- Н.Новгород, 2007.- 38 с. </w:t>
      </w:r>
    </w:p>
    <w:p w14:paraId="5AAC01EF" w14:textId="77777777" w:rsidR="00EE549C" w:rsidRPr="00EE549C" w:rsidRDefault="00EE549C" w:rsidP="000A4431">
      <w:pPr>
        <w:widowControl w:val="0"/>
        <w:numPr>
          <w:ilvl w:val="0"/>
          <w:numId w:val="7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/>
          <w:bCs/>
          <w:spacing w:val="-2"/>
          <w:sz w:val="24"/>
          <w:szCs w:val="24"/>
          <w:lang w:val="en-US"/>
        </w:rPr>
      </w:pPr>
      <w:r w:rsidRPr="00EE549C">
        <w:rPr>
          <w:rFonts w:ascii="Times New Roman" w:hAnsi="Times New Roman"/>
          <w:sz w:val="24"/>
          <w:szCs w:val="24"/>
          <w:lang w:val="en-US"/>
        </w:rPr>
        <w:t xml:space="preserve">McCarthy, M. O’Dell, F. English Phrasal Verbs in Use. Intermediate. </w:t>
      </w:r>
      <w:r w:rsidRPr="00EE549C">
        <w:rPr>
          <w:rFonts w:ascii="Times New Roman" w:hAnsi="Times New Roman"/>
          <w:spacing w:val="6"/>
          <w:sz w:val="24"/>
          <w:szCs w:val="24"/>
          <w:lang w:val="en-US"/>
        </w:rPr>
        <w:t>Cambridge University Press.  2004. 206 p.</w:t>
      </w:r>
    </w:p>
    <w:p w14:paraId="13D3184D" w14:textId="77777777" w:rsidR="00EE549C" w:rsidRPr="00EE549C" w:rsidRDefault="00EE549C" w:rsidP="000A4431">
      <w:pPr>
        <w:widowControl w:val="0"/>
        <w:numPr>
          <w:ilvl w:val="0"/>
          <w:numId w:val="7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EE549C">
        <w:rPr>
          <w:rFonts w:ascii="Times New Roman" w:hAnsi="Times New Roman"/>
          <w:spacing w:val="6"/>
          <w:sz w:val="24"/>
          <w:szCs w:val="24"/>
          <w:lang w:val="en-US"/>
        </w:rPr>
        <w:t xml:space="preserve">Swan M., Walter C. </w:t>
      </w:r>
      <w:r w:rsidRPr="00EE549C">
        <w:rPr>
          <w:rFonts w:ascii="Times New Roman" w:hAnsi="Times New Roman"/>
          <w:bCs/>
          <w:spacing w:val="-2"/>
          <w:sz w:val="24"/>
          <w:szCs w:val="24"/>
          <w:lang w:val="en-US"/>
        </w:rPr>
        <w:t xml:space="preserve">Oxford English Grammar Course. Intermediate level. Oxford University Press. 2011. (+ </w:t>
      </w:r>
      <w:r w:rsidRPr="00EE549C">
        <w:rPr>
          <w:rFonts w:ascii="Times New Roman" w:hAnsi="Times New Roman"/>
          <w:bCs/>
          <w:spacing w:val="-2"/>
          <w:sz w:val="24"/>
          <w:szCs w:val="24"/>
        </w:rPr>
        <w:t>диск</w:t>
      </w:r>
      <w:r w:rsidRPr="00EE549C">
        <w:rPr>
          <w:rFonts w:ascii="Times New Roman" w:hAnsi="Times New Roman"/>
          <w:bCs/>
          <w:spacing w:val="-2"/>
          <w:sz w:val="24"/>
          <w:szCs w:val="24"/>
          <w:lang w:val="en-US"/>
        </w:rPr>
        <w:t xml:space="preserve"> </w:t>
      </w:r>
      <w:r w:rsidRPr="00EE549C">
        <w:rPr>
          <w:rFonts w:ascii="Times New Roman" w:hAnsi="Times New Roman"/>
          <w:bCs/>
          <w:spacing w:val="-2"/>
          <w:sz w:val="24"/>
          <w:szCs w:val="24"/>
        </w:rPr>
        <w:t>с</w:t>
      </w:r>
      <w:r w:rsidRPr="00EE549C">
        <w:rPr>
          <w:rFonts w:ascii="Times New Roman" w:hAnsi="Times New Roman"/>
          <w:bCs/>
          <w:spacing w:val="-2"/>
          <w:sz w:val="24"/>
          <w:szCs w:val="24"/>
          <w:lang w:val="en-US"/>
        </w:rPr>
        <w:t xml:space="preserve"> </w:t>
      </w:r>
      <w:r w:rsidRPr="00EE549C">
        <w:rPr>
          <w:rFonts w:ascii="Times New Roman" w:hAnsi="Times New Roman"/>
          <w:bCs/>
          <w:spacing w:val="-2"/>
          <w:sz w:val="24"/>
          <w:szCs w:val="24"/>
        </w:rPr>
        <w:t>заданиями</w:t>
      </w:r>
      <w:r w:rsidRPr="00EE549C">
        <w:rPr>
          <w:rFonts w:ascii="Times New Roman" w:hAnsi="Times New Roman"/>
          <w:bCs/>
          <w:spacing w:val="-2"/>
          <w:sz w:val="24"/>
          <w:szCs w:val="24"/>
          <w:lang w:val="en-US"/>
        </w:rPr>
        <w:t xml:space="preserve"> </w:t>
      </w:r>
      <w:r w:rsidRPr="00EE549C">
        <w:rPr>
          <w:rFonts w:ascii="Times New Roman" w:hAnsi="Times New Roman"/>
          <w:bCs/>
          <w:spacing w:val="-2"/>
          <w:sz w:val="24"/>
          <w:szCs w:val="24"/>
        </w:rPr>
        <w:t>на</w:t>
      </w:r>
      <w:r w:rsidRPr="00EE549C">
        <w:rPr>
          <w:rFonts w:ascii="Times New Roman" w:hAnsi="Times New Roman"/>
          <w:bCs/>
          <w:spacing w:val="-2"/>
          <w:sz w:val="24"/>
          <w:szCs w:val="24"/>
          <w:lang w:val="en-US"/>
        </w:rPr>
        <w:t xml:space="preserve"> </w:t>
      </w:r>
      <w:r w:rsidRPr="00EE549C">
        <w:rPr>
          <w:rFonts w:ascii="Times New Roman" w:hAnsi="Times New Roman"/>
          <w:bCs/>
          <w:spacing w:val="-2"/>
          <w:sz w:val="24"/>
          <w:szCs w:val="24"/>
        </w:rPr>
        <w:t xml:space="preserve">аудирование в грамматике). 386 </w:t>
      </w:r>
      <w:r w:rsidRPr="00EE549C">
        <w:rPr>
          <w:rFonts w:ascii="Times New Roman" w:hAnsi="Times New Roman"/>
          <w:bCs/>
          <w:spacing w:val="-2"/>
          <w:sz w:val="24"/>
          <w:szCs w:val="24"/>
          <w:lang w:val="en-US"/>
        </w:rPr>
        <w:t>p</w:t>
      </w:r>
      <w:r w:rsidRPr="00EE549C">
        <w:rPr>
          <w:rFonts w:ascii="Times New Roman" w:hAnsi="Times New Roman"/>
          <w:bCs/>
          <w:spacing w:val="-2"/>
          <w:sz w:val="24"/>
          <w:szCs w:val="24"/>
        </w:rPr>
        <w:t>.</w:t>
      </w:r>
    </w:p>
    <w:p w14:paraId="2457F9B9" w14:textId="77777777" w:rsidR="004464E7" w:rsidRDefault="004464E7" w:rsidP="00446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5E13E713" w14:textId="77777777" w:rsidR="004464E7" w:rsidRPr="004464E7" w:rsidRDefault="004464E7" w:rsidP="00446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commentRangeStart w:id="3"/>
      <w:r w:rsidRPr="004464E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commentRangeEnd w:id="3"/>
      <w:r>
        <w:rPr>
          <w:rStyle w:val="af0"/>
        </w:rPr>
        <w:commentReference w:id="3"/>
      </w:r>
    </w:p>
    <w:p w14:paraId="3C94BEEF" w14:textId="77777777" w:rsidR="000E3D44" w:rsidRPr="000639D0" w:rsidRDefault="000E3D44" w:rsidP="000E3D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Cs/>
          <w:sz w:val="24"/>
          <w:szCs w:val="24"/>
          <w:lang w:val="en-US"/>
        </w:rPr>
      </w:pPr>
      <w:r w:rsidRPr="000E3D44">
        <w:rPr>
          <w:rFonts w:ascii="Times New Roman" w:hAnsi="Times New Roman"/>
          <w:bCs/>
          <w:iCs/>
          <w:sz w:val="24"/>
          <w:szCs w:val="24"/>
          <w:lang w:val="en-US"/>
        </w:rPr>
        <w:t xml:space="preserve">1. </w:t>
      </w:r>
      <w:r w:rsidRPr="000639D0">
        <w:rPr>
          <w:rFonts w:ascii="Times New Roman" w:hAnsi="Times New Roman"/>
          <w:bCs/>
          <w:iCs/>
          <w:sz w:val="24"/>
          <w:szCs w:val="24"/>
          <w:lang w:val="en-US"/>
        </w:rPr>
        <w:t>Cambridge Advanced Learners Dictionary. Cambridge: Cambridge University Press, 2008.</w:t>
      </w:r>
    </w:p>
    <w:p w14:paraId="316DBA68" w14:textId="77777777" w:rsidR="00AE2B3A" w:rsidRDefault="000E3D44" w:rsidP="000E3D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Cs/>
          <w:sz w:val="24"/>
          <w:szCs w:val="24"/>
          <w:lang w:val="en-US"/>
        </w:rPr>
      </w:pPr>
      <w:r w:rsidRPr="000639D0">
        <w:rPr>
          <w:rFonts w:ascii="Times New Roman" w:hAnsi="Times New Roman"/>
          <w:bCs/>
          <w:iCs/>
          <w:sz w:val="24"/>
          <w:szCs w:val="24"/>
          <w:lang w:val="en-US"/>
        </w:rPr>
        <w:t>2. Oxford Advanced Learner's Dictionary of Current English. New York: Oxford University Press, 2010.</w:t>
      </w:r>
    </w:p>
    <w:p w14:paraId="5994EA9E" w14:textId="77777777" w:rsidR="000E3D44" w:rsidRDefault="000E3D44" w:rsidP="00AE2B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val="en-US"/>
        </w:rPr>
      </w:pPr>
    </w:p>
    <w:p w14:paraId="40F98A23" w14:textId="77777777" w:rsidR="00AE2B3A" w:rsidRPr="00F92D5C" w:rsidRDefault="00AE2B3A" w:rsidP="00AE2B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E55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0353948" w14:textId="77777777" w:rsidR="00AE2B3A" w:rsidRPr="00F92D5C" w:rsidRDefault="00AE2B3A" w:rsidP="00AE2B3A">
      <w:pPr>
        <w:rPr>
          <w:rFonts w:ascii="Times New Roman" w:hAnsi="Times New Roman"/>
          <w:sz w:val="24"/>
          <w:szCs w:val="24"/>
          <w:lang w:eastAsia="ru-RU"/>
        </w:rPr>
      </w:pPr>
      <w:r w:rsidRPr="00F92D5C">
        <w:rPr>
          <w:rFonts w:ascii="Times New Roman" w:hAnsi="Times New Roman"/>
          <w:sz w:val="24"/>
          <w:szCs w:val="24"/>
          <w:lang w:eastAsia="ru-RU"/>
        </w:rPr>
        <w:t>1.</w:t>
      </w:r>
      <w:r w:rsidRPr="00F92D5C">
        <w:rPr>
          <w:rFonts w:ascii="Times New Roman" w:hAnsi="Times New Roman"/>
          <w:sz w:val="24"/>
          <w:szCs w:val="24"/>
          <w:lang w:eastAsia="ru-RU"/>
        </w:rPr>
        <w:tab/>
        <w:t>Кембриджский словарь английского языка (http://dictionary.cambridge.org/)</w:t>
      </w:r>
    </w:p>
    <w:p w14:paraId="54E34D75" w14:textId="77777777" w:rsidR="00AE2B3A" w:rsidRPr="00F92D5C" w:rsidRDefault="00AE2B3A" w:rsidP="00AE2B3A">
      <w:pPr>
        <w:rPr>
          <w:rFonts w:ascii="Times New Roman" w:hAnsi="Times New Roman"/>
          <w:sz w:val="24"/>
          <w:szCs w:val="24"/>
          <w:lang w:eastAsia="ru-RU"/>
        </w:rPr>
      </w:pPr>
      <w:r w:rsidRPr="00F92D5C">
        <w:rPr>
          <w:rFonts w:ascii="Times New Roman" w:hAnsi="Times New Roman"/>
          <w:sz w:val="24"/>
          <w:szCs w:val="24"/>
          <w:lang w:eastAsia="ru-RU"/>
        </w:rPr>
        <w:t>2.</w:t>
      </w:r>
      <w:r w:rsidRPr="00F92D5C">
        <w:rPr>
          <w:rFonts w:ascii="Times New Roman" w:hAnsi="Times New Roman"/>
          <w:sz w:val="24"/>
          <w:szCs w:val="24"/>
          <w:lang w:eastAsia="ru-RU"/>
        </w:rPr>
        <w:tab/>
        <w:t>Полезный английский (www.usefulenglish.ru)</w:t>
      </w:r>
    </w:p>
    <w:p w14:paraId="2F1F543A" w14:textId="77777777" w:rsidR="00AE2B3A" w:rsidRPr="00F92D5C" w:rsidRDefault="00AE2B3A" w:rsidP="00AE2B3A">
      <w:pPr>
        <w:rPr>
          <w:rFonts w:ascii="Times New Roman" w:hAnsi="Times New Roman"/>
          <w:sz w:val="24"/>
          <w:szCs w:val="24"/>
          <w:lang w:eastAsia="ru-RU"/>
        </w:rPr>
      </w:pPr>
      <w:r w:rsidRPr="00F92D5C">
        <w:rPr>
          <w:rFonts w:ascii="Times New Roman" w:hAnsi="Times New Roman"/>
          <w:sz w:val="24"/>
          <w:szCs w:val="24"/>
          <w:lang w:eastAsia="ru-RU"/>
        </w:rPr>
        <w:t>3.</w:t>
      </w:r>
      <w:r w:rsidRPr="00F92D5C">
        <w:rPr>
          <w:rFonts w:ascii="Times New Roman" w:hAnsi="Times New Roman"/>
          <w:sz w:val="24"/>
          <w:szCs w:val="24"/>
          <w:lang w:eastAsia="ru-RU"/>
        </w:rPr>
        <w:tab/>
        <w:t>Оксфордский словарь английского языка (http://oxforddictionaries.com/)</w:t>
      </w:r>
    </w:p>
    <w:p w14:paraId="5FEEFCED" w14:textId="77777777" w:rsidR="00AE2B3A" w:rsidRPr="00F92D5C" w:rsidRDefault="00AE2B3A" w:rsidP="00AE2B3A">
      <w:pPr>
        <w:rPr>
          <w:rFonts w:ascii="Times New Roman" w:hAnsi="Times New Roman"/>
          <w:sz w:val="24"/>
          <w:szCs w:val="24"/>
          <w:lang w:eastAsia="ru-RU"/>
        </w:rPr>
      </w:pPr>
      <w:r w:rsidRPr="00F92D5C">
        <w:rPr>
          <w:rFonts w:ascii="Times New Roman" w:hAnsi="Times New Roman"/>
          <w:sz w:val="24"/>
          <w:szCs w:val="24"/>
          <w:lang w:eastAsia="ru-RU"/>
        </w:rPr>
        <w:t>4.</w:t>
      </w:r>
      <w:r w:rsidRPr="00F92D5C">
        <w:rPr>
          <w:rFonts w:ascii="Times New Roman" w:hAnsi="Times New Roman"/>
          <w:sz w:val="24"/>
          <w:szCs w:val="24"/>
          <w:lang w:eastAsia="ru-RU"/>
        </w:rPr>
        <w:tab/>
        <w:t xml:space="preserve">Словари иностранных языков </w:t>
      </w:r>
      <w:r w:rsidR="00EE549C" w:rsidRPr="00F92D5C">
        <w:rPr>
          <w:rFonts w:ascii="Times New Roman" w:hAnsi="Times New Roman"/>
          <w:sz w:val="24"/>
          <w:szCs w:val="24"/>
          <w:lang w:eastAsia="ru-RU"/>
        </w:rPr>
        <w:t>онлайн</w:t>
      </w:r>
      <w:r w:rsidRPr="00F92D5C">
        <w:rPr>
          <w:rFonts w:ascii="Times New Roman" w:hAnsi="Times New Roman"/>
          <w:sz w:val="24"/>
          <w:szCs w:val="24"/>
          <w:lang w:eastAsia="ru-RU"/>
        </w:rPr>
        <w:t xml:space="preserve"> (http://lingvopro.abbyyonline.com/ru, </w:t>
      </w:r>
      <w:r w:rsidR="00EE549C" w:rsidRPr="00F92D5C">
        <w:rPr>
          <w:rFonts w:ascii="Times New Roman" w:hAnsi="Times New Roman"/>
          <w:sz w:val="24"/>
          <w:szCs w:val="24"/>
          <w:lang w:eastAsia="ru-RU"/>
        </w:rPr>
        <w:t>http://www.multitran.ru/)</w:t>
      </w:r>
    </w:p>
    <w:p w14:paraId="6E69F15A" w14:textId="77777777" w:rsidR="00AE2B3A" w:rsidRPr="00967726" w:rsidRDefault="00AE2B3A" w:rsidP="00967726">
      <w:pPr>
        <w:rPr>
          <w:rFonts w:ascii="Times New Roman" w:hAnsi="Times New Roman"/>
          <w:sz w:val="24"/>
          <w:szCs w:val="24"/>
          <w:lang w:eastAsia="ru-RU"/>
        </w:rPr>
      </w:pPr>
      <w:r w:rsidRPr="00F92D5C">
        <w:rPr>
          <w:rFonts w:ascii="Times New Roman" w:hAnsi="Times New Roman"/>
          <w:sz w:val="24"/>
          <w:szCs w:val="24"/>
          <w:lang w:eastAsia="ru-RU"/>
        </w:rPr>
        <w:t>5.</w:t>
      </w:r>
      <w:r w:rsidRPr="00F92D5C">
        <w:rPr>
          <w:rFonts w:ascii="Times New Roman" w:hAnsi="Times New Roman"/>
          <w:sz w:val="24"/>
          <w:szCs w:val="24"/>
          <w:lang w:eastAsia="ru-RU"/>
        </w:rPr>
        <w:tab/>
        <w:t xml:space="preserve">Электронная информационно-образовательная среда Мининского </w:t>
      </w:r>
      <w:r w:rsidR="00EE549C" w:rsidRPr="00F92D5C">
        <w:rPr>
          <w:rFonts w:ascii="Times New Roman" w:hAnsi="Times New Roman"/>
          <w:sz w:val="24"/>
          <w:szCs w:val="24"/>
          <w:lang w:eastAsia="ru-RU"/>
        </w:rPr>
        <w:t>университета (http://ya.mininuniver.ru/)</w:t>
      </w:r>
    </w:p>
    <w:p w14:paraId="715D010E" w14:textId="77777777" w:rsidR="00AE2B3A" w:rsidRPr="005E5512" w:rsidRDefault="00AE2B3A" w:rsidP="00AE2B3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E55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17FE5D91" w14:textId="77777777" w:rsidR="00AE2B3A" w:rsidRPr="005E5512" w:rsidRDefault="00AE2B3A" w:rsidP="00AE2B3A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5E55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1458314F" w14:textId="77777777" w:rsidR="00AE2B3A" w:rsidRPr="005E5512" w:rsidRDefault="00AE2B3A" w:rsidP="00AE2B3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6686EEE" w14:textId="77777777" w:rsidR="00AE2B3A" w:rsidRPr="005E5512" w:rsidRDefault="00AE2B3A" w:rsidP="00AE2B3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E55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3F746206" w14:textId="77777777" w:rsidR="00AE2B3A" w:rsidRPr="005E5512" w:rsidRDefault="00AE2B3A" w:rsidP="00AE2B3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E55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6EE1578B" w14:textId="77777777" w:rsidR="00AE2B3A" w:rsidRPr="005E5512" w:rsidRDefault="00AE2B3A" w:rsidP="00AE2B3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5E55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Реализация дисциплины требует наличия учебного кабинета </w:t>
      </w:r>
      <w:r w:rsidR="00EE549C" w:rsidRPr="005E55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и следующего</w:t>
      </w:r>
      <w:r w:rsidRPr="005E55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оборудования: таблицы, карты, схемы, раздаточный материал, др. наглядные пособия, телевизор, видеомагнитофон, магнитофон. Часть занятий должны быть проведены в </w:t>
      </w:r>
      <w:r w:rsidRPr="005E55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lastRenderedPageBreak/>
        <w:t>компьютерном интернет-классе, где техническими средствами обучения являются мультимедийное оборудование.</w:t>
      </w:r>
    </w:p>
    <w:p w14:paraId="55E867C1" w14:textId="77777777" w:rsidR="00AE2B3A" w:rsidRPr="005E5512" w:rsidRDefault="00AE2B3A" w:rsidP="00AE2B3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E55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FE1457B" w14:textId="77777777" w:rsidR="00AE2B3A" w:rsidRPr="005E5512" w:rsidRDefault="00AE2B3A" w:rsidP="000A4431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5E55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Единая информационная компьютерная сеть</w:t>
      </w:r>
    </w:p>
    <w:p w14:paraId="10336EE1" w14:textId="77777777" w:rsidR="00AE2B3A" w:rsidRDefault="00AE2B3A" w:rsidP="000A4431">
      <w:pPr>
        <w:numPr>
          <w:ilvl w:val="0"/>
          <w:numId w:val="4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5E55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Различные словари (учебные, терминологические, академические и т.д.), в том числе электронные (АВВХХ Lingvo, Prompt)</w:t>
      </w:r>
    </w:p>
    <w:p w14:paraId="2031767F" w14:textId="77777777" w:rsidR="009516AE" w:rsidRDefault="009516AE" w:rsidP="009516AE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14:paraId="7E42BB63" w14:textId="77777777" w:rsidR="00C66968" w:rsidRPr="00C66968" w:rsidRDefault="00C66968" w:rsidP="00C66968">
      <w:pPr>
        <w:suppressAutoHyphens/>
        <w:spacing w:after="0"/>
        <w:jc w:val="center"/>
        <w:textAlignment w:val="baseline"/>
        <w:rPr>
          <w:rFonts w:ascii="Times New Roman" w:eastAsia="Times New Roman" w:hAnsi="Times New Roman"/>
          <w:b/>
          <w:bCs/>
          <w:kern w:val="1"/>
          <w:sz w:val="24"/>
          <w:szCs w:val="24"/>
          <w:lang w:eastAsia="ar-SA"/>
        </w:rPr>
      </w:pPr>
      <w:r w:rsidRPr="00C66968">
        <w:rPr>
          <w:rFonts w:ascii="Times New Roman" w:eastAsia="Times New Roman" w:hAnsi="Times New Roman"/>
          <w:b/>
          <w:kern w:val="1"/>
          <w:sz w:val="24"/>
          <w:szCs w:val="24"/>
          <w:lang w:eastAsia="ar-SA"/>
        </w:rPr>
        <w:t>5.2 ПРОГРАММА ДИСЦИПЛИНЫ</w:t>
      </w:r>
    </w:p>
    <w:p w14:paraId="611BCE9B" w14:textId="77777777" w:rsidR="00C66968" w:rsidRPr="00C66968" w:rsidRDefault="00C66968" w:rsidP="00C66968">
      <w:pPr>
        <w:suppressAutoHyphens/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/>
          <w:b/>
          <w:kern w:val="1"/>
          <w:sz w:val="24"/>
          <w:szCs w:val="24"/>
          <w:lang w:eastAsia="ar-SA"/>
        </w:rPr>
      </w:pPr>
      <w:r w:rsidRPr="00C66968">
        <w:rPr>
          <w:rFonts w:ascii="Times New Roman" w:eastAsia="Times New Roman" w:hAnsi="Times New Roman"/>
          <w:b/>
          <w:bCs/>
          <w:kern w:val="1"/>
          <w:sz w:val="24"/>
          <w:szCs w:val="24"/>
          <w:lang w:eastAsia="ar-SA"/>
        </w:rPr>
        <w:t>«Систематизирующий курс фонетики английского языка»</w:t>
      </w:r>
    </w:p>
    <w:p w14:paraId="02D20414" w14:textId="77777777" w:rsidR="00C66968" w:rsidRPr="00C66968" w:rsidRDefault="00C66968" w:rsidP="00C66968">
      <w:pPr>
        <w:suppressAutoHyphens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b/>
          <w:kern w:val="1"/>
          <w:sz w:val="24"/>
          <w:szCs w:val="24"/>
          <w:lang w:eastAsia="ar-SA"/>
        </w:rPr>
      </w:pPr>
    </w:p>
    <w:p w14:paraId="4DF318BB" w14:textId="77777777" w:rsidR="00C66968" w:rsidRPr="00C66968" w:rsidRDefault="00C66968" w:rsidP="00C66968">
      <w:pPr>
        <w:tabs>
          <w:tab w:val="left" w:pos="720"/>
        </w:tabs>
        <w:suppressAutoHyphens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kern w:val="1"/>
          <w:sz w:val="24"/>
          <w:szCs w:val="24"/>
          <w:lang w:eastAsia="ar-SA"/>
        </w:rPr>
      </w:pPr>
      <w:r w:rsidRPr="00C66968">
        <w:rPr>
          <w:rFonts w:ascii="Times New Roman" w:eastAsia="Times New Roman" w:hAnsi="Times New Roman"/>
          <w:b/>
          <w:bCs/>
          <w:kern w:val="1"/>
          <w:sz w:val="24"/>
          <w:szCs w:val="24"/>
          <w:lang w:eastAsia="ar-SA"/>
        </w:rPr>
        <w:t>1. Пояснительная записка</w:t>
      </w:r>
    </w:p>
    <w:p w14:paraId="020890E3" w14:textId="79D57F06" w:rsidR="00C66968" w:rsidRPr="00C66968" w:rsidRDefault="00C66968" w:rsidP="00C66968">
      <w:pPr>
        <w:suppressAutoHyphens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kern w:val="1"/>
          <w:sz w:val="24"/>
          <w:szCs w:val="24"/>
          <w:lang w:eastAsia="ar-SA"/>
        </w:rPr>
      </w:pPr>
      <w:r w:rsidRPr="00C66968">
        <w:rPr>
          <w:rFonts w:ascii="Times New Roman" w:eastAsia="Times New Roman" w:hAnsi="Times New Roman"/>
          <w:bCs/>
          <w:kern w:val="1"/>
          <w:sz w:val="24"/>
          <w:szCs w:val="24"/>
          <w:lang w:eastAsia="ar-SA"/>
        </w:rPr>
        <w:t xml:space="preserve">Курс «Систематизирующий курс фонетики» предназначен для студентов направления «Педагогическое образование (с </w:t>
      </w:r>
      <w:r>
        <w:rPr>
          <w:rFonts w:ascii="Times New Roman" w:eastAsia="Times New Roman" w:hAnsi="Times New Roman"/>
          <w:bCs/>
          <w:kern w:val="1"/>
          <w:sz w:val="24"/>
          <w:szCs w:val="24"/>
          <w:lang w:eastAsia="ar-SA"/>
        </w:rPr>
        <w:t xml:space="preserve">одним </w:t>
      </w:r>
      <w:r w:rsidRPr="00C66968">
        <w:rPr>
          <w:rFonts w:ascii="Times New Roman" w:eastAsia="Times New Roman" w:hAnsi="Times New Roman"/>
          <w:bCs/>
          <w:kern w:val="1"/>
          <w:sz w:val="24"/>
          <w:szCs w:val="24"/>
          <w:lang w:eastAsia="ar-SA"/>
        </w:rPr>
        <w:t>профил</w:t>
      </w:r>
      <w:r>
        <w:rPr>
          <w:rFonts w:ascii="Times New Roman" w:eastAsia="Times New Roman" w:hAnsi="Times New Roman"/>
          <w:bCs/>
          <w:kern w:val="1"/>
          <w:sz w:val="24"/>
          <w:szCs w:val="24"/>
          <w:lang w:eastAsia="ar-SA"/>
        </w:rPr>
        <w:t>ем</w:t>
      </w:r>
      <w:r w:rsidRPr="00C66968">
        <w:rPr>
          <w:rFonts w:ascii="Times New Roman" w:eastAsia="Times New Roman" w:hAnsi="Times New Roman"/>
          <w:bCs/>
          <w:kern w:val="1"/>
          <w:sz w:val="24"/>
          <w:szCs w:val="24"/>
          <w:lang w:eastAsia="ar-SA"/>
        </w:rPr>
        <w:t xml:space="preserve"> подготовки)», профиль подготовки «Иностранный (английский) язык», изучается в 1 семестре II курса. Форма итоговой аттестации: зачет. Рабочая программа учебной дисциплины «Систематизирующий курс фонетики»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3++ и является составной частью ОПОП,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14:paraId="1DAAFB81" w14:textId="03E14CB5" w:rsidR="00C66968" w:rsidRPr="00C66968" w:rsidRDefault="00C66968" w:rsidP="00C66968">
      <w:pPr>
        <w:suppressAutoHyphens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kern w:val="1"/>
          <w:sz w:val="24"/>
          <w:szCs w:val="24"/>
          <w:lang w:eastAsia="ar-SA"/>
        </w:rPr>
      </w:pPr>
      <w:r w:rsidRPr="00C66968">
        <w:rPr>
          <w:rFonts w:ascii="Times New Roman" w:eastAsia="Times New Roman" w:hAnsi="Times New Roman"/>
          <w:bCs/>
          <w:kern w:val="1"/>
          <w:sz w:val="24"/>
          <w:szCs w:val="24"/>
          <w:lang w:eastAsia="ar-SA"/>
        </w:rPr>
        <w:t xml:space="preserve">Данная программа рассчитана на обучение систематизирующему курсу фонетики первого иностранного языка общей трудоемкостью </w:t>
      </w:r>
      <w:r>
        <w:rPr>
          <w:rFonts w:ascii="Times New Roman" w:eastAsia="Times New Roman" w:hAnsi="Times New Roman"/>
          <w:bCs/>
          <w:kern w:val="1"/>
          <w:sz w:val="24"/>
          <w:szCs w:val="24"/>
          <w:lang w:eastAsia="ar-SA"/>
        </w:rPr>
        <w:t>3</w:t>
      </w:r>
      <w:r w:rsidRPr="00C66968">
        <w:rPr>
          <w:rFonts w:ascii="Times New Roman" w:eastAsia="Times New Roman" w:hAnsi="Times New Roman"/>
          <w:bCs/>
          <w:kern w:val="1"/>
          <w:sz w:val="24"/>
          <w:szCs w:val="24"/>
          <w:lang w:eastAsia="ar-SA"/>
        </w:rPr>
        <w:t xml:space="preserve"> зачётны</w:t>
      </w:r>
      <w:r w:rsidR="003D4BA5">
        <w:rPr>
          <w:rFonts w:ascii="Times New Roman" w:eastAsia="Times New Roman" w:hAnsi="Times New Roman"/>
          <w:bCs/>
          <w:kern w:val="1"/>
          <w:sz w:val="24"/>
          <w:szCs w:val="24"/>
          <w:lang w:eastAsia="ar-SA"/>
        </w:rPr>
        <w:t>е</w:t>
      </w:r>
      <w:r w:rsidRPr="00C66968">
        <w:rPr>
          <w:rFonts w:ascii="Times New Roman" w:eastAsia="Times New Roman" w:hAnsi="Times New Roman"/>
          <w:bCs/>
          <w:kern w:val="1"/>
          <w:sz w:val="24"/>
          <w:szCs w:val="24"/>
          <w:lang w:eastAsia="ar-SA"/>
        </w:rPr>
        <w:t xml:space="preserve"> (кредитны</w:t>
      </w:r>
      <w:r w:rsidR="003D4BA5">
        <w:rPr>
          <w:rFonts w:ascii="Times New Roman" w:eastAsia="Times New Roman" w:hAnsi="Times New Roman"/>
          <w:bCs/>
          <w:kern w:val="1"/>
          <w:sz w:val="24"/>
          <w:szCs w:val="24"/>
          <w:lang w:eastAsia="ar-SA"/>
        </w:rPr>
        <w:t>е</w:t>
      </w:r>
      <w:r w:rsidRPr="00C66968">
        <w:rPr>
          <w:rFonts w:ascii="Times New Roman" w:eastAsia="Times New Roman" w:hAnsi="Times New Roman"/>
          <w:bCs/>
          <w:kern w:val="1"/>
          <w:sz w:val="24"/>
          <w:szCs w:val="24"/>
          <w:lang w:eastAsia="ar-SA"/>
        </w:rPr>
        <w:t>) единиц</w:t>
      </w:r>
      <w:r w:rsidR="003D4BA5">
        <w:rPr>
          <w:rFonts w:ascii="Times New Roman" w:eastAsia="Times New Roman" w:hAnsi="Times New Roman"/>
          <w:bCs/>
          <w:kern w:val="1"/>
          <w:sz w:val="24"/>
          <w:szCs w:val="24"/>
          <w:lang w:eastAsia="ar-SA"/>
        </w:rPr>
        <w:t>ы</w:t>
      </w:r>
      <w:r w:rsidRPr="00C66968">
        <w:rPr>
          <w:rFonts w:ascii="Times New Roman" w:eastAsia="Times New Roman" w:hAnsi="Times New Roman"/>
          <w:bCs/>
          <w:kern w:val="1"/>
          <w:sz w:val="24"/>
          <w:szCs w:val="24"/>
          <w:lang w:eastAsia="ar-SA"/>
        </w:rPr>
        <w:t xml:space="preserve"> (</w:t>
      </w:r>
      <w:r>
        <w:rPr>
          <w:rFonts w:ascii="Times New Roman" w:eastAsia="Times New Roman" w:hAnsi="Times New Roman"/>
          <w:bCs/>
          <w:kern w:val="1"/>
          <w:sz w:val="24"/>
          <w:szCs w:val="24"/>
          <w:lang w:eastAsia="ar-SA"/>
        </w:rPr>
        <w:t>108</w:t>
      </w:r>
      <w:r w:rsidRPr="00C66968">
        <w:rPr>
          <w:rFonts w:ascii="Times New Roman" w:eastAsia="Times New Roman" w:hAnsi="Times New Roman"/>
          <w:bCs/>
          <w:kern w:val="1"/>
          <w:sz w:val="24"/>
          <w:szCs w:val="24"/>
          <w:lang w:eastAsia="ar-SA"/>
        </w:rPr>
        <w:t xml:space="preserve"> академических часа: 18 часов практической  работы, 36 контактной работы, 18 часов контактной самостоятельной работы). </w:t>
      </w:r>
    </w:p>
    <w:p w14:paraId="437F4FB1" w14:textId="77777777" w:rsidR="00C66968" w:rsidRPr="00C66968" w:rsidRDefault="00C66968" w:rsidP="00C66968">
      <w:pPr>
        <w:suppressAutoHyphens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kern w:val="1"/>
          <w:sz w:val="24"/>
          <w:szCs w:val="24"/>
          <w:lang w:eastAsia="ar-SA"/>
        </w:rPr>
      </w:pPr>
      <w:r w:rsidRPr="00C66968">
        <w:rPr>
          <w:rFonts w:ascii="Times New Roman" w:eastAsia="Times New Roman" w:hAnsi="Times New Roman"/>
          <w:bCs/>
          <w:kern w:val="1"/>
          <w:sz w:val="24"/>
          <w:szCs w:val="24"/>
          <w:lang w:eastAsia="ar-SA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языках, в ходе научно-исследовательской работы, коммуникативного курса иностранного языка, лексикологии).</w:t>
      </w:r>
    </w:p>
    <w:p w14:paraId="06212341" w14:textId="77777777" w:rsidR="00C66968" w:rsidRPr="00C66968" w:rsidRDefault="00C66968" w:rsidP="00C66968">
      <w:pPr>
        <w:suppressAutoHyphens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b/>
          <w:bCs/>
          <w:kern w:val="1"/>
          <w:sz w:val="24"/>
          <w:szCs w:val="24"/>
          <w:lang w:eastAsia="ar-SA"/>
        </w:rPr>
      </w:pPr>
      <w:r w:rsidRPr="00C66968">
        <w:rPr>
          <w:rFonts w:ascii="Times New Roman" w:eastAsia="Times New Roman" w:hAnsi="Times New Roman"/>
          <w:bCs/>
          <w:kern w:val="1"/>
          <w:sz w:val="24"/>
          <w:szCs w:val="24"/>
          <w:lang w:eastAsia="ar-SA"/>
        </w:rPr>
        <w:t xml:space="preserve">Целевая группа данного курса - студенты бакалавриата, владеющие  коммуникативной компетенцией на продвинутом уровне  по признанной  общеевропейской шкале компетенций. </w:t>
      </w:r>
    </w:p>
    <w:p w14:paraId="405221F2" w14:textId="77777777" w:rsidR="00C66968" w:rsidRPr="00C66968" w:rsidRDefault="00C66968" w:rsidP="00C66968">
      <w:pPr>
        <w:suppressAutoHyphens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kern w:val="1"/>
          <w:sz w:val="24"/>
          <w:szCs w:val="24"/>
          <w:lang w:eastAsia="ar-SA"/>
        </w:rPr>
      </w:pPr>
      <w:r w:rsidRPr="00C66968">
        <w:rPr>
          <w:rFonts w:ascii="Times New Roman" w:eastAsia="Times New Roman" w:hAnsi="Times New Roman"/>
          <w:b/>
          <w:bCs/>
          <w:kern w:val="1"/>
          <w:sz w:val="24"/>
          <w:szCs w:val="24"/>
          <w:lang w:eastAsia="ar-SA"/>
        </w:rPr>
        <w:t>2. Место в структуре модуля</w:t>
      </w:r>
    </w:p>
    <w:p w14:paraId="29ED16A2" w14:textId="77777777" w:rsidR="00C66968" w:rsidRPr="00C66968" w:rsidRDefault="00C66968" w:rsidP="00C66968">
      <w:pPr>
        <w:suppressAutoHyphens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b/>
          <w:bCs/>
          <w:kern w:val="1"/>
          <w:sz w:val="24"/>
          <w:szCs w:val="24"/>
          <w:lang w:eastAsia="ar-SA"/>
        </w:rPr>
      </w:pPr>
      <w:r w:rsidRPr="00C66968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Данная дисциплина базируется на курсе практической фонетики </w:t>
      </w:r>
      <w:r w:rsidRPr="00C66968">
        <w:rPr>
          <w:rFonts w:ascii="Times New Roman" w:eastAsia="Times New Roman" w:hAnsi="Times New Roman"/>
          <w:kern w:val="1"/>
          <w:sz w:val="24"/>
          <w:szCs w:val="24"/>
          <w:lang w:val="en-US" w:eastAsia="ar-SA"/>
        </w:rPr>
        <w:t>I</w:t>
      </w:r>
      <w:r w:rsidRPr="00C66968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курса, предполагает наличие у студентов базовых знаний по правилам английского произношения, полученных в ходе изучения таких дисциплин как «</w:t>
      </w:r>
      <w:r w:rsidRPr="00C66968">
        <w:rPr>
          <w:rFonts w:ascii="Tahoma" w:hAnsi="Tahoma" w:cs="Tahoma"/>
          <w:color w:val="000000"/>
          <w:kern w:val="1"/>
          <w:sz w:val="18"/>
          <w:szCs w:val="18"/>
          <w:lang w:eastAsia="ar-SA"/>
        </w:rPr>
        <w:t>Вводно-коррективный курс английского языка</w:t>
      </w:r>
      <w:r w:rsidRPr="00C66968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», </w:t>
      </w:r>
      <w:r w:rsidRPr="00C66968">
        <w:rPr>
          <w:rFonts w:ascii="Times New Roman" w:eastAsia="Times New Roman" w:hAnsi="Times New Roman"/>
          <w:kern w:val="1"/>
          <w:sz w:val="24"/>
          <w:szCs w:val="24"/>
          <w:lang w:eastAsia="ar-SA"/>
        </w:rPr>
        <w:lastRenderedPageBreak/>
        <w:t>«</w:t>
      </w:r>
      <w:r w:rsidRPr="00C66968">
        <w:rPr>
          <w:rFonts w:ascii="Tahoma" w:hAnsi="Tahoma" w:cs="Tahoma"/>
          <w:color w:val="000000"/>
          <w:kern w:val="1"/>
          <w:sz w:val="18"/>
          <w:szCs w:val="18"/>
          <w:lang w:eastAsia="ar-SA"/>
        </w:rPr>
        <w:t>Иностранный язык</w:t>
      </w:r>
      <w:r w:rsidRPr="00C66968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» на предшествующих курсах. «Систематизирующий курс фонетики» переводит в практическую область знания, полученные студентами в ходе изучения курса «Практическая фонетика» и готовит к изучению дисципилны «Теоретическая фонетика английского языка».</w:t>
      </w:r>
    </w:p>
    <w:p w14:paraId="078A16E7" w14:textId="77777777" w:rsidR="00C66968" w:rsidRPr="00C66968" w:rsidRDefault="00C66968" w:rsidP="00C66968">
      <w:pPr>
        <w:suppressAutoHyphens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i/>
          <w:iCs/>
          <w:kern w:val="1"/>
          <w:sz w:val="24"/>
          <w:szCs w:val="24"/>
          <w:lang w:eastAsia="ar-SA"/>
        </w:rPr>
      </w:pPr>
      <w:r w:rsidRPr="00C66968">
        <w:rPr>
          <w:rFonts w:ascii="Times New Roman" w:eastAsia="Times New Roman" w:hAnsi="Times New Roman"/>
          <w:b/>
          <w:bCs/>
          <w:kern w:val="1"/>
          <w:sz w:val="24"/>
          <w:szCs w:val="24"/>
          <w:lang w:eastAsia="ar-SA"/>
        </w:rPr>
        <w:t>3. Цели и задачи</w:t>
      </w:r>
    </w:p>
    <w:p w14:paraId="579D4B6C" w14:textId="77777777" w:rsidR="00C66968" w:rsidRPr="00C66968" w:rsidRDefault="00C66968" w:rsidP="00C66968">
      <w:pPr>
        <w:suppressAutoHyphens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i/>
          <w:iCs/>
          <w:kern w:val="1"/>
          <w:sz w:val="24"/>
          <w:szCs w:val="24"/>
          <w:lang w:eastAsia="ar-SA"/>
        </w:rPr>
      </w:pPr>
      <w:r w:rsidRPr="00C66968">
        <w:rPr>
          <w:rFonts w:ascii="Times New Roman" w:eastAsia="Times New Roman" w:hAnsi="Times New Roman"/>
          <w:i/>
          <w:iCs/>
          <w:kern w:val="1"/>
          <w:sz w:val="24"/>
          <w:szCs w:val="24"/>
          <w:lang w:eastAsia="ar-SA"/>
        </w:rPr>
        <w:t>Цель дисциплины</w:t>
      </w:r>
      <w:r w:rsidRPr="00C66968">
        <w:rPr>
          <w:rFonts w:ascii="Times New Roman" w:eastAsia="Times New Roman" w:hAnsi="Times New Roman"/>
          <w:spacing w:val="3"/>
          <w:kern w:val="1"/>
          <w:sz w:val="24"/>
          <w:szCs w:val="24"/>
          <w:lang w:eastAsia="ar-SA"/>
        </w:rPr>
        <w:t xml:space="preserve"> - создать условия для коррекции произносительных навыков студентов на широкой теоретической базе.</w:t>
      </w:r>
    </w:p>
    <w:p w14:paraId="48634E38" w14:textId="77777777" w:rsidR="00C66968" w:rsidRPr="00C66968" w:rsidRDefault="00C66968" w:rsidP="00C66968">
      <w:pPr>
        <w:suppressAutoHyphens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kern w:val="1"/>
          <w:sz w:val="24"/>
          <w:szCs w:val="24"/>
          <w:lang w:eastAsia="ar-SA"/>
        </w:rPr>
      </w:pPr>
      <w:r w:rsidRPr="00C66968">
        <w:rPr>
          <w:rFonts w:ascii="Times New Roman" w:eastAsia="Times New Roman" w:hAnsi="Times New Roman"/>
          <w:i/>
          <w:iCs/>
          <w:kern w:val="1"/>
          <w:sz w:val="24"/>
          <w:szCs w:val="24"/>
          <w:lang w:eastAsia="ar-SA"/>
        </w:rPr>
        <w:t>Задачи дисциплины:</w:t>
      </w:r>
    </w:p>
    <w:p w14:paraId="24BC87F9" w14:textId="77777777" w:rsidR="00C66968" w:rsidRPr="00C66968" w:rsidRDefault="00C66968" w:rsidP="00C66968">
      <w:pPr>
        <w:suppressAutoHyphens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kern w:val="1"/>
          <w:sz w:val="24"/>
          <w:szCs w:val="24"/>
          <w:lang w:eastAsia="ar-SA"/>
        </w:rPr>
      </w:pPr>
      <w:r w:rsidRPr="00C66968">
        <w:rPr>
          <w:rFonts w:ascii="Times New Roman" w:eastAsia="Times New Roman" w:hAnsi="Times New Roman"/>
          <w:bCs/>
          <w:kern w:val="1"/>
          <w:sz w:val="24"/>
          <w:szCs w:val="24"/>
          <w:lang w:eastAsia="ar-SA"/>
        </w:rPr>
        <w:t>- обобщить полученные теоретические знания</w:t>
      </w:r>
    </w:p>
    <w:p w14:paraId="6FB915D3" w14:textId="77777777" w:rsidR="00C66968" w:rsidRPr="00C66968" w:rsidRDefault="00C66968" w:rsidP="00C66968">
      <w:pPr>
        <w:suppressAutoHyphens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kern w:val="1"/>
          <w:sz w:val="24"/>
          <w:szCs w:val="24"/>
          <w:lang w:eastAsia="ar-SA"/>
        </w:rPr>
      </w:pPr>
      <w:r w:rsidRPr="00C66968">
        <w:rPr>
          <w:rFonts w:ascii="Times New Roman" w:eastAsia="Times New Roman" w:hAnsi="Times New Roman"/>
          <w:bCs/>
          <w:kern w:val="1"/>
          <w:sz w:val="24"/>
          <w:szCs w:val="24"/>
          <w:lang w:eastAsia="ar-SA"/>
        </w:rPr>
        <w:t>- развить умения самокоррекции произношения</w:t>
      </w:r>
    </w:p>
    <w:p w14:paraId="2A872C9A" w14:textId="77777777" w:rsidR="00C66968" w:rsidRPr="00C66968" w:rsidRDefault="00C66968" w:rsidP="00C66968">
      <w:pPr>
        <w:suppressAutoHyphens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kern w:val="1"/>
          <w:sz w:val="24"/>
          <w:szCs w:val="24"/>
          <w:lang w:eastAsia="ar-SA"/>
        </w:rPr>
      </w:pPr>
      <w:r w:rsidRPr="00C66968">
        <w:rPr>
          <w:rFonts w:ascii="Times New Roman" w:eastAsia="Times New Roman" w:hAnsi="Times New Roman"/>
          <w:bCs/>
          <w:kern w:val="1"/>
          <w:sz w:val="24"/>
          <w:szCs w:val="24"/>
          <w:lang w:eastAsia="ar-SA"/>
        </w:rPr>
        <w:t>- развить умения практического применения полученных знаний при формировании корректного произношения учащихся</w:t>
      </w:r>
    </w:p>
    <w:p w14:paraId="1EC6C79F" w14:textId="77777777" w:rsidR="00C66968" w:rsidRPr="00C66968" w:rsidRDefault="00C66968" w:rsidP="00C66968">
      <w:pPr>
        <w:suppressAutoHyphens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b/>
          <w:bCs/>
          <w:kern w:val="1"/>
          <w:sz w:val="24"/>
          <w:szCs w:val="24"/>
          <w:lang w:eastAsia="ar-SA"/>
        </w:rPr>
      </w:pPr>
      <w:r w:rsidRPr="00C66968">
        <w:rPr>
          <w:rFonts w:ascii="Times New Roman" w:eastAsia="Times New Roman" w:hAnsi="Times New Roman"/>
          <w:bCs/>
          <w:kern w:val="1"/>
          <w:sz w:val="24"/>
          <w:szCs w:val="24"/>
          <w:lang w:eastAsia="ar-SA"/>
        </w:rPr>
        <w:t>- сформировать навыки корректного ритмико-интонационного оформления речи в соответствии с коммуникативным намерением.</w:t>
      </w:r>
    </w:p>
    <w:p w14:paraId="4725E28C" w14:textId="0E1E76B9" w:rsidR="00C66968" w:rsidRPr="00C66968" w:rsidRDefault="00C66968" w:rsidP="00C8766A">
      <w:pPr>
        <w:suppressAutoHyphens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b/>
          <w:bCs/>
          <w:kern w:val="1"/>
          <w:sz w:val="24"/>
          <w:szCs w:val="24"/>
          <w:lang w:eastAsia="ar-SA"/>
        </w:rPr>
      </w:pPr>
      <w:r w:rsidRPr="00C66968">
        <w:rPr>
          <w:rFonts w:ascii="Times New Roman" w:eastAsia="Times New Roman" w:hAnsi="Times New Roman"/>
          <w:b/>
          <w:bCs/>
          <w:kern w:val="1"/>
          <w:sz w:val="24"/>
          <w:szCs w:val="24"/>
          <w:lang w:eastAsia="ar-SA"/>
        </w:rPr>
        <w:t>4. Образовательные результаты</w:t>
      </w:r>
    </w:p>
    <w:tbl>
      <w:tblPr>
        <w:tblW w:w="0" w:type="auto"/>
        <w:tblInd w:w="-3" w:type="dxa"/>
        <w:tblLayout w:type="fixed"/>
        <w:tblLook w:val="0000" w:firstRow="0" w:lastRow="0" w:firstColumn="0" w:lastColumn="0" w:noHBand="0" w:noVBand="0"/>
      </w:tblPr>
      <w:tblGrid>
        <w:gridCol w:w="922"/>
        <w:gridCol w:w="2348"/>
        <w:gridCol w:w="1471"/>
        <w:gridCol w:w="1852"/>
        <w:gridCol w:w="1487"/>
        <w:gridCol w:w="1497"/>
      </w:tblGrid>
      <w:tr w:rsidR="00C66968" w:rsidRPr="00C66968" w14:paraId="1A853B71" w14:textId="77777777" w:rsidTr="00C20817">
        <w:trPr>
          <w:trHeight w:val="385"/>
        </w:trPr>
        <w:tc>
          <w:tcPr>
            <w:tcW w:w="9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370F811" w14:textId="77777777" w:rsidR="00C66968" w:rsidRPr="00C66968" w:rsidRDefault="00C66968" w:rsidP="00C66968">
            <w:pPr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C66968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Код ОР модуля</w:t>
            </w:r>
          </w:p>
        </w:tc>
        <w:tc>
          <w:tcPr>
            <w:tcW w:w="2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FE96A88" w14:textId="77777777" w:rsidR="00C66968" w:rsidRPr="00C66968" w:rsidRDefault="00C66968" w:rsidP="00C66968">
            <w:pPr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C66968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8A8D2BF" w14:textId="77777777" w:rsidR="00C66968" w:rsidRPr="00C66968" w:rsidRDefault="00C66968" w:rsidP="00C66968">
            <w:pPr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C66968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Код ОР дисциплины</w:t>
            </w:r>
          </w:p>
        </w:tc>
        <w:tc>
          <w:tcPr>
            <w:tcW w:w="18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FA9E698" w14:textId="77777777" w:rsidR="00C66968" w:rsidRPr="00C66968" w:rsidRDefault="00C66968" w:rsidP="00C66968">
            <w:pPr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C66968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24001CB4" w14:textId="77777777" w:rsidR="00C66968" w:rsidRPr="00C66968" w:rsidRDefault="00C66968" w:rsidP="00C66968">
            <w:pPr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C66968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Код ИДК</w:t>
            </w:r>
          </w:p>
        </w:tc>
        <w:tc>
          <w:tcPr>
            <w:tcW w:w="14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3359E3CF" w14:textId="77777777" w:rsidR="00C66968" w:rsidRPr="00C66968" w:rsidRDefault="00C66968" w:rsidP="00C66968">
            <w:pPr>
              <w:suppressAutoHyphens/>
              <w:spacing w:after="0" w:line="100" w:lineRule="atLeast"/>
              <w:jc w:val="center"/>
              <w:textAlignment w:val="baseline"/>
              <w:rPr>
                <w:rFonts w:cs="Calibri"/>
                <w:kern w:val="1"/>
                <w:lang w:eastAsia="ar-SA"/>
              </w:rPr>
            </w:pPr>
            <w:r w:rsidRPr="00C66968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Средства оценивания ОР</w:t>
            </w:r>
          </w:p>
        </w:tc>
      </w:tr>
      <w:tr w:rsidR="00C66968" w:rsidRPr="00C66968" w14:paraId="780374E1" w14:textId="77777777" w:rsidTr="00C20817">
        <w:trPr>
          <w:trHeight w:val="331"/>
        </w:trPr>
        <w:tc>
          <w:tcPr>
            <w:tcW w:w="9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4461D38" w14:textId="77777777" w:rsidR="00C66968" w:rsidRPr="00C66968" w:rsidRDefault="00C66968" w:rsidP="00C66968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C66968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ОР.-2</w:t>
            </w:r>
          </w:p>
        </w:tc>
        <w:tc>
          <w:tcPr>
            <w:tcW w:w="2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0DBA58B" w14:textId="77777777" w:rsidR="00C66968" w:rsidRPr="00C66968" w:rsidRDefault="00C66968" w:rsidP="00C66968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C66968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Демонстрирует умение применять знание основ лингвистической теории в практике устной коммуникации, осуществляяя осознанный отбор и критический анализ информации (в т.ч., в глобальных информационных сетях</w:t>
            </w:r>
          </w:p>
        </w:tc>
        <w:tc>
          <w:tcPr>
            <w:tcW w:w="14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56A81D0" w14:textId="2F718E7E" w:rsidR="00C66968" w:rsidRPr="00C66968" w:rsidRDefault="00C66968" w:rsidP="00C66968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C66968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ОР.-2-</w:t>
            </w:r>
            <w:r w:rsidR="003D4BA5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2</w:t>
            </w:r>
            <w:r w:rsidRPr="00C66968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-1</w:t>
            </w:r>
          </w:p>
        </w:tc>
        <w:tc>
          <w:tcPr>
            <w:tcW w:w="18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202EADE" w14:textId="77777777" w:rsidR="00C66968" w:rsidRPr="00C66968" w:rsidRDefault="00C66968" w:rsidP="00C66968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C66968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Демонстрирует умение соотносить интонационные модели и коммуникативное намерение,а также применяет навыки корректного употребления интонационных моделей в спонтанной речи для решения коммуникативных задач</w:t>
            </w:r>
          </w:p>
        </w:tc>
        <w:tc>
          <w:tcPr>
            <w:tcW w:w="14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74F92C79" w14:textId="77777777" w:rsidR="00C66968" w:rsidRPr="00C66968" w:rsidRDefault="00C66968" w:rsidP="00C66968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C66968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УК.4.3. 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</w:tc>
        <w:tc>
          <w:tcPr>
            <w:tcW w:w="14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162C1878" w14:textId="77777777" w:rsidR="00C66968" w:rsidRPr="00C66968" w:rsidRDefault="00C66968" w:rsidP="00C66968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C66968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Тестовое задание</w:t>
            </w:r>
          </w:p>
          <w:p w14:paraId="34B36679" w14:textId="77777777" w:rsidR="00C66968" w:rsidRPr="00C66968" w:rsidRDefault="00C66968" w:rsidP="00C66968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C66968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Индивидуальное творческое задание</w:t>
            </w:r>
          </w:p>
          <w:p w14:paraId="616EF03E" w14:textId="77777777" w:rsidR="00C66968" w:rsidRPr="00C66968" w:rsidRDefault="00C66968" w:rsidP="00C66968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</w:tbl>
    <w:p w14:paraId="484C6284" w14:textId="341441BF" w:rsidR="00C66968" w:rsidRPr="00C66968" w:rsidRDefault="003D4BA5" w:rsidP="00C66968">
      <w:pPr>
        <w:suppressAutoHyphens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i/>
          <w:kern w:val="1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kern w:val="1"/>
          <w:sz w:val="24"/>
          <w:szCs w:val="24"/>
          <w:lang w:eastAsia="ar-SA"/>
        </w:rPr>
        <w:lastRenderedPageBreak/>
        <w:t>5</w:t>
      </w:r>
      <w:r w:rsidR="00C66968" w:rsidRPr="00C66968">
        <w:rPr>
          <w:rFonts w:ascii="Times New Roman" w:eastAsia="Times New Roman" w:hAnsi="Times New Roman"/>
          <w:b/>
          <w:bCs/>
          <w:kern w:val="1"/>
          <w:sz w:val="24"/>
          <w:szCs w:val="24"/>
          <w:lang w:eastAsia="ar-SA"/>
        </w:rPr>
        <w:t xml:space="preserve">. </w:t>
      </w:r>
      <w:r w:rsidR="00C66968" w:rsidRPr="00C66968">
        <w:rPr>
          <w:rFonts w:ascii="Times New Roman CYR" w:eastAsia="Times New Roman" w:hAnsi="Times New Roman CYR" w:cs="Times New Roman CYR"/>
          <w:b/>
          <w:bCs/>
          <w:kern w:val="1"/>
          <w:sz w:val="24"/>
          <w:szCs w:val="24"/>
          <w:lang w:eastAsia="ar-SA"/>
        </w:rPr>
        <w:t>Содержание дисциплины</w:t>
      </w:r>
    </w:p>
    <w:p w14:paraId="7BB18A28" w14:textId="770F0B9A" w:rsidR="00C66968" w:rsidRPr="003D4BA5" w:rsidRDefault="00C66968" w:rsidP="003D4BA5">
      <w:pPr>
        <w:suppressAutoHyphens/>
        <w:spacing w:after="0" w:line="360" w:lineRule="auto"/>
        <w:ind w:firstLine="709"/>
        <w:jc w:val="both"/>
        <w:textAlignment w:val="baseline"/>
        <w:rPr>
          <w:rFonts w:ascii="Times New Roman CYR" w:eastAsia="Times New Roman" w:hAnsi="Times New Roman CYR" w:cs="Times New Roman CYR"/>
          <w:bCs/>
          <w:i/>
          <w:kern w:val="1"/>
          <w:sz w:val="24"/>
          <w:szCs w:val="24"/>
          <w:lang w:eastAsia="ar-SA"/>
        </w:rPr>
      </w:pPr>
      <w:r w:rsidRPr="00C66968">
        <w:rPr>
          <w:rFonts w:ascii="Times New Roman" w:eastAsia="Times New Roman" w:hAnsi="Times New Roman"/>
          <w:bCs/>
          <w:i/>
          <w:kern w:val="1"/>
          <w:sz w:val="24"/>
          <w:szCs w:val="24"/>
          <w:lang w:eastAsia="ar-SA"/>
        </w:rPr>
        <w:t xml:space="preserve">5.1. </w:t>
      </w:r>
      <w:r w:rsidRPr="00C66968">
        <w:rPr>
          <w:rFonts w:ascii="Times New Roman CYR" w:eastAsia="Times New Roman" w:hAnsi="Times New Roman CYR" w:cs="Times New Roman CYR"/>
          <w:bCs/>
          <w:i/>
          <w:kern w:val="1"/>
          <w:sz w:val="24"/>
          <w:szCs w:val="24"/>
          <w:lang w:eastAsia="ar-SA"/>
        </w:rPr>
        <w:t>Тематический пла</w:t>
      </w:r>
      <w:r>
        <w:rPr>
          <w:rFonts w:ascii="Times New Roman CYR" w:eastAsia="Times New Roman" w:hAnsi="Times New Roman CYR" w:cs="Times New Roman CYR"/>
          <w:bCs/>
          <w:i/>
          <w:kern w:val="1"/>
          <w:sz w:val="24"/>
          <w:szCs w:val="24"/>
          <w:lang w:eastAsia="ar-SA"/>
        </w:rPr>
        <w:t>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3D4BA5" w:rsidRPr="00DE7A76" w14:paraId="5F916D71" w14:textId="77777777" w:rsidTr="00C20817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05A6F1F" w14:textId="77777777" w:rsidR="003D4BA5" w:rsidRPr="00DE7A76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65E0A3" w14:textId="77777777" w:rsidR="003D4BA5" w:rsidRPr="00DE7A76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767A807" w14:textId="77777777" w:rsidR="003D4BA5" w:rsidRPr="00DE7A76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A5F414" w14:textId="77777777" w:rsidR="003D4BA5" w:rsidRPr="00DE7A76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D4BA5" w:rsidRPr="00DE7A76" w14:paraId="2F3178A4" w14:textId="77777777" w:rsidTr="00C20817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9208182" w14:textId="77777777" w:rsidR="003D4BA5" w:rsidRPr="00DE7A76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1542ED" w14:textId="77777777" w:rsidR="003D4BA5" w:rsidRPr="00DE7A76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B54AC1" w14:textId="77777777" w:rsidR="003D4BA5" w:rsidRPr="00DE7A76" w:rsidRDefault="003D4BA5" w:rsidP="00C208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7F017A9E" w14:textId="77777777" w:rsidR="003D4BA5" w:rsidRPr="00DE7A76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6C9FB8D" w14:textId="77777777" w:rsidR="003D4BA5" w:rsidRPr="00DE7A76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DC44FAD" w14:textId="77777777" w:rsidR="003D4BA5" w:rsidRPr="00DE7A76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BA5" w:rsidRPr="00DE7A76" w14:paraId="6AB103EB" w14:textId="77777777" w:rsidTr="00C20817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EDE86C" w14:textId="77777777" w:rsidR="003D4BA5" w:rsidRPr="00DE7A76" w:rsidRDefault="003D4BA5" w:rsidP="00C2081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FA3D98" w14:textId="77777777" w:rsidR="003D4BA5" w:rsidRPr="00DE7A76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19B933" w14:textId="77777777" w:rsidR="003D4BA5" w:rsidRPr="00DE7A76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E2B038" w14:textId="77777777" w:rsidR="003D4BA5" w:rsidRPr="00DE7A76" w:rsidRDefault="003D4BA5" w:rsidP="00C2081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8F3440" w14:textId="77777777" w:rsidR="003D4BA5" w:rsidRPr="00DE7A76" w:rsidRDefault="003D4BA5" w:rsidP="00C2081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D46846" w14:textId="77777777" w:rsidR="003D4BA5" w:rsidRPr="00DE7A76" w:rsidRDefault="003D4BA5" w:rsidP="00C2081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BA5" w:rsidRPr="00DE7A76" w14:paraId="6D447C21" w14:textId="77777777" w:rsidTr="00C208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F03AF2" w14:textId="77777777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326B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3D4BA5">
              <w:rPr>
                <w:rFonts w:ascii="Times New Roman" w:hAnsi="Times New Roman"/>
                <w:b/>
                <w:kern w:val="1"/>
                <w:sz w:val="24"/>
                <w:szCs w:val="24"/>
                <w:lang w:eastAsia="ar-SA"/>
              </w:rPr>
              <w:t>Органы речи и их функции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21210F5" w14:textId="77777777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2165F1" w14:textId="77777777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50875A" w14:textId="77777777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2652F08" w14:textId="77777777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ECA2D9B" w14:textId="77777777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3D4BA5" w:rsidRPr="00DE7A76" w14:paraId="5634A187" w14:textId="77777777" w:rsidTr="00C208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5B029C" w14:textId="77777777" w:rsidR="003D4BA5" w:rsidRPr="00DE7A76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>
              <w:rPr>
                <w:rFonts w:ascii="Times New Roman" w:hAnsi="Times New Roman"/>
                <w:sz w:val="24"/>
                <w:szCs w:val="24"/>
              </w:rPr>
              <w:t>Активные органы речи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8007FD" w14:textId="77777777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FBF75B6" w14:textId="77777777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F13AA40" w14:textId="77777777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07718A4" w14:textId="77777777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F918AF" w14:textId="77777777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D4BA5" w:rsidRPr="00DE7A76" w14:paraId="7ECFFB15" w14:textId="77777777" w:rsidTr="00C208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259B79" w14:textId="77777777" w:rsidR="003D4BA5" w:rsidRPr="00DE7A76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E7A7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ar-SA"/>
              </w:rPr>
              <w:t>Пасс</w:t>
            </w:r>
            <w:r w:rsidRPr="003D4BA5">
              <w:rPr>
                <w:rFonts w:ascii="Times New Roman" w:hAnsi="Times New Roman"/>
                <w:kern w:val="1"/>
                <w:sz w:val="24"/>
                <w:szCs w:val="24"/>
                <w:lang w:eastAsia="ar-SA"/>
              </w:rPr>
              <w:t>ивные органы речи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9CA4C39" w14:textId="77777777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0DAE353" w14:textId="77777777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4FBEF8" w14:textId="77777777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5E0571" w14:textId="77777777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0036F41" w14:textId="77777777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D4BA5" w:rsidRPr="00DE7A76" w14:paraId="4FF029DA" w14:textId="77777777" w:rsidTr="00C208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E0591B" w14:textId="77777777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326B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Классификация звуков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C719AE" w14:textId="77777777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930FCE1" w14:textId="77777777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7622751" w14:textId="77777777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B8B37A1" w14:textId="77777777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6E1CFDC" w14:textId="77777777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3D4BA5" w:rsidRPr="00DE7A76" w14:paraId="30119BCC" w14:textId="77777777" w:rsidTr="00C208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825EA5" w14:textId="77777777" w:rsidR="003D4BA5" w:rsidRPr="00DE7A76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r w:rsidRPr="003D4BA5">
              <w:rPr>
                <w:rFonts w:ascii="Times New Roman" w:hAnsi="Times New Roman"/>
                <w:kern w:val="1"/>
                <w:sz w:val="24"/>
                <w:szCs w:val="24"/>
                <w:lang w:eastAsia="ar-SA"/>
              </w:rPr>
              <w:t>Классификация английских гласных звуков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375C099" w14:textId="77777777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76A938F" w14:textId="77777777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ABB6F5" w14:textId="77777777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969EF5" w14:textId="77777777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5D018E" w14:textId="77777777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6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D4BA5" w:rsidRPr="00DE7A76" w14:paraId="4CE3F934" w14:textId="77777777" w:rsidTr="00C208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92BA93" w14:textId="77777777" w:rsidR="003D4BA5" w:rsidRPr="00DE7A76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 w:rsidRPr="003D4BA5">
              <w:rPr>
                <w:rFonts w:ascii="Times New Roman" w:hAnsi="Times New Roman"/>
                <w:kern w:val="1"/>
                <w:sz w:val="24"/>
                <w:szCs w:val="24"/>
                <w:lang w:eastAsia="ar-SA"/>
              </w:rPr>
              <w:t xml:space="preserve">Классификация английских 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ar-SA"/>
              </w:rPr>
              <w:t>со</w:t>
            </w:r>
            <w:r w:rsidRPr="003D4BA5">
              <w:rPr>
                <w:rFonts w:ascii="Times New Roman" w:hAnsi="Times New Roman"/>
                <w:kern w:val="1"/>
                <w:sz w:val="24"/>
                <w:szCs w:val="24"/>
                <w:lang w:eastAsia="ar-SA"/>
              </w:rPr>
              <w:t>гласных звуков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E0C6E98" w14:textId="77777777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FBAB37" w14:textId="77777777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AE42955" w14:textId="77777777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E127F3E" w14:textId="77777777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A82D71" w14:textId="77777777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6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D4BA5" w:rsidRPr="00DE7A76" w14:paraId="5228D824" w14:textId="77777777" w:rsidTr="00C208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DC1FB9" w14:textId="77777777" w:rsidR="003D4BA5" w:rsidRPr="00DE7A76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</w:t>
            </w:r>
            <w:r w:rsidRPr="003D4BA5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Английские диалекты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7B9E242" w14:textId="77777777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29E6F4" w14:textId="77777777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F8DE48D" w14:textId="77777777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185BAC1" w14:textId="77777777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5A6D88" w14:textId="77777777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6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D4BA5" w:rsidRPr="00DE7A76" w14:paraId="26782794" w14:textId="77777777" w:rsidTr="00C208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F8BFD6" w14:textId="77777777" w:rsidR="003D4BA5" w:rsidRPr="00DE7A76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4BA5">
              <w:rPr>
                <w:rFonts w:ascii="Times New Roman" w:eastAsia="Times New Roman" w:hAnsi="Times New Roman"/>
                <w:b/>
                <w:kern w:val="1"/>
                <w:sz w:val="24"/>
                <w:szCs w:val="24"/>
                <w:lang w:eastAsia="ar-SA"/>
              </w:rPr>
              <w:t>Раздел 3</w:t>
            </w:r>
            <w:r w:rsidRPr="003D4BA5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 w:rsidRPr="003D4BA5">
              <w:rPr>
                <w:rFonts w:ascii="Times New Roman" w:hAnsi="Times New Roman"/>
                <w:b/>
                <w:kern w:val="1"/>
                <w:sz w:val="24"/>
                <w:szCs w:val="24"/>
                <w:lang w:eastAsia="ar-SA"/>
              </w:rPr>
              <w:t>Ассимиляция, аккомодация, элизия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8E437A6" w14:textId="77777777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37E35F" w14:textId="77777777" w:rsidR="003D4BA5" w:rsidRP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4BA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91AAE53" w14:textId="77777777" w:rsidR="003D4BA5" w:rsidRP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9E4E76" w14:textId="77777777" w:rsidR="003D4BA5" w:rsidRP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4BA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34FA6E" w14:textId="77777777" w:rsidR="003D4BA5" w:rsidRP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3D4BA5" w:rsidRPr="00DE7A76" w14:paraId="7064AD9A" w14:textId="77777777" w:rsidTr="00C208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931588" w14:textId="77777777" w:rsidR="003D4BA5" w:rsidRP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kern w:val="1"/>
                <w:sz w:val="24"/>
                <w:szCs w:val="24"/>
                <w:lang w:eastAsia="ar-SA"/>
              </w:rPr>
            </w:pPr>
            <w:r w:rsidRPr="003D4BA5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 xml:space="preserve">Тема 3.1. </w:t>
            </w:r>
            <w:r w:rsidRPr="003D4BA5">
              <w:rPr>
                <w:rFonts w:ascii="Times New Roman" w:hAnsi="Times New Roman"/>
                <w:kern w:val="1"/>
                <w:sz w:val="24"/>
                <w:szCs w:val="24"/>
                <w:lang w:eastAsia="ar-SA"/>
              </w:rPr>
              <w:t>Направление ассимиляции. Степень ассимиляции.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7ADE829" w14:textId="77777777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5B039FF" w14:textId="77777777" w:rsid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ADC1F4" w14:textId="77777777" w:rsid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8F69111" w14:textId="77777777" w:rsid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283ACE" w14:textId="77777777" w:rsid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D4BA5" w:rsidRPr="00DE7A76" w14:paraId="7A29AA8A" w14:textId="77777777" w:rsidTr="00C208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64D2B2" w14:textId="77777777" w:rsidR="003D4BA5" w:rsidRP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kern w:val="1"/>
                <w:sz w:val="24"/>
                <w:szCs w:val="24"/>
                <w:lang w:eastAsia="ar-SA"/>
              </w:rPr>
            </w:pPr>
            <w:r w:rsidRPr="003D4BA5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 xml:space="preserve">Тема 3.2. </w:t>
            </w:r>
            <w:r w:rsidRPr="003D4BA5">
              <w:rPr>
                <w:rFonts w:ascii="Times New Roman" w:hAnsi="Times New Roman"/>
                <w:kern w:val="1"/>
                <w:sz w:val="24"/>
                <w:szCs w:val="24"/>
                <w:lang w:eastAsia="ar-SA"/>
              </w:rPr>
              <w:t>Аккомодация, элизия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F3EA47" w14:textId="77777777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F6F8A0B" w14:textId="77777777" w:rsid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0FC9B3" w14:textId="77777777" w:rsid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B99BAF" w14:textId="77777777" w:rsid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96899B" w14:textId="77777777" w:rsid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D4BA5" w:rsidRPr="00DE7A76" w14:paraId="18E431C3" w14:textId="77777777" w:rsidTr="00C208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8068EB" w14:textId="77777777" w:rsidR="003D4BA5" w:rsidRP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kern w:val="1"/>
                <w:sz w:val="24"/>
                <w:szCs w:val="24"/>
                <w:lang w:eastAsia="ar-SA"/>
              </w:rPr>
            </w:pPr>
            <w:r w:rsidRPr="003D4BA5">
              <w:rPr>
                <w:rFonts w:ascii="Times New Roman" w:eastAsia="Times New Roman" w:hAnsi="Times New Roman"/>
                <w:b/>
                <w:kern w:val="1"/>
                <w:sz w:val="24"/>
                <w:szCs w:val="24"/>
                <w:lang w:eastAsia="ar-SA"/>
              </w:rPr>
              <w:t>Раздел 4. Публичное выступление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845D1B7" w14:textId="77777777" w:rsidR="003D4BA5" w:rsidRP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98B4B39" w14:textId="77777777" w:rsidR="003D4BA5" w:rsidRP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4BA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D1995B" w14:textId="77777777" w:rsidR="003D4BA5" w:rsidRP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F51520" w14:textId="77777777" w:rsidR="003D4BA5" w:rsidRP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33810AB" w14:textId="77777777" w:rsidR="003D4BA5" w:rsidRP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4BA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3D4BA5" w:rsidRPr="00DE7A76" w14:paraId="565DF671" w14:textId="77777777" w:rsidTr="00C208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55BDD1" w14:textId="77777777" w:rsidR="003D4BA5" w:rsidRP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kern w:val="1"/>
                <w:sz w:val="24"/>
                <w:szCs w:val="24"/>
                <w:lang w:eastAsia="ar-SA"/>
              </w:rPr>
            </w:pPr>
            <w:r w:rsidRPr="003D4BA5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4.1. Основные аспекты публичного выступления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5FB957" w14:textId="77777777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4562436" w14:textId="77777777" w:rsid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7B7EAC7" w14:textId="77777777" w:rsid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B6D937" w14:textId="77777777" w:rsid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B7F5D0" w14:textId="77777777" w:rsid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D4BA5" w:rsidRPr="00DE7A76" w14:paraId="32159C3C" w14:textId="77777777" w:rsidTr="00C208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C42AA2" w14:textId="77777777" w:rsidR="003D4BA5" w:rsidRPr="003D4BA5" w:rsidRDefault="003D4BA5" w:rsidP="00C20817">
            <w:pPr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D4BA5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 xml:space="preserve">4.2. Вербальные и невербальные средства общения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A48409" w14:textId="77777777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6A186C" w14:textId="77777777" w:rsid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C37C832" w14:textId="77777777" w:rsid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307DB4A" w14:textId="77777777" w:rsid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F747767" w14:textId="77777777" w:rsid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D4BA5" w:rsidRPr="00DE7A76" w14:paraId="0FB57A9F" w14:textId="77777777" w:rsidTr="00C208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178058" w14:textId="77777777" w:rsidR="003D4BA5" w:rsidRP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4BA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 - Зачет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A35B93" w14:textId="77777777" w:rsidR="003D4BA5" w:rsidRP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FD0BAB" w14:textId="77777777" w:rsidR="003D4BA5" w:rsidRP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B573DD" w14:textId="77777777" w:rsidR="003D4BA5" w:rsidRP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92ACFD5" w14:textId="77777777" w:rsidR="003D4BA5" w:rsidRP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740375" w14:textId="77777777" w:rsidR="003D4BA5" w:rsidRP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4BA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3D4BA5" w:rsidRPr="00DE7A76" w14:paraId="6452A530" w14:textId="77777777" w:rsidTr="00C20817">
        <w:trPr>
          <w:trHeight w:val="436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DD471" w14:textId="77777777" w:rsidR="003D4BA5" w:rsidRPr="00DE7A76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A7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3BD31C" w14:textId="77777777" w:rsidR="003D4BA5" w:rsidRPr="00B50120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1EADC4" w14:textId="77777777" w:rsidR="003D4BA5" w:rsidRPr="00B50120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FD14D0" w14:textId="77777777" w:rsidR="003D4BA5" w:rsidRPr="00B50120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501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145CE2" w14:textId="77777777" w:rsidR="003D4BA5" w:rsidRPr="00B50120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3C2489" w14:textId="77777777" w:rsidR="003D4BA5" w:rsidRPr="00B50120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14:paraId="5198015F" w14:textId="77777777" w:rsidR="003D4BA5" w:rsidRPr="00DE7A76" w:rsidRDefault="003D4BA5" w:rsidP="003D4BA5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35903D4F" w14:textId="77777777" w:rsidR="00C66968" w:rsidRPr="00DE7A76" w:rsidRDefault="00C66968" w:rsidP="00C66968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98CD125" w14:textId="77777777" w:rsidR="00C66968" w:rsidRPr="00DE7A76" w:rsidRDefault="00C66968" w:rsidP="00C669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E7A7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2A40634A" w14:textId="77777777" w:rsidR="00C66968" w:rsidRPr="00DE7A76" w:rsidRDefault="00C66968" w:rsidP="00C669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E7A76">
        <w:rPr>
          <w:rFonts w:ascii="Times New Roman" w:eastAsia="Times New Roman" w:hAnsi="Times New Roman"/>
          <w:bCs/>
          <w:sz w:val="24"/>
          <w:szCs w:val="24"/>
          <w:lang w:eastAsia="ru-RU"/>
        </w:rPr>
        <w:t>1. Метод уточнения задач восприятия для создания внутренней мотивации.</w:t>
      </w:r>
    </w:p>
    <w:p w14:paraId="032DE8A0" w14:textId="77777777" w:rsidR="00C66968" w:rsidRPr="00DE7A76" w:rsidRDefault="00C66968" w:rsidP="00C669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E7A76">
        <w:rPr>
          <w:rFonts w:ascii="Times New Roman" w:eastAsia="Times New Roman" w:hAnsi="Times New Roman"/>
          <w:bCs/>
          <w:sz w:val="24"/>
          <w:szCs w:val="24"/>
          <w:lang w:eastAsia="ru-RU"/>
        </w:rPr>
        <w:t>2. Метод акцентирования внимания студентов на моментах, которые помогут запрограммировать будущую практическую деятельность с воспринятым материалом.</w:t>
      </w:r>
    </w:p>
    <w:p w14:paraId="1341F454" w14:textId="77777777" w:rsidR="00C66968" w:rsidRPr="00DE7A76" w:rsidRDefault="00C66968" w:rsidP="00C669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E7A76">
        <w:rPr>
          <w:rFonts w:ascii="Times New Roman" w:eastAsia="Times New Roman" w:hAnsi="Times New Roman"/>
          <w:bCs/>
          <w:sz w:val="24"/>
          <w:szCs w:val="24"/>
          <w:lang w:eastAsia="ru-RU"/>
        </w:rPr>
        <w:t>3. Метод сопровождения прослушиваемого аудиотекста чтением про себя.</w:t>
      </w:r>
    </w:p>
    <w:p w14:paraId="644708D1" w14:textId="77777777" w:rsidR="00C66968" w:rsidRPr="00DE7A76" w:rsidRDefault="00C66968" w:rsidP="00C669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E7A76">
        <w:rPr>
          <w:rFonts w:ascii="Times New Roman" w:eastAsia="Times New Roman" w:hAnsi="Times New Roman"/>
          <w:bCs/>
          <w:sz w:val="24"/>
          <w:szCs w:val="24"/>
          <w:lang w:eastAsia="ru-RU"/>
        </w:rPr>
        <w:t>4. Метод развития слуховой памяти.</w:t>
      </w:r>
    </w:p>
    <w:p w14:paraId="142A23A7" w14:textId="77777777" w:rsidR="00C66968" w:rsidRPr="00DE7A76" w:rsidRDefault="00C66968" w:rsidP="00C669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E7A76">
        <w:rPr>
          <w:rFonts w:ascii="Times New Roman" w:eastAsia="Times New Roman" w:hAnsi="Times New Roman"/>
          <w:bCs/>
          <w:sz w:val="24"/>
          <w:szCs w:val="24"/>
          <w:lang w:eastAsia="ru-RU"/>
        </w:rPr>
        <w:t>5. Метод формирования умения слушать и корректно реагировать на сигналы устной коммуникации.</w:t>
      </w:r>
    </w:p>
    <w:p w14:paraId="2FA67C76" w14:textId="77777777" w:rsidR="00C66968" w:rsidRPr="00DE7A76" w:rsidRDefault="00C66968" w:rsidP="00C669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E7A76">
        <w:rPr>
          <w:rFonts w:ascii="Times New Roman" w:eastAsia="Times New Roman" w:hAnsi="Times New Roman"/>
          <w:bCs/>
          <w:sz w:val="24"/>
          <w:szCs w:val="24"/>
          <w:lang w:eastAsia="ru-RU"/>
        </w:rPr>
        <w:t>6. Метод имитации прослушанного текста.</w:t>
      </w:r>
    </w:p>
    <w:p w14:paraId="21017696" w14:textId="77777777" w:rsidR="00C66968" w:rsidRPr="00DE7A76" w:rsidRDefault="00C66968" w:rsidP="00C669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E7A76">
        <w:rPr>
          <w:rFonts w:ascii="Times New Roman" w:eastAsia="Times New Roman" w:hAnsi="Times New Roman"/>
          <w:bCs/>
          <w:sz w:val="24"/>
          <w:szCs w:val="24"/>
          <w:lang w:eastAsia="ru-RU"/>
        </w:rPr>
        <w:t>7. Метод использования полученных навыков в интонационном оформлении спонтанной речи.</w:t>
      </w:r>
    </w:p>
    <w:p w14:paraId="1D25A9C7" w14:textId="77777777" w:rsidR="003D4BA5" w:rsidRDefault="003D4BA5" w:rsidP="00C669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4827D49" w14:textId="77777777" w:rsidR="00C8766A" w:rsidRDefault="00C8766A" w:rsidP="00C669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02F296A" w14:textId="41BD4164" w:rsidR="00C66968" w:rsidRPr="00DE7A76" w:rsidRDefault="00C66968" w:rsidP="00C669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7A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3C54A7F1" w14:textId="77777777" w:rsidR="00C66968" w:rsidRDefault="00C66968" w:rsidP="00C669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E7A7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0" w:type="auto"/>
        <w:tblInd w:w="-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9"/>
        <w:gridCol w:w="1418"/>
        <w:gridCol w:w="1650"/>
        <w:gridCol w:w="1649"/>
        <w:gridCol w:w="1649"/>
        <w:gridCol w:w="1101"/>
        <w:gridCol w:w="828"/>
        <w:gridCol w:w="693"/>
        <w:gridCol w:w="21"/>
      </w:tblGrid>
      <w:tr w:rsidR="003D4BA5" w14:paraId="5E5DFC44" w14:textId="77777777" w:rsidTr="00C20817">
        <w:trPr>
          <w:trHeight w:val="600"/>
        </w:trPr>
        <w:tc>
          <w:tcPr>
            <w:tcW w:w="479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14:paraId="36BF4AFE" w14:textId="77777777" w:rsidR="003D4BA5" w:rsidRDefault="003D4BA5" w:rsidP="00C20817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418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14:paraId="63ACBF13" w14:textId="77777777" w:rsidR="003D4BA5" w:rsidRDefault="003D4BA5" w:rsidP="00C20817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52B1CB5" w14:textId="77777777" w:rsidR="003D4BA5" w:rsidRDefault="003D4BA5" w:rsidP="00C20817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14:paraId="11F93FAC" w14:textId="77777777" w:rsidR="003D4BA5" w:rsidRDefault="003D4BA5" w:rsidP="00C20817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14:paraId="220C5CF6" w14:textId="77777777" w:rsidR="003D4BA5" w:rsidRDefault="003D4BA5" w:rsidP="00C20817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14:paraId="4F571B0A" w14:textId="77777777" w:rsidR="003D4BA5" w:rsidRDefault="003D4BA5" w:rsidP="00C20817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14:paraId="5BB52805" w14:textId="77777777" w:rsidR="003D4BA5" w:rsidRDefault="003D4BA5" w:rsidP="00C20817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1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FCD3C67" w14:textId="77777777" w:rsidR="003D4BA5" w:rsidRDefault="003D4BA5" w:rsidP="00C20817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52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F932D89" w14:textId="77777777" w:rsidR="003D4BA5" w:rsidRDefault="003D4BA5" w:rsidP="00C20817">
            <w:pPr>
              <w:spacing w:after="0" w:line="100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Баллы</w:t>
            </w:r>
          </w:p>
        </w:tc>
        <w:tc>
          <w:tcPr>
            <w:tcW w:w="20" w:type="dxa"/>
            <w:tcBorders>
              <w:left w:val="single" w:sz="1" w:space="0" w:color="000000"/>
            </w:tcBorders>
            <w:shd w:val="clear" w:color="auto" w:fill="auto"/>
          </w:tcPr>
          <w:p w14:paraId="1C46ACC0" w14:textId="77777777" w:rsidR="003D4BA5" w:rsidRDefault="003D4BA5" w:rsidP="00C20817">
            <w:pPr>
              <w:snapToGrid w:val="0"/>
            </w:pPr>
          </w:p>
        </w:tc>
      </w:tr>
      <w:tr w:rsidR="003D4BA5" w14:paraId="154C96B0" w14:textId="77777777" w:rsidTr="00C20817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300"/>
        </w:trPr>
        <w:tc>
          <w:tcPr>
            <w:tcW w:w="47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56A3B796" w14:textId="77777777" w:rsidR="003D4BA5" w:rsidRDefault="003D4BA5" w:rsidP="00C20817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61C6CB22" w14:textId="77777777" w:rsidR="003D4BA5" w:rsidRDefault="003D4BA5" w:rsidP="00C20817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226BC8CC" w14:textId="77777777" w:rsidR="003D4BA5" w:rsidRDefault="003D4BA5" w:rsidP="00C20817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1C02EDBD" w14:textId="77777777" w:rsidR="003D4BA5" w:rsidRDefault="003D4BA5" w:rsidP="00C20817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376724E8" w14:textId="77777777" w:rsidR="003D4BA5" w:rsidRDefault="003D4BA5" w:rsidP="00C20817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0AFFA96F" w14:textId="77777777" w:rsidR="003D4BA5" w:rsidRDefault="003D4BA5" w:rsidP="00C20817">
            <w:pPr>
              <w:snapToGrid w:val="0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D13AFF0" w14:textId="77777777" w:rsidR="003D4BA5" w:rsidRDefault="003D4BA5" w:rsidP="00C20817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7514EE6" w14:textId="77777777" w:rsidR="003D4BA5" w:rsidRDefault="003D4BA5" w:rsidP="00C20817">
            <w:pPr>
              <w:spacing w:after="0" w:line="100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3D4BA5" w14:paraId="06D76615" w14:textId="77777777" w:rsidTr="00C20817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300"/>
        </w:trPr>
        <w:tc>
          <w:tcPr>
            <w:tcW w:w="4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363D9C34" w14:textId="77777777" w:rsidR="003D4BA5" w:rsidRDefault="003D4BA5" w:rsidP="00C20817">
            <w:pPr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749E4E8E" w14:textId="77777777" w:rsidR="003D4BA5" w:rsidRDefault="003D4BA5" w:rsidP="00C20817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8388B5A" w14:textId="55CBDAB6" w:rsidR="003D4BA5" w:rsidRDefault="003D4BA5" w:rsidP="00C20817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ОР.-2-2-1</w:t>
            </w:r>
          </w:p>
          <w:p w14:paraId="2C46FFF2" w14:textId="77777777" w:rsidR="003D4BA5" w:rsidRDefault="003D4BA5" w:rsidP="00C20817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3AD5B152" w14:textId="77777777" w:rsidR="003D4BA5" w:rsidRDefault="003D4BA5" w:rsidP="00C20817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6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3300586D" w14:textId="77777777" w:rsidR="003D4BA5" w:rsidRDefault="003D4BA5" w:rsidP="00C20817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F4D2BEF" w14:textId="77777777" w:rsidR="003D4BA5" w:rsidRDefault="003D4BA5" w:rsidP="00C20817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Тестовое задание</w:t>
            </w:r>
          </w:p>
        </w:tc>
        <w:tc>
          <w:tcPr>
            <w:tcW w:w="16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3E9B3D9A" w14:textId="77777777" w:rsidR="003D4BA5" w:rsidRDefault="003D4BA5" w:rsidP="00C20817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64970540" w14:textId="77777777" w:rsidR="003D4BA5" w:rsidRDefault="003D4BA5" w:rsidP="00C20817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0B14CF5" w14:textId="77777777" w:rsidR="003D4BA5" w:rsidRDefault="003D4BA5" w:rsidP="00C20817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7CE20B46" w14:textId="77777777" w:rsidR="003D4BA5" w:rsidRDefault="003D4BA5" w:rsidP="00C20817">
            <w:pPr>
              <w:spacing w:after="0" w:line="100" w:lineRule="atLeast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</w:t>
            </w:r>
          </w:p>
        </w:tc>
      </w:tr>
      <w:tr w:rsidR="003D4BA5" w14:paraId="6516C046" w14:textId="77777777" w:rsidTr="00C20817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300"/>
        </w:trPr>
        <w:tc>
          <w:tcPr>
            <w:tcW w:w="4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1073EB9B" w14:textId="77777777" w:rsidR="003D4BA5" w:rsidRDefault="003D4BA5" w:rsidP="00C20817">
            <w:pPr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4A2240B8" w14:textId="722AE0FB" w:rsidR="003D4BA5" w:rsidRDefault="003D4BA5" w:rsidP="00C20817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ОР.-2-2-1</w:t>
            </w:r>
          </w:p>
        </w:tc>
        <w:tc>
          <w:tcPr>
            <w:tcW w:w="16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1F19C184" w14:textId="77777777" w:rsidR="003D4BA5" w:rsidRDefault="003D4BA5" w:rsidP="00C20817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6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3A21A34B" w14:textId="77777777" w:rsidR="003D4BA5" w:rsidRDefault="003D4BA5" w:rsidP="00C20817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Индивидуальное практико-ориентированное задание</w:t>
            </w:r>
          </w:p>
        </w:tc>
        <w:tc>
          <w:tcPr>
            <w:tcW w:w="16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378252E2" w14:textId="77777777" w:rsidR="003D4BA5" w:rsidRDefault="003D4BA5" w:rsidP="00C20817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1DB26B64" w14:textId="77777777" w:rsidR="003D4BA5" w:rsidRDefault="003D4BA5" w:rsidP="00C20817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0CE9326" w14:textId="77777777" w:rsidR="003D4BA5" w:rsidRDefault="003D4BA5" w:rsidP="00C20817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6FEFFF01" w14:textId="77777777" w:rsidR="003D4BA5" w:rsidRDefault="003D4BA5" w:rsidP="00C20817">
            <w:pPr>
              <w:spacing w:after="0" w:line="100" w:lineRule="atLeast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3D4BA5" w14:paraId="475D66FA" w14:textId="77777777" w:rsidTr="00C20817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300"/>
        </w:trPr>
        <w:tc>
          <w:tcPr>
            <w:tcW w:w="4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34DB2176" w14:textId="77777777" w:rsidR="003D4BA5" w:rsidRDefault="003D4BA5" w:rsidP="00C20817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559F7226" w14:textId="77777777" w:rsidR="003D4BA5" w:rsidRDefault="003D4BA5" w:rsidP="00C20817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60EB042E" w14:textId="77777777" w:rsidR="003D4BA5" w:rsidRDefault="003D4BA5" w:rsidP="00C20817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330C3386" w14:textId="77777777" w:rsidR="003D4BA5" w:rsidRDefault="003D4BA5" w:rsidP="00C20817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76217B36" w14:textId="77777777" w:rsidR="003D4BA5" w:rsidRDefault="003D4BA5" w:rsidP="00C20817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7D80B728" w14:textId="77777777" w:rsidR="003D4BA5" w:rsidRDefault="003D4BA5" w:rsidP="00C20817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DFF7324" w14:textId="77777777" w:rsidR="003D4BA5" w:rsidRDefault="003D4BA5" w:rsidP="00C20817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5BF0FE6C" w14:textId="77777777" w:rsidR="003D4BA5" w:rsidRDefault="003D4BA5" w:rsidP="00C20817">
            <w:pPr>
              <w:spacing w:after="0" w:line="100" w:lineRule="atLeast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70</w:t>
            </w:r>
          </w:p>
        </w:tc>
      </w:tr>
      <w:tr w:rsidR="003D4BA5" w14:paraId="153BAB97" w14:textId="77777777" w:rsidTr="00C20817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300"/>
        </w:trPr>
        <w:tc>
          <w:tcPr>
            <w:tcW w:w="4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65445451" w14:textId="77777777" w:rsidR="003D4BA5" w:rsidRDefault="003D4BA5" w:rsidP="00C20817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09639CEB" w14:textId="77777777" w:rsidR="003D4BA5" w:rsidRDefault="003D4BA5" w:rsidP="00C20817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14:paraId="4D878FA7" w14:textId="69B15DE7" w:rsidR="003D4BA5" w:rsidRDefault="003D4BA5" w:rsidP="00C20817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ОР.-2-2-1</w:t>
            </w:r>
          </w:p>
        </w:tc>
        <w:tc>
          <w:tcPr>
            <w:tcW w:w="16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649EE0EB" w14:textId="77777777" w:rsidR="003D4BA5" w:rsidRDefault="003D4BA5" w:rsidP="00C20817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3E277CC0" w14:textId="77777777" w:rsidR="003D4BA5" w:rsidRDefault="003D4BA5" w:rsidP="00C20817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Зачёт </w:t>
            </w:r>
          </w:p>
        </w:tc>
        <w:tc>
          <w:tcPr>
            <w:tcW w:w="16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0BE9A260" w14:textId="77777777" w:rsidR="003D4BA5" w:rsidRDefault="003D4BA5" w:rsidP="00C20817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10-30</w:t>
            </w:r>
          </w:p>
        </w:tc>
        <w:tc>
          <w:tcPr>
            <w:tcW w:w="1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1D070170" w14:textId="77777777" w:rsidR="003D4BA5" w:rsidRDefault="003D4BA5" w:rsidP="00C20817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0CEE0E2" w14:textId="77777777" w:rsidR="003D4BA5" w:rsidRDefault="003D4BA5" w:rsidP="00C20817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0B96049D" w14:textId="77777777" w:rsidR="003D4BA5" w:rsidRDefault="003D4BA5" w:rsidP="00C20817">
            <w:pPr>
              <w:spacing w:after="0" w:line="100" w:lineRule="atLeast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</w:tr>
      <w:tr w:rsidR="003D4BA5" w14:paraId="12452C1A" w14:textId="77777777" w:rsidTr="00C20817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300"/>
        </w:trPr>
        <w:tc>
          <w:tcPr>
            <w:tcW w:w="4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2D328E4F" w14:textId="77777777" w:rsidR="003D4BA5" w:rsidRDefault="003D4BA5" w:rsidP="00C20817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078A26FF" w14:textId="77777777" w:rsidR="003D4BA5" w:rsidRDefault="003D4BA5" w:rsidP="00C20817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5A06C440" w14:textId="77777777" w:rsidR="003D4BA5" w:rsidRDefault="003D4BA5" w:rsidP="00C20817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50A3AD41" w14:textId="77777777" w:rsidR="003D4BA5" w:rsidRDefault="003D4BA5" w:rsidP="00C20817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323A86EF" w14:textId="77777777" w:rsidR="003D4BA5" w:rsidRDefault="003D4BA5" w:rsidP="00C20817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0A573D05" w14:textId="77777777" w:rsidR="003D4BA5" w:rsidRDefault="003D4BA5" w:rsidP="00C20817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FCC9326" w14:textId="77777777" w:rsidR="003D4BA5" w:rsidRDefault="003D4BA5" w:rsidP="00C20817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76360AB1" w14:textId="77777777" w:rsidR="003D4BA5" w:rsidRDefault="003D4BA5" w:rsidP="00C20817">
            <w:pPr>
              <w:spacing w:after="0" w:line="100" w:lineRule="atLeast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14:paraId="71E9CE6D" w14:textId="31A11BFE" w:rsidR="003D4BA5" w:rsidRDefault="003D4BA5" w:rsidP="009516AE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14:paraId="0CBBA470" w14:textId="15A002E7" w:rsidR="003D4BA5" w:rsidRDefault="003D4BA5" w:rsidP="009516AE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14:paraId="1F170935" w14:textId="77777777" w:rsidR="003D4BA5" w:rsidRPr="00DE7A76" w:rsidRDefault="003D4BA5" w:rsidP="003D4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7A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51C8E888" w14:textId="77777777" w:rsidR="003D4BA5" w:rsidRPr="000652B7" w:rsidRDefault="003D4BA5" w:rsidP="003D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652B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0652B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238D7EAD" w14:textId="77777777" w:rsidR="003D4BA5" w:rsidRPr="000652B7" w:rsidRDefault="003D4BA5" w:rsidP="003D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0652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 w:rsidRPr="000652B7">
        <w:t xml:space="preserve"> </w:t>
      </w:r>
      <w:r w:rsidRPr="000652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Шевченко, Т. И. Теоретическая фонетика английского языка: учеб. пособие для академического бакалавриата / Т. И. Шевченко. — 3-е изд. — М.: Издательство Юрайт, 2019. — 196 с. — (Серия: Бакалавр. Академический курс. Мод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уль). — ISBN 978-5-534-09050-5. </w:t>
      </w:r>
      <w:r w:rsidRPr="000652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[Электронный ресурс]. - URL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0652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https://biblio-online.ru/book/teoreticheskaya-fonetika-angliyskogo-yazyka-431957</w:t>
      </w:r>
    </w:p>
    <w:p w14:paraId="06418174" w14:textId="77777777" w:rsidR="003D4BA5" w:rsidRDefault="003D4BA5" w:rsidP="003D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0652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Евстифеева, М.В. Теоретическая фонетика английского языка: лекции, семинары, упражнения: учебное пособие / М.В. Евстифеева. - 2-е изд., стер. - Москва: Издательство «Флинта», 2017. - 168 с. - ISBN 978-5-9765-1115-6; То же [Электронный ресурс]. - URL: </w:t>
      </w:r>
      <w:hyperlink r:id="rId13" w:history="1">
        <w:r w:rsidRPr="000652B7">
          <w:rPr>
            <w:rStyle w:val="afa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http://biblioclub.ru/index.php?page=book&amp;id=93443</w:t>
        </w:r>
      </w:hyperlink>
    </w:p>
    <w:p w14:paraId="1A0FE103" w14:textId="77777777" w:rsidR="003D4BA5" w:rsidRPr="000652B7" w:rsidRDefault="003D4BA5" w:rsidP="003D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652B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6E37E776" w14:textId="77777777" w:rsidR="003D4BA5" w:rsidRPr="000652B7" w:rsidRDefault="003D4BA5" w:rsidP="003D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0652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Дубовский, Ю.А. Основы английской фонетики: учебное пособие / Ю.А. Дубовский, Б.Б. Докута, Л.Н. Переяшкина. - 4-е изд., стер. - Москва: Издательство «Флинта», 2016. - 345 с.: ил. - Библиогр. в кн. - ISBN 978-5-9765-0770-8; То же [Электронный ресурс]. - URL: http://biblioclub.ru/index.php?page=book&amp;id=57942</w:t>
      </w:r>
    </w:p>
    <w:p w14:paraId="71B77C9F" w14:textId="77777777" w:rsidR="003D4BA5" w:rsidRPr="000652B7" w:rsidRDefault="003D4BA5" w:rsidP="003D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0652B7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2. </w:t>
      </w:r>
      <w:r w:rsidRPr="000652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Андриенко</w:t>
      </w:r>
      <w:r w:rsidRPr="000652B7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, </w:t>
      </w:r>
      <w:r w:rsidRPr="000652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</w:t>
      </w:r>
      <w:r w:rsidRPr="000652B7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.</w:t>
      </w:r>
      <w:r w:rsidRPr="000652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</w:t>
      </w:r>
      <w:r w:rsidRPr="000652B7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. Further Guide to Better English Accent. </w:t>
      </w:r>
      <w:r w:rsidRPr="000652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Part II: учебное пособие / А.А. Андриенко, Л.С. Абросимова; Министерство образования и науки РФ, Южный федеральный университет. - Ростов-на-Дону: Издательство Южного федерального </w:t>
      </w:r>
      <w:r w:rsidRPr="000652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университета, 2016. - 92 с. - Библиогр. в кн. - ISBN 978-5-9275-1968-2; То же [Электронный ресурс]. - URL: http://biblioclub.ru/index.php?page=book&amp;id=461557</w:t>
      </w:r>
    </w:p>
    <w:p w14:paraId="2734C930" w14:textId="77777777" w:rsidR="003D4BA5" w:rsidRPr="000652B7" w:rsidRDefault="003D4BA5" w:rsidP="003D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0652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Вертоградова, Л.А. </w:t>
      </w:r>
      <w:r w:rsidRPr="000652B7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A</w:t>
      </w:r>
      <w:r w:rsidRPr="000652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0652B7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Phonetic</w:t>
      </w:r>
      <w:r w:rsidRPr="000652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0652B7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Guide</w:t>
      </w:r>
      <w:r w:rsidRPr="000652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0652B7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to</w:t>
      </w:r>
      <w:r w:rsidRPr="000652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0652B7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Communication</w:t>
      </w:r>
      <w:r w:rsidRPr="000652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0652B7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in</w:t>
      </w:r>
      <w:r w:rsidRPr="000652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0652B7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English</w:t>
      </w:r>
      <w:r w:rsidRPr="000652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учебное пособие / Л.А. Вертоградова, О.А. Рубанова; отв. ред. О.А. Рубанова; Министерство образования и науки РФ, Южный федеральный университет. - Ростов-на-Дону: Издательство Южного федерального университета, 2016. - 123 с. - Библиогр. в кн. - </w:t>
      </w:r>
      <w:r w:rsidRPr="000652B7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ISBN</w:t>
      </w:r>
      <w:r w:rsidRPr="000652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978-5-9275-2002-2; То же [Электронный ресурс]. - </w:t>
      </w:r>
      <w:r w:rsidRPr="000652B7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0652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0652B7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http</w:t>
      </w:r>
      <w:r w:rsidRPr="000652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://</w:t>
      </w:r>
      <w:r w:rsidRPr="000652B7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biblioclub</w:t>
      </w:r>
      <w:r w:rsidRPr="000652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r w:rsidRPr="000652B7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ru</w:t>
      </w:r>
      <w:r w:rsidRPr="000652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/</w:t>
      </w:r>
      <w:r w:rsidRPr="000652B7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index</w:t>
      </w:r>
      <w:r w:rsidRPr="000652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r w:rsidRPr="000652B7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php</w:t>
      </w:r>
      <w:r w:rsidRPr="000652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?</w:t>
      </w:r>
      <w:r w:rsidRPr="000652B7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page</w:t>
      </w:r>
      <w:r w:rsidRPr="000652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r w:rsidRPr="000652B7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book</w:t>
      </w:r>
      <w:r w:rsidRPr="000652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&amp;</w:t>
      </w:r>
      <w:r w:rsidRPr="000652B7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id</w:t>
      </w:r>
      <w:r w:rsidRPr="000652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=462045.</w:t>
      </w:r>
    </w:p>
    <w:p w14:paraId="2F16FFCB" w14:textId="77777777" w:rsidR="003D4BA5" w:rsidRPr="000652B7" w:rsidRDefault="003D4BA5" w:rsidP="003D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0652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4. Рушинская, И.С. Фонетический курс английского языка / И.С. Рушинская. - 2-е изд., стер. - Москва: Издательство «Флинта», 2014. - 40 с. - Библиогр. в кн. - </w:t>
      </w:r>
      <w:r w:rsidRPr="000652B7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ISBN</w:t>
      </w:r>
      <w:r w:rsidRPr="000652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978-5-89349-284-2; То же [Электронный ресурс]. - </w:t>
      </w:r>
      <w:r w:rsidRPr="000652B7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0652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0652B7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http</w:t>
      </w:r>
      <w:r w:rsidRPr="000652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://</w:t>
      </w:r>
      <w:r w:rsidRPr="000652B7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biblioclub</w:t>
      </w:r>
      <w:r w:rsidRPr="000652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r w:rsidRPr="000652B7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ru</w:t>
      </w:r>
      <w:r w:rsidRPr="000652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/</w:t>
      </w:r>
      <w:r w:rsidRPr="000652B7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index</w:t>
      </w:r>
      <w:r w:rsidRPr="000652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r w:rsidRPr="000652B7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php</w:t>
      </w:r>
      <w:r w:rsidRPr="000652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?</w:t>
      </w:r>
      <w:r w:rsidRPr="000652B7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page</w:t>
      </w:r>
      <w:r w:rsidRPr="000652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r w:rsidRPr="000652B7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book</w:t>
      </w:r>
      <w:r w:rsidRPr="000652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&amp;</w:t>
      </w:r>
      <w:r w:rsidRPr="000652B7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id</w:t>
      </w:r>
      <w:r w:rsidRPr="000652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=375677</w:t>
      </w:r>
    </w:p>
    <w:p w14:paraId="205FE1EB" w14:textId="77777777" w:rsidR="003D4BA5" w:rsidRPr="00DE7A76" w:rsidRDefault="003D4BA5" w:rsidP="003D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E7A7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196ABFAD" w14:textId="77777777" w:rsidR="003D4BA5" w:rsidRPr="00DE7A76" w:rsidRDefault="003D4BA5" w:rsidP="003D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E7A7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ЭОС Мининского университета (</w:t>
      </w:r>
      <w:r w:rsidRPr="00DE7A76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Moodle</w:t>
      </w:r>
      <w:r w:rsidRPr="00DE7A7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</w:t>
      </w:r>
    </w:p>
    <w:p w14:paraId="2F481861" w14:textId="77777777" w:rsidR="003D4BA5" w:rsidRPr="00DE7A76" w:rsidRDefault="003D4BA5" w:rsidP="003D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E7A7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BDC147B" w14:textId="77777777" w:rsidR="003D4BA5" w:rsidRDefault="003D4BA5" w:rsidP="003D4BA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05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  </w:t>
      </w:r>
      <w:hyperlink r:id="rId14" w:history="1">
        <w:r w:rsidRPr="00CC4DC9">
          <w:rPr>
            <w:rStyle w:val="afa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http</w:t>
        </w:r>
        <w:r w:rsidRPr="007B0054">
          <w:rPr>
            <w:rStyle w:val="afa"/>
            <w:rFonts w:ascii="Times New Roman" w:eastAsia="Times New Roman" w:hAnsi="Times New Roman"/>
            <w:bCs/>
            <w:sz w:val="24"/>
            <w:szCs w:val="24"/>
            <w:lang w:eastAsia="ru-RU"/>
          </w:rPr>
          <w:t>://</w:t>
        </w:r>
        <w:r w:rsidRPr="00CC4DC9">
          <w:rPr>
            <w:rStyle w:val="afa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biblioclub</w:t>
        </w:r>
        <w:r w:rsidRPr="007B0054">
          <w:rPr>
            <w:rStyle w:val="afa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r w:rsidRPr="00CC4DC9">
          <w:rPr>
            <w:rStyle w:val="afa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ru</w:t>
        </w:r>
        <w:r w:rsidRPr="007B0054">
          <w:rPr>
            <w:rStyle w:val="afa"/>
            <w:rFonts w:ascii="Times New Roman" w:eastAsia="Times New Roman" w:hAnsi="Times New Roman"/>
            <w:bCs/>
            <w:sz w:val="24"/>
            <w:szCs w:val="24"/>
            <w:lang w:eastAsia="ru-RU"/>
          </w:rPr>
          <w:t>/</w:t>
        </w:r>
        <w:r w:rsidRPr="00CC4DC9">
          <w:rPr>
            <w:rStyle w:val="afa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index</w:t>
        </w:r>
        <w:r w:rsidRPr="007B0054">
          <w:rPr>
            <w:rStyle w:val="afa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r w:rsidRPr="00CC4DC9">
          <w:rPr>
            <w:rStyle w:val="afa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php</w:t>
        </w:r>
        <w:r w:rsidRPr="007B0054">
          <w:rPr>
            <w:rStyle w:val="afa"/>
            <w:rFonts w:ascii="Times New Roman" w:eastAsia="Times New Roman" w:hAnsi="Times New Roman"/>
            <w:bCs/>
            <w:sz w:val="24"/>
            <w:szCs w:val="24"/>
            <w:lang w:eastAsia="ru-RU"/>
          </w:rPr>
          <w:t>?</w:t>
        </w:r>
        <w:r w:rsidRPr="00CC4DC9">
          <w:rPr>
            <w:rStyle w:val="afa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page</w:t>
        </w:r>
        <w:r w:rsidRPr="007B0054">
          <w:rPr>
            <w:rStyle w:val="afa"/>
            <w:rFonts w:ascii="Times New Roman" w:eastAsia="Times New Roman" w:hAnsi="Times New Roman"/>
            <w:bCs/>
            <w:sz w:val="24"/>
            <w:szCs w:val="24"/>
            <w:lang w:eastAsia="ru-RU"/>
          </w:rPr>
          <w:t>=</w:t>
        </w:r>
        <w:r w:rsidRPr="00CC4DC9">
          <w:rPr>
            <w:rStyle w:val="afa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book</w:t>
        </w:r>
        <w:r w:rsidRPr="007B0054">
          <w:rPr>
            <w:rStyle w:val="afa"/>
            <w:rFonts w:ascii="Times New Roman" w:eastAsia="Times New Roman" w:hAnsi="Times New Roman"/>
            <w:bCs/>
            <w:sz w:val="24"/>
            <w:szCs w:val="24"/>
            <w:lang w:eastAsia="ru-RU"/>
          </w:rPr>
          <w:t>_</w:t>
        </w:r>
        <w:r w:rsidRPr="00CC4DC9">
          <w:rPr>
            <w:rStyle w:val="afa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red</w:t>
        </w:r>
        <w:r w:rsidRPr="007B0054">
          <w:rPr>
            <w:rStyle w:val="afa"/>
            <w:rFonts w:ascii="Times New Roman" w:eastAsia="Times New Roman" w:hAnsi="Times New Roman"/>
            <w:bCs/>
            <w:sz w:val="24"/>
            <w:szCs w:val="24"/>
            <w:lang w:eastAsia="ru-RU"/>
          </w:rPr>
          <w:t>&amp;</w:t>
        </w:r>
        <w:r w:rsidRPr="00CC4DC9">
          <w:rPr>
            <w:rStyle w:val="afa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id</w:t>
        </w:r>
        <w:r w:rsidRPr="007B0054">
          <w:rPr>
            <w:rStyle w:val="afa"/>
            <w:rFonts w:ascii="Times New Roman" w:eastAsia="Times New Roman" w:hAnsi="Times New Roman"/>
            <w:bCs/>
            <w:sz w:val="24"/>
            <w:szCs w:val="24"/>
            <w:lang w:eastAsia="ru-RU"/>
          </w:rPr>
          <w:t>=93443</w:t>
        </w:r>
      </w:hyperlink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450AAB51" w14:textId="77777777" w:rsidR="003D4BA5" w:rsidRPr="000652B7" w:rsidRDefault="003D4BA5" w:rsidP="003D4BA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B0054">
        <w:rPr>
          <w:rFonts w:ascii="Times New Roman" w:eastAsia="Times New Roman" w:hAnsi="Times New Roman"/>
          <w:bCs/>
          <w:sz w:val="24"/>
          <w:szCs w:val="24"/>
          <w:lang w:eastAsia="ru-RU"/>
        </w:rPr>
        <w:t>Евстифеева М. В.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7B0054">
        <w:rPr>
          <w:rFonts w:ascii="Times New Roman" w:eastAsia="Times New Roman" w:hAnsi="Times New Roman"/>
          <w:bCs/>
          <w:sz w:val="24"/>
          <w:szCs w:val="24"/>
          <w:lang w:eastAsia="ru-RU"/>
        </w:rPr>
        <w:t>Теоретиче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ская фонетика английского языка</w:t>
      </w:r>
      <w:r w:rsidRPr="007B0054">
        <w:rPr>
          <w:rFonts w:ascii="Times New Roman" w:eastAsia="Times New Roman" w:hAnsi="Times New Roman"/>
          <w:bCs/>
          <w:sz w:val="24"/>
          <w:szCs w:val="24"/>
          <w:lang w:eastAsia="ru-RU"/>
        </w:rPr>
        <w:t>: лекции, семина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ры, упражнения: учебное пособие.</w:t>
      </w:r>
      <w:r w:rsidRPr="007B005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Моск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ва: Издательство «Флинта», 2017</w:t>
      </w:r>
      <w:r w:rsidRPr="007B0054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455B2D59" w14:textId="77777777" w:rsidR="003D4BA5" w:rsidRPr="00DE7A76" w:rsidRDefault="003D4BA5" w:rsidP="003D4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E7C7C">
        <w:rPr>
          <w:bCs/>
        </w:rPr>
        <w:t xml:space="preserve"> </w:t>
      </w:r>
      <w:r w:rsidRPr="00DE7A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55E790E3" w14:textId="77777777" w:rsidR="003D4BA5" w:rsidRPr="00DE7A76" w:rsidRDefault="003D4BA5" w:rsidP="003D4B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E7A7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2FAE4156" w14:textId="77777777" w:rsidR="003D4BA5" w:rsidRPr="00DE7A76" w:rsidRDefault="003D4BA5" w:rsidP="003D4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B0D5729" w14:textId="77777777" w:rsidR="003D4BA5" w:rsidRPr="00DE7A76" w:rsidRDefault="003D4BA5" w:rsidP="003D4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7A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59D58E58" w14:textId="77777777" w:rsidR="003D4BA5" w:rsidRPr="00DE7A76" w:rsidRDefault="003D4BA5" w:rsidP="003D4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E7A7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70C2A6A0" w14:textId="77777777" w:rsidR="003D4BA5" w:rsidRPr="00DE7A76" w:rsidRDefault="003D4BA5" w:rsidP="003D4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E7A76">
        <w:rPr>
          <w:rFonts w:ascii="Times New Roman" w:eastAsia="Times New Roman" w:hAnsi="Times New Roman"/>
          <w:bCs/>
          <w:sz w:val="24"/>
          <w:szCs w:val="24"/>
          <w:lang w:eastAsia="ru-RU"/>
        </w:rPr>
        <w:t>Для эффективной организации учебного процесса требуется наличие мультимедийного оборудования, а также схемы, таблицы, дидактический раздаточный материал.</w:t>
      </w:r>
    </w:p>
    <w:p w14:paraId="767F2E19" w14:textId="77777777" w:rsidR="003D4BA5" w:rsidRPr="00DE7A76" w:rsidRDefault="003D4BA5" w:rsidP="003D4B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E7A7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8187D88" w14:textId="77777777" w:rsidR="003D4BA5" w:rsidRPr="00DE7A76" w:rsidRDefault="003D4BA5" w:rsidP="003D4BA5">
      <w:pPr>
        <w:rPr>
          <w:rFonts w:ascii="Times New Roman" w:hAnsi="Times New Roman"/>
          <w:sz w:val="24"/>
          <w:szCs w:val="24"/>
        </w:rPr>
      </w:pPr>
      <w:r w:rsidRPr="00DE7A76">
        <w:rPr>
          <w:rFonts w:ascii="Times New Roman" w:hAnsi="Times New Roman"/>
          <w:sz w:val="24"/>
          <w:szCs w:val="24"/>
        </w:rPr>
        <w:t>1. Единая информационная компьютерная сеть.</w:t>
      </w:r>
    </w:p>
    <w:p w14:paraId="2E94750B" w14:textId="77777777" w:rsidR="003D4BA5" w:rsidRPr="00967726" w:rsidRDefault="003D4BA5" w:rsidP="003D4B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DE7A7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Электронная информационно-образовательная среда Мининского университета </w:t>
      </w:r>
      <w:hyperlink r:id="rId15" w:history="1">
        <w:r w:rsidRPr="00DE7A76">
          <w:rPr>
            <w:rFonts w:ascii="Times New Roman" w:eastAsia="Times New Roman" w:hAnsi="Times New Roman"/>
            <w:bCs/>
            <w:color w:val="0563C1"/>
            <w:sz w:val="24"/>
            <w:szCs w:val="24"/>
            <w:u w:val="single"/>
            <w:lang w:eastAsia="ru-RU"/>
          </w:rPr>
          <w:t>(http://ya.mininuniver.ru/</w:t>
        </w:r>
      </w:hyperlink>
      <w:r w:rsidRPr="00DE7A76">
        <w:rPr>
          <w:rFonts w:ascii="Times New Roman" w:eastAsia="Times New Roman" w:hAnsi="Times New Roman"/>
          <w:bCs/>
          <w:sz w:val="24"/>
          <w:szCs w:val="24"/>
          <w:lang w:eastAsia="ru-RU"/>
        </w:rPr>
        <w:t>)</w:t>
      </w:r>
    </w:p>
    <w:p w14:paraId="105AE809" w14:textId="77777777" w:rsidR="003D4BA5" w:rsidRDefault="003D4BA5" w:rsidP="003D4BA5">
      <w:pPr>
        <w:spacing w:after="120"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CC6434E" w14:textId="4E851148" w:rsidR="003D4BA5" w:rsidRDefault="003D4BA5" w:rsidP="003D4BA5">
      <w:pPr>
        <w:spacing w:after="0"/>
        <w:ind w:firstLine="284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lastRenderedPageBreak/>
        <w:t>5.3 ПРОГРАММА ДИСЦИПЛИНЫ</w:t>
      </w:r>
    </w:p>
    <w:p w14:paraId="4D10CC58" w14:textId="77777777" w:rsidR="003D4BA5" w:rsidRPr="00C8766A" w:rsidRDefault="003D4BA5" w:rsidP="003D4BA5">
      <w:pPr>
        <w:spacing w:after="0"/>
        <w:ind w:firstLine="284"/>
        <w:jc w:val="center"/>
        <w:rPr>
          <w:rFonts w:ascii="Times New Roman" w:eastAsia="Times New Roman" w:hAnsi="Times New Roman"/>
          <w:bCs/>
          <w:i/>
          <w:sz w:val="28"/>
          <w:szCs w:val="28"/>
        </w:rPr>
      </w:pPr>
      <w:r w:rsidRPr="00C8766A">
        <w:rPr>
          <w:rFonts w:ascii="Times New Roman" w:eastAsia="Times New Roman" w:hAnsi="Times New Roman"/>
          <w:b/>
          <w:bCs/>
          <w:sz w:val="28"/>
          <w:szCs w:val="28"/>
        </w:rPr>
        <w:t>«Теоретическая фонетика английского языка»</w:t>
      </w:r>
    </w:p>
    <w:p w14:paraId="187C30FA" w14:textId="77777777" w:rsidR="003D4BA5" w:rsidRPr="00C8766A" w:rsidRDefault="003D4BA5" w:rsidP="003D4BA5">
      <w:pPr>
        <w:tabs>
          <w:tab w:val="left" w:pos="720"/>
        </w:tabs>
        <w:spacing w:after="0"/>
        <w:ind w:firstLine="284"/>
        <w:jc w:val="both"/>
        <w:rPr>
          <w:rFonts w:ascii="Times New Roman" w:eastAsia="Times New Roman" w:hAnsi="Times New Roman"/>
          <w:bCs/>
          <w:i/>
          <w:sz w:val="28"/>
          <w:szCs w:val="28"/>
        </w:rPr>
      </w:pPr>
    </w:p>
    <w:p w14:paraId="6F6F9499" w14:textId="77777777" w:rsidR="003D4BA5" w:rsidRDefault="003D4BA5" w:rsidP="003D4BA5">
      <w:pPr>
        <w:pStyle w:val="17"/>
        <w:numPr>
          <w:ilvl w:val="0"/>
          <w:numId w:val="24"/>
        </w:numPr>
        <w:tabs>
          <w:tab w:val="left" w:pos="720"/>
        </w:tabs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 записка</w:t>
      </w:r>
    </w:p>
    <w:p w14:paraId="26A4B11D" w14:textId="77777777" w:rsidR="003D4BA5" w:rsidRDefault="003D4BA5" w:rsidP="003D4BA5">
      <w:pPr>
        <w:pStyle w:val="17"/>
        <w:tabs>
          <w:tab w:val="left" w:pos="720"/>
        </w:tabs>
        <w:spacing w:after="0"/>
        <w:ind w:left="64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72B5F02" w14:textId="77777777" w:rsidR="003D4BA5" w:rsidRDefault="003D4BA5" w:rsidP="003D4BA5">
      <w:pPr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учебной дисциплины «</w:t>
      </w:r>
      <w:r>
        <w:rPr>
          <w:rFonts w:ascii="Times New Roman" w:eastAsia="Times New Roman" w:hAnsi="Times New Roman"/>
          <w:bCs/>
          <w:sz w:val="24"/>
          <w:szCs w:val="24"/>
        </w:rPr>
        <w:t>Теоретическая фонетика английского языка</w:t>
      </w:r>
      <w:r>
        <w:rPr>
          <w:rFonts w:ascii="Times New Roman" w:hAnsi="Times New Roman"/>
          <w:sz w:val="24"/>
          <w:szCs w:val="24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является составной частью ОПОП,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14:paraId="75E88F6A" w14:textId="77777777" w:rsidR="003D4BA5" w:rsidRDefault="003D4BA5" w:rsidP="003D4BA5">
      <w:pPr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представляет собой нормативный документ, определяющий содержание, объем, порядок изучения и преподавания дисциплины «</w:t>
      </w:r>
      <w:r>
        <w:rPr>
          <w:rFonts w:ascii="Times New Roman" w:eastAsia="Times New Roman" w:hAnsi="Times New Roman"/>
          <w:bCs/>
          <w:sz w:val="24"/>
          <w:szCs w:val="24"/>
        </w:rPr>
        <w:t>Теоретическая фонетика английского языка</w:t>
      </w:r>
      <w:r>
        <w:rPr>
          <w:rFonts w:ascii="Times New Roman" w:hAnsi="Times New Roman"/>
          <w:sz w:val="24"/>
          <w:szCs w:val="24"/>
        </w:rPr>
        <w:t xml:space="preserve">». </w:t>
      </w:r>
      <w:r>
        <w:rPr>
          <w:rFonts w:ascii="Times New Roman" w:hAnsi="Times New Roman"/>
          <w:iCs/>
          <w:sz w:val="24"/>
          <w:szCs w:val="24"/>
        </w:rPr>
        <w:t xml:space="preserve">В содержание программы дисциплины входят её </w:t>
      </w:r>
      <w:r>
        <w:rPr>
          <w:rFonts w:ascii="Times New Roman" w:hAnsi="Times New Roman"/>
          <w:bCs/>
          <w:sz w:val="24"/>
          <w:szCs w:val="24"/>
        </w:rPr>
        <w:t>цели и задачи, образовательные результаты, тематический план, методы обучения, рейтинг-план, критерии аттестации</w:t>
      </w:r>
      <w:r>
        <w:rPr>
          <w:rFonts w:ascii="Times New Roman" w:hAnsi="Times New Roman"/>
          <w:bCs/>
          <w:i/>
          <w:sz w:val="24"/>
          <w:szCs w:val="24"/>
        </w:rPr>
        <w:t xml:space="preserve">, </w:t>
      </w:r>
      <w:r>
        <w:rPr>
          <w:rFonts w:ascii="Times New Roman" w:hAnsi="Times New Roman"/>
          <w:iCs/>
          <w:sz w:val="24"/>
          <w:szCs w:val="24"/>
        </w:rPr>
        <w:t xml:space="preserve">перечень источников для подготовки студентов, включая список электронных ресурсов, материалы для работы по организации самостоятельной работы студентов, а также </w:t>
      </w:r>
      <w:r>
        <w:rPr>
          <w:rFonts w:ascii="Times New Roman" w:hAnsi="Times New Roman"/>
          <w:bCs/>
          <w:sz w:val="24"/>
          <w:szCs w:val="24"/>
        </w:rPr>
        <w:t>фонды оценочных средств</w:t>
      </w:r>
      <w:r>
        <w:rPr>
          <w:rFonts w:ascii="Times New Roman" w:hAnsi="Times New Roman"/>
          <w:iCs/>
          <w:sz w:val="24"/>
          <w:szCs w:val="24"/>
        </w:rPr>
        <w:t>.</w:t>
      </w:r>
    </w:p>
    <w:p w14:paraId="79557FC8" w14:textId="77777777" w:rsidR="003D4BA5" w:rsidRPr="00C66968" w:rsidRDefault="003D4BA5" w:rsidP="003D4BA5">
      <w:pPr>
        <w:suppressAutoHyphens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kern w:val="1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</w:rPr>
        <w:t xml:space="preserve">Данная Программа рассчитана на курс обучения английскому языку общей трудоемкостью 3 зачётные (кредитные) единицы </w:t>
      </w:r>
      <w:r w:rsidRPr="00C66968">
        <w:rPr>
          <w:rFonts w:ascii="Times New Roman" w:eastAsia="Times New Roman" w:hAnsi="Times New Roman"/>
          <w:bCs/>
          <w:kern w:val="1"/>
          <w:sz w:val="24"/>
          <w:szCs w:val="24"/>
          <w:lang w:eastAsia="ar-SA"/>
        </w:rPr>
        <w:t>(</w:t>
      </w:r>
      <w:r>
        <w:rPr>
          <w:rFonts w:ascii="Times New Roman" w:eastAsia="Times New Roman" w:hAnsi="Times New Roman"/>
          <w:bCs/>
          <w:kern w:val="1"/>
          <w:sz w:val="24"/>
          <w:szCs w:val="24"/>
          <w:lang w:eastAsia="ar-SA"/>
        </w:rPr>
        <w:t>108</w:t>
      </w:r>
      <w:r w:rsidRPr="00C66968">
        <w:rPr>
          <w:rFonts w:ascii="Times New Roman" w:eastAsia="Times New Roman" w:hAnsi="Times New Roman"/>
          <w:bCs/>
          <w:kern w:val="1"/>
          <w:sz w:val="24"/>
          <w:szCs w:val="24"/>
          <w:lang w:eastAsia="ar-SA"/>
        </w:rPr>
        <w:t xml:space="preserve"> академических часа: 18 часов практической  работы, 36 контактной работы, 18 часов контактной самостоятельной работы). </w:t>
      </w:r>
    </w:p>
    <w:p w14:paraId="75D2BE7B" w14:textId="1942393B" w:rsidR="003D4BA5" w:rsidRDefault="003D4BA5" w:rsidP="003D4BA5">
      <w:pPr>
        <w:ind w:firstLine="28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 xml:space="preserve">  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 и профессионального цикла. </w:t>
      </w:r>
    </w:p>
    <w:p w14:paraId="30E260F5" w14:textId="77777777" w:rsidR="003D4BA5" w:rsidRDefault="003D4BA5" w:rsidP="003D4BA5">
      <w:pPr>
        <w:spacing w:after="0"/>
        <w:ind w:firstLine="284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Целевая группа данного курса - </w:t>
      </w:r>
      <w:r>
        <w:rPr>
          <w:rFonts w:ascii="Times New Roman" w:hAnsi="Times New Roman"/>
          <w:sz w:val="24"/>
          <w:szCs w:val="24"/>
        </w:rPr>
        <w:t xml:space="preserve">студенты 2 курса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бакалавриата, </w:t>
      </w:r>
      <w:r>
        <w:rPr>
          <w:rFonts w:ascii="Times New Roman" w:hAnsi="Times New Roman"/>
          <w:sz w:val="24"/>
          <w:szCs w:val="24"/>
        </w:rPr>
        <w:t>успешно овладевшие модулем «Базовый курс английского языка». Модули, для которого данный модуль является предшествующим: «Углубленный курс английского языка», «Коммуникативный курс английского языка», «Комплексный курс английского языка».</w:t>
      </w:r>
    </w:p>
    <w:p w14:paraId="77AE5C9C" w14:textId="77777777" w:rsidR="003D4BA5" w:rsidRDefault="003D4BA5" w:rsidP="003D4BA5">
      <w:pPr>
        <w:spacing w:after="0"/>
        <w:ind w:firstLine="284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31FEEFFD" w14:textId="1C9A5E68" w:rsidR="003D4BA5" w:rsidRDefault="003D4BA5" w:rsidP="003D4BA5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2. Место в структуре модуля</w:t>
      </w:r>
    </w:p>
    <w:p w14:paraId="1C499926" w14:textId="77777777" w:rsidR="003D4BA5" w:rsidRDefault="003D4BA5" w:rsidP="003D4BA5">
      <w:pPr>
        <w:ind w:firstLine="284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eastAsia="Times New Roman" w:hAnsi="Times New Roman"/>
          <w:bCs/>
          <w:sz w:val="24"/>
          <w:szCs w:val="24"/>
        </w:rPr>
        <w:t>Теоретическая фонетика английского языка</w:t>
      </w:r>
      <w:r>
        <w:rPr>
          <w:rFonts w:ascii="Times New Roman" w:hAnsi="Times New Roman"/>
          <w:sz w:val="24"/>
          <w:szCs w:val="24"/>
        </w:rPr>
        <w:t xml:space="preserve">» является базовой дисциплиной модуля </w:t>
      </w:r>
      <w:r>
        <w:rPr>
          <w:rFonts w:ascii="Times New Roman" w:eastAsia="Times New Roman" w:hAnsi="Times New Roman"/>
          <w:sz w:val="24"/>
          <w:szCs w:val="24"/>
        </w:rPr>
        <w:t>«Практический курс английского языка».</w:t>
      </w:r>
    </w:p>
    <w:p w14:paraId="3BABE5AD" w14:textId="77777777" w:rsidR="003D4BA5" w:rsidRPr="003D4BA5" w:rsidRDefault="003D4BA5" w:rsidP="003D4BA5">
      <w:pPr>
        <w:suppressAutoHyphens/>
        <w:spacing w:after="0"/>
        <w:ind w:firstLine="284"/>
        <w:jc w:val="both"/>
        <w:textAlignment w:val="baseline"/>
        <w:rPr>
          <w:rFonts w:ascii="Times New Roman" w:hAnsi="Times New Roman"/>
          <w:kern w:val="1"/>
          <w:sz w:val="24"/>
          <w:szCs w:val="24"/>
          <w:lang w:eastAsia="ar-SA"/>
        </w:rPr>
      </w:pPr>
      <w:r w:rsidRPr="003D4BA5">
        <w:rPr>
          <w:rFonts w:ascii="Times New Roman" w:eastAsia="Times New Roman" w:hAnsi="Times New Roman"/>
          <w:i/>
          <w:iCs/>
          <w:kern w:val="1"/>
          <w:sz w:val="24"/>
          <w:szCs w:val="24"/>
          <w:lang w:eastAsia="ar-SA"/>
        </w:rPr>
        <w:t>Задачи дисциплины:</w:t>
      </w:r>
    </w:p>
    <w:p w14:paraId="4C96F6F0" w14:textId="77777777" w:rsidR="003D4BA5" w:rsidRPr="003D4BA5" w:rsidRDefault="003D4BA5" w:rsidP="003D4BA5">
      <w:pPr>
        <w:numPr>
          <w:ilvl w:val="0"/>
          <w:numId w:val="25"/>
        </w:numPr>
        <w:suppressAutoHyphens/>
        <w:spacing w:after="0"/>
        <w:jc w:val="both"/>
        <w:textAlignment w:val="baseline"/>
        <w:rPr>
          <w:rFonts w:ascii="Times New Roman" w:hAnsi="Times New Roman"/>
          <w:kern w:val="1"/>
          <w:sz w:val="24"/>
          <w:szCs w:val="24"/>
          <w:lang w:eastAsia="ar-SA"/>
        </w:rPr>
      </w:pPr>
      <w:r w:rsidRPr="003D4BA5">
        <w:rPr>
          <w:rFonts w:ascii="Times New Roman" w:hAnsi="Times New Roman"/>
          <w:kern w:val="1"/>
          <w:sz w:val="24"/>
          <w:szCs w:val="24"/>
          <w:lang w:eastAsia="ar-SA"/>
        </w:rPr>
        <w:t>формировать у студентов систему знаний о фонетических особенностях изучаемого языка в сопоставлении с родным языком, составляющими основу теоретической и практической профессиональной подготовки специалиста;</w:t>
      </w:r>
    </w:p>
    <w:p w14:paraId="568C2DE7" w14:textId="77777777" w:rsidR="003D4BA5" w:rsidRPr="003D4BA5" w:rsidRDefault="003D4BA5" w:rsidP="003D4BA5">
      <w:pPr>
        <w:numPr>
          <w:ilvl w:val="0"/>
          <w:numId w:val="25"/>
        </w:numPr>
        <w:suppressAutoHyphens/>
        <w:spacing w:after="0"/>
        <w:jc w:val="both"/>
        <w:textAlignment w:val="baseline"/>
        <w:rPr>
          <w:rFonts w:ascii="Times New Roman" w:hAnsi="Times New Roman"/>
          <w:kern w:val="1"/>
          <w:sz w:val="24"/>
          <w:szCs w:val="24"/>
          <w:lang w:eastAsia="ar-SA"/>
        </w:rPr>
      </w:pPr>
      <w:r w:rsidRPr="003D4BA5">
        <w:rPr>
          <w:rFonts w:ascii="Times New Roman" w:hAnsi="Times New Roman"/>
          <w:kern w:val="1"/>
          <w:sz w:val="24"/>
          <w:szCs w:val="24"/>
          <w:lang w:eastAsia="ar-SA"/>
        </w:rPr>
        <w:t>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общения;</w:t>
      </w:r>
    </w:p>
    <w:p w14:paraId="5AC9D327" w14:textId="77777777" w:rsidR="003D4BA5" w:rsidRPr="003D4BA5" w:rsidRDefault="003D4BA5" w:rsidP="003D4BA5">
      <w:pPr>
        <w:numPr>
          <w:ilvl w:val="0"/>
          <w:numId w:val="25"/>
        </w:numPr>
        <w:suppressAutoHyphens/>
        <w:spacing w:after="0"/>
        <w:jc w:val="both"/>
        <w:textAlignment w:val="baseline"/>
        <w:rPr>
          <w:rFonts w:ascii="Times New Roman" w:hAnsi="Times New Roman"/>
          <w:kern w:val="1"/>
          <w:sz w:val="24"/>
          <w:szCs w:val="24"/>
          <w:lang w:eastAsia="ar-SA"/>
        </w:rPr>
      </w:pPr>
      <w:r w:rsidRPr="003D4BA5">
        <w:rPr>
          <w:rFonts w:ascii="Times New Roman" w:hAnsi="Times New Roman"/>
          <w:kern w:val="1"/>
          <w:sz w:val="24"/>
          <w:szCs w:val="24"/>
          <w:lang w:eastAsia="ar-SA"/>
        </w:rPr>
        <w:lastRenderedPageBreak/>
        <w:t>формировать у студентов систему представлений о языке как целостном исторически сложившемся, структурно-системном и функциональном образовании;</w:t>
      </w:r>
    </w:p>
    <w:p w14:paraId="0BB67003" w14:textId="77777777" w:rsidR="003D4BA5" w:rsidRPr="003D4BA5" w:rsidRDefault="003D4BA5" w:rsidP="003D4BA5">
      <w:pPr>
        <w:numPr>
          <w:ilvl w:val="0"/>
          <w:numId w:val="25"/>
        </w:numPr>
        <w:suppressAutoHyphens/>
        <w:spacing w:after="0"/>
        <w:jc w:val="both"/>
        <w:textAlignment w:val="baseline"/>
        <w:rPr>
          <w:rFonts w:ascii="Times New Roman" w:hAnsi="Times New Roman"/>
          <w:kern w:val="1"/>
          <w:sz w:val="24"/>
          <w:szCs w:val="24"/>
          <w:lang w:eastAsia="ar-SA"/>
        </w:rPr>
      </w:pPr>
      <w:r w:rsidRPr="003D4BA5">
        <w:rPr>
          <w:rFonts w:ascii="Times New Roman" w:hAnsi="Times New Roman"/>
          <w:kern w:val="1"/>
          <w:sz w:val="24"/>
          <w:szCs w:val="24"/>
          <w:lang w:eastAsia="ar-SA"/>
        </w:rPr>
        <w:t>научить студентов практически применять приобретенные теоретические знания в процессе межкультурной коммуникации, а также практически применять фонетические средства реализации различных типов дискурса для достижения определенных коммуникативных задач;</w:t>
      </w:r>
    </w:p>
    <w:p w14:paraId="70F3EBB1" w14:textId="77777777" w:rsidR="003D4BA5" w:rsidRPr="003D4BA5" w:rsidRDefault="003D4BA5" w:rsidP="003D4BA5">
      <w:pPr>
        <w:numPr>
          <w:ilvl w:val="0"/>
          <w:numId w:val="25"/>
        </w:numPr>
        <w:suppressAutoHyphens/>
        <w:jc w:val="both"/>
        <w:textAlignment w:val="baseline"/>
        <w:rPr>
          <w:rFonts w:ascii="Times New Roman" w:eastAsia="Times New Roman" w:hAnsi="Times New Roman"/>
          <w:i/>
          <w:iCs/>
          <w:kern w:val="1"/>
          <w:sz w:val="24"/>
          <w:szCs w:val="24"/>
          <w:lang w:eastAsia="ar-SA"/>
        </w:rPr>
      </w:pPr>
      <w:r w:rsidRPr="003D4BA5">
        <w:rPr>
          <w:rFonts w:ascii="Times New Roman" w:hAnsi="Times New Roman"/>
          <w:kern w:val="1"/>
          <w:sz w:val="24"/>
          <w:szCs w:val="24"/>
          <w:lang w:eastAsia="ar-SA"/>
        </w:rPr>
        <w:t>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14:paraId="58A5E5E0" w14:textId="77777777" w:rsidR="003D4BA5" w:rsidRPr="003D4BA5" w:rsidRDefault="003D4BA5" w:rsidP="003D4BA5">
      <w:pPr>
        <w:suppressAutoHyphens/>
        <w:spacing w:after="0"/>
        <w:ind w:firstLine="284"/>
        <w:jc w:val="both"/>
        <w:textAlignment w:val="baseline"/>
        <w:rPr>
          <w:rFonts w:ascii="Times New Roman" w:eastAsia="Times New Roman" w:hAnsi="Times New Roman"/>
          <w:i/>
          <w:iCs/>
          <w:kern w:val="1"/>
          <w:sz w:val="24"/>
          <w:szCs w:val="24"/>
          <w:lang w:eastAsia="ar-SA"/>
        </w:rPr>
      </w:pPr>
    </w:p>
    <w:tbl>
      <w:tblPr>
        <w:tblW w:w="9892" w:type="dxa"/>
        <w:tblInd w:w="-3" w:type="dxa"/>
        <w:tblLayout w:type="fixed"/>
        <w:tblLook w:val="0000" w:firstRow="0" w:lastRow="0" w:firstColumn="0" w:lastColumn="0" w:noHBand="0" w:noVBand="0"/>
      </w:tblPr>
      <w:tblGrid>
        <w:gridCol w:w="922"/>
        <w:gridCol w:w="2348"/>
        <w:gridCol w:w="1471"/>
        <w:gridCol w:w="1852"/>
        <w:gridCol w:w="1487"/>
        <w:gridCol w:w="1812"/>
      </w:tblGrid>
      <w:tr w:rsidR="003D4BA5" w:rsidRPr="00C66968" w14:paraId="7698D1B2" w14:textId="77777777" w:rsidTr="003D4BA5">
        <w:trPr>
          <w:trHeight w:val="385"/>
        </w:trPr>
        <w:tc>
          <w:tcPr>
            <w:tcW w:w="9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BAA1B4F" w14:textId="77777777" w:rsidR="003D4BA5" w:rsidRPr="00C66968" w:rsidRDefault="003D4BA5" w:rsidP="00C20817">
            <w:pPr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C66968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Код ОР модуля</w:t>
            </w:r>
          </w:p>
        </w:tc>
        <w:tc>
          <w:tcPr>
            <w:tcW w:w="2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7E67727" w14:textId="77777777" w:rsidR="003D4BA5" w:rsidRPr="00C66968" w:rsidRDefault="003D4BA5" w:rsidP="00C20817">
            <w:pPr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C66968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F75BCC1" w14:textId="77777777" w:rsidR="003D4BA5" w:rsidRPr="00C66968" w:rsidRDefault="003D4BA5" w:rsidP="00C20817">
            <w:pPr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C66968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Код ОР дисциплины</w:t>
            </w:r>
          </w:p>
        </w:tc>
        <w:tc>
          <w:tcPr>
            <w:tcW w:w="18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2D70AAF" w14:textId="77777777" w:rsidR="003D4BA5" w:rsidRPr="00C66968" w:rsidRDefault="003D4BA5" w:rsidP="00C20817">
            <w:pPr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C66968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1EC1BBDC" w14:textId="77777777" w:rsidR="003D4BA5" w:rsidRPr="00C66968" w:rsidRDefault="003D4BA5" w:rsidP="00C20817">
            <w:pPr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C66968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Код ИДК</w:t>
            </w:r>
          </w:p>
        </w:tc>
        <w:tc>
          <w:tcPr>
            <w:tcW w:w="18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0950AA10" w14:textId="77777777" w:rsidR="003D4BA5" w:rsidRPr="00C66968" w:rsidRDefault="003D4BA5" w:rsidP="00C20817">
            <w:pPr>
              <w:suppressAutoHyphens/>
              <w:spacing w:after="0" w:line="100" w:lineRule="atLeast"/>
              <w:jc w:val="center"/>
              <w:textAlignment w:val="baseline"/>
              <w:rPr>
                <w:rFonts w:cs="Calibri"/>
                <w:kern w:val="1"/>
                <w:lang w:eastAsia="ar-SA"/>
              </w:rPr>
            </w:pPr>
            <w:r w:rsidRPr="00C66968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Средства оценивания ОР</w:t>
            </w:r>
          </w:p>
        </w:tc>
      </w:tr>
      <w:tr w:rsidR="003D4BA5" w:rsidRPr="00C66968" w14:paraId="5EDC74CD" w14:textId="77777777" w:rsidTr="003D4BA5">
        <w:trPr>
          <w:trHeight w:val="331"/>
        </w:trPr>
        <w:tc>
          <w:tcPr>
            <w:tcW w:w="9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FB1881B" w14:textId="77777777" w:rsidR="003D4BA5" w:rsidRPr="00C66968" w:rsidRDefault="003D4BA5" w:rsidP="00C20817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C66968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ОР.-2</w:t>
            </w:r>
          </w:p>
        </w:tc>
        <w:tc>
          <w:tcPr>
            <w:tcW w:w="2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8BF6A1F" w14:textId="77777777" w:rsidR="003D4BA5" w:rsidRPr="00C66968" w:rsidRDefault="003D4BA5" w:rsidP="00C20817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C66968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Демонстрирует умение применять знание основ лингвистической теории в практике устной коммуникации, осуществляяя осознанный отбор и критический анализ информации (в т.ч., в глобальных информационных сетях</w:t>
            </w:r>
          </w:p>
        </w:tc>
        <w:tc>
          <w:tcPr>
            <w:tcW w:w="14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256F9D6" w14:textId="637880A8" w:rsidR="003D4BA5" w:rsidRPr="00C66968" w:rsidRDefault="003D4BA5" w:rsidP="00C20817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C66968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ОР.-2-</w:t>
            </w:r>
            <w:r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3</w:t>
            </w:r>
            <w:r w:rsidRPr="00C66968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-1</w:t>
            </w:r>
          </w:p>
        </w:tc>
        <w:tc>
          <w:tcPr>
            <w:tcW w:w="18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DBB40A9" w14:textId="77777777" w:rsidR="003D4BA5" w:rsidRPr="00C66968" w:rsidRDefault="003D4BA5" w:rsidP="00C20817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C66968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Демонстрирует умение соотносить интонационные модели и коммуникативное намерение,а также применяет навыки корректного употребления интонационных моделей в спонтанной речи для решения коммуникативных задач</w:t>
            </w:r>
          </w:p>
        </w:tc>
        <w:tc>
          <w:tcPr>
            <w:tcW w:w="14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13AC7CE6" w14:textId="77777777" w:rsidR="003D4BA5" w:rsidRPr="00C66968" w:rsidRDefault="003D4BA5" w:rsidP="00C20817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C66968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УК.4.3. 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</w:tc>
        <w:tc>
          <w:tcPr>
            <w:tcW w:w="18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B402D70" w14:textId="77777777" w:rsidR="003D4BA5" w:rsidRPr="00C66968" w:rsidRDefault="003D4BA5" w:rsidP="00C20817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C66968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Тестовое задание</w:t>
            </w:r>
          </w:p>
          <w:p w14:paraId="481C1022" w14:textId="77777777" w:rsidR="003D4BA5" w:rsidRPr="00C66968" w:rsidRDefault="003D4BA5" w:rsidP="00C20817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C66968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Индивидуальное творческое задание</w:t>
            </w:r>
          </w:p>
          <w:p w14:paraId="77A3B826" w14:textId="77777777" w:rsidR="003D4BA5" w:rsidRPr="00C66968" w:rsidRDefault="003D4BA5" w:rsidP="00C20817">
            <w:pPr>
              <w:suppressAutoHyphens/>
              <w:spacing w:after="0" w:line="100" w:lineRule="atLeast"/>
              <w:textAlignment w:val="baseline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</w:tbl>
    <w:p w14:paraId="0A846E39" w14:textId="4945CA3E" w:rsidR="003D4BA5" w:rsidRDefault="003D4BA5" w:rsidP="003D4BA5">
      <w:pPr>
        <w:spacing w:after="120"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56C8731" w14:textId="7F8B0E08" w:rsidR="003D4BA5" w:rsidRDefault="003D4BA5" w:rsidP="003D4BA5">
      <w:pPr>
        <w:spacing w:after="120"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4A641B2" w14:textId="4932F5A6" w:rsidR="003D4BA5" w:rsidRDefault="003D4BA5" w:rsidP="003D4BA5">
      <w:pPr>
        <w:spacing w:after="120"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306ACAF" w14:textId="721B8512" w:rsidR="003D4BA5" w:rsidRDefault="003D4BA5" w:rsidP="003D4BA5">
      <w:pPr>
        <w:spacing w:after="120"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D81CB53" w14:textId="6D0D18D5" w:rsidR="003D4BA5" w:rsidRDefault="003D4BA5" w:rsidP="003D4BA5">
      <w:pPr>
        <w:spacing w:after="120"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CDC349E" w14:textId="77777777" w:rsidR="00C8766A" w:rsidRDefault="00C8766A" w:rsidP="003D4BA5">
      <w:pPr>
        <w:spacing w:after="120"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7DB075C" w14:textId="77777777" w:rsidR="003D4BA5" w:rsidRPr="00C66968" w:rsidRDefault="003D4BA5" w:rsidP="003D4BA5">
      <w:pPr>
        <w:suppressAutoHyphens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i/>
          <w:kern w:val="1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kern w:val="1"/>
          <w:sz w:val="24"/>
          <w:szCs w:val="24"/>
          <w:lang w:eastAsia="ar-SA"/>
        </w:rPr>
        <w:lastRenderedPageBreak/>
        <w:t>5</w:t>
      </w:r>
      <w:r w:rsidRPr="00C66968">
        <w:rPr>
          <w:rFonts w:ascii="Times New Roman" w:eastAsia="Times New Roman" w:hAnsi="Times New Roman"/>
          <w:b/>
          <w:bCs/>
          <w:kern w:val="1"/>
          <w:sz w:val="24"/>
          <w:szCs w:val="24"/>
          <w:lang w:eastAsia="ar-SA"/>
        </w:rPr>
        <w:t xml:space="preserve">. </w:t>
      </w:r>
      <w:r w:rsidRPr="00C66968">
        <w:rPr>
          <w:rFonts w:ascii="Times New Roman CYR" w:eastAsia="Times New Roman" w:hAnsi="Times New Roman CYR" w:cs="Times New Roman CYR"/>
          <w:b/>
          <w:bCs/>
          <w:kern w:val="1"/>
          <w:sz w:val="24"/>
          <w:szCs w:val="24"/>
          <w:lang w:eastAsia="ar-SA"/>
        </w:rPr>
        <w:t>Содержание дисциплины</w:t>
      </w:r>
    </w:p>
    <w:p w14:paraId="08B6390E" w14:textId="77777777" w:rsidR="003D4BA5" w:rsidRPr="003D4BA5" w:rsidRDefault="003D4BA5" w:rsidP="003D4BA5">
      <w:pPr>
        <w:suppressAutoHyphens/>
        <w:spacing w:after="0" w:line="360" w:lineRule="auto"/>
        <w:ind w:firstLine="709"/>
        <w:jc w:val="both"/>
        <w:textAlignment w:val="baseline"/>
        <w:rPr>
          <w:rFonts w:ascii="Times New Roman CYR" w:eastAsia="Times New Roman" w:hAnsi="Times New Roman CYR" w:cs="Times New Roman CYR"/>
          <w:bCs/>
          <w:i/>
          <w:kern w:val="1"/>
          <w:sz w:val="24"/>
          <w:szCs w:val="24"/>
          <w:lang w:eastAsia="ar-SA"/>
        </w:rPr>
      </w:pPr>
      <w:r w:rsidRPr="00C66968">
        <w:rPr>
          <w:rFonts w:ascii="Times New Roman" w:eastAsia="Times New Roman" w:hAnsi="Times New Roman"/>
          <w:bCs/>
          <w:i/>
          <w:kern w:val="1"/>
          <w:sz w:val="24"/>
          <w:szCs w:val="24"/>
          <w:lang w:eastAsia="ar-SA"/>
        </w:rPr>
        <w:t xml:space="preserve">5.1. </w:t>
      </w:r>
      <w:r w:rsidRPr="00C66968">
        <w:rPr>
          <w:rFonts w:ascii="Times New Roman CYR" w:eastAsia="Times New Roman" w:hAnsi="Times New Roman CYR" w:cs="Times New Roman CYR"/>
          <w:bCs/>
          <w:i/>
          <w:kern w:val="1"/>
          <w:sz w:val="24"/>
          <w:szCs w:val="24"/>
          <w:lang w:eastAsia="ar-SA"/>
        </w:rPr>
        <w:t>Тематический пла</w:t>
      </w:r>
      <w:r>
        <w:rPr>
          <w:rFonts w:ascii="Times New Roman CYR" w:eastAsia="Times New Roman" w:hAnsi="Times New Roman CYR" w:cs="Times New Roman CYR"/>
          <w:bCs/>
          <w:i/>
          <w:kern w:val="1"/>
          <w:sz w:val="24"/>
          <w:szCs w:val="24"/>
          <w:lang w:eastAsia="ar-SA"/>
        </w:rPr>
        <w:t>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3D4BA5" w:rsidRPr="00DE7A76" w14:paraId="660D9FA2" w14:textId="77777777" w:rsidTr="00C20817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1B77F63" w14:textId="77777777" w:rsidR="003D4BA5" w:rsidRPr="00DE7A76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9EE6BD" w14:textId="77777777" w:rsidR="003D4BA5" w:rsidRPr="00DE7A76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606981B" w14:textId="77777777" w:rsidR="003D4BA5" w:rsidRPr="00DE7A76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062D88" w14:textId="77777777" w:rsidR="003D4BA5" w:rsidRPr="00DE7A76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D4BA5" w:rsidRPr="00DE7A76" w14:paraId="2CB0340B" w14:textId="77777777" w:rsidTr="00C20817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3B1F2FA" w14:textId="77777777" w:rsidR="003D4BA5" w:rsidRPr="00DE7A76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C33497" w14:textId="77777777" w:rsidR="003D4BA5" w:rsidRPr="00DE7A76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C5618A" w14:textId="77777777" w:rsidR="003D4BA5" w:rsidRPr="00DE7A76" w:rsidRDefault="003D4BA5" w:rsidP="00C208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6A3BDF6B" w14:textId="77777777" w:rsidR="003D4BA5" w:rsidRPr="00DE7A76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5F7087B" w14:textId="77777777" w:rsidR="003D4BA5" w:rsidRPr="00DE7A76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10D0CC8" w14:textId="77777777" w:rsidR="003D4BA5" w:rsidRPr="00DE7A76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BA5" w:rsidRPr="00DE7A76" w14:paraId="32660281" w14:textId="77777777" w:rsidTr="00C20817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C9463C" w14:textId="77777777" w:rsidR="003D4BA5" w:rsidRPr="00DE7A76" w:rsidRDefault="003D4BA5" w:rsidP="00C2081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986D80" w14:textId="77777777" w:rsidR="003D4BA5" w:rsidRPr="00DE7A76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AD8B2A" w14:textId="77777777" w:rsidR="003D4BA5" w:rsidRPr="00DE7A76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C07E8E" w14:textId="77777777" w:rsidR="003D4BA5" w:rsidRPr="00DE7A76" w:rsidRDefault="003D4BA5" w:rsidP="00C2081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C4058C" w14:textId="77777777" w:rsidR="003D4BA5" w:rsidRPr="00DE7A76" w:rsidRDefault="003D4BA5" w:rsidP="00C2081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159E48" w14:textId="77777777" w:rsidR="003D4BA5" w:rsidRPr="00DE7A76" w:rsidRDefault="003D4BA5" w:rsidP="00C2081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4BA5" w:rsidRPr="00DE7A76" w14:paraId="6C0B8DE7" w14:textId="77777777" w:rsidTr="00C208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7ADA3F" w14:textId="3E3C8929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326B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="00C20817" w:rsidRPr="00C20817">
              <w:rPr>
                <w:rFonts w:ascii="Times New Roman" w:hAnsi="Times New Roman"/>
                <w:b/>
                <w:kern w:val="1"/>
                <w:sz w:val="24"/>
                <w:szCs w:val="24"/>
                <w:lang w:eastAsia="ar-SA"/>
              </w:rPr>
              <w:t xml:space="preserve"> Теоретическая фонетика как наука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134C06" w14:textId="77777777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158514D" w14:textId="7ED48A8A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33EFFB" w14:textId="52B44E1F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78A5783" w14:textId="0AF9BE03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4C0292" w14:textId="7BE3AD41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3D4BA5" w:rsidRPr="00DE7A76" w14:paraId="27E5CF2E" w14:textId="77777777" w:rsidTr="00C208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4FC238" w14:textId="669FF171" w:rsidR="003D4BA5" w:rsidRPr="00DE7A76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="00C20817" w:rsidRPr="00C20817">
              <w:rPr>
                <w:rFonts w:ascii="Times New Roman" w:hAnsi="Times New Roman"/>
                <w:kern w:val="1"/>
                <w:sz w:val="24"/>
                <w:szCs w:val="24"/>
                <w:lang w:eastAsia="ar-SA"/>
              </w:rPr>
              <w:t>Связь фонетики с другими отраслями лингвистики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8DA9605" w14:textId="77777777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4B9EFB9" w14:textId="5FB1EB8F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C2E3EA2" w14:textId="48BD947F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525B00E" w14:textId="76E00D84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1DFF5CF" w14:textId="42577D54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D4BA5" w:rsidRPr="00DE7A76" w14:paraId="12B47C50" w14:textId="77777777" w:rsidTr="00C208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49EE67" w14:textId="2908B91B" w:rsidR="003D4BA5" w:rsidRPr="00DE7A76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E7A7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="00C20817" w:rsidRPr="00C20817">
              <w:rPr>
                <w:rFonts w:ascii="Times New Roman" w:hAnsi="Times New Roman"/>
                <w:kern w:val="1"/>
                <w:sz w:val="24"/>
                <w:szCs w:val="24"/>
                <w:lang w:eastAsia="ar-SA"/>
              </w:rPr>
              <w:t>Значимость изучения фонетики студентами лингвистами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4BC553" w14:textId="77777777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EDDEE2C" w14:textId="5F0EA86A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06F2D6" w14:textId="302D7AC9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C9EE876" w14:textId="70A9722B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748E637" w14:textId="2D7ECC60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D4BA5" w:rsidRPr="00DE7A76" w14:paraId="3D015E3C" w14:textId="77777777" w:rsidTr="00C208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11C29C" w14:textId="3E8442A3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326B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="00C20817" w:rsidRPr="00C20817">
              <w:rPr>
                <w:rFonts w:ascii="Times New Roman" w:hAnsi="Times New Roman"/>
                <w:b/>
                <w:sz w:val="24"/>
                <w:szCs w:val="24"/>
              </w:rPr>
              <w:t>Функциональное направление в изучении звуков речи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163A155" w14:textId="77777777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630F85F" w14:textId="0D597FEF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B51AB9" w14:textId="2B70FC1C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CEE640" w14:textId="030E32AA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64042F" w14:textId="4F1135E2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3D4BA5" w:rsidRPr="00DE7A76" w14:paraId="05D5A425" w14:textId="77777777" w:rsidTr="00C208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88F17F" w14:textId="3ECB21BE" w:rsidR="003D4BA5" w:rsidRPr="00DE7A76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</w:t>
            </w:r>
            <w:r w:rsidR="00C208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C20817" w:rsidRPr="00C20817">
              <w:rPr>
                <w:rFonts w:ascii="Times New Roman" w:hAnsi="Times New Roman"/>
                <w:kern w:val="1"/>
                <w:sz w:val="24"/>
                <w:szCs w:val="24"/>
                <w:lang w:eastAsia="ar-SA"/>
              </w:rPr>
              <w:t>Фонема. Аллофон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A57CD7" w14:textId="77777777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FB30691" w14:textId="097A2847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20FC6EF" w14:textId="01D6DC1F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24FABFF" w14:textId="4654B088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862211" w14:textId="3EE2BC9E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6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D4BA5" w:rsidRPr="00DE7A76" w14:paraId="6493B9DB" w14:textId="77777777" w:rsidTr="00C208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06DB3B" w14:textId="34F7DA52" w:rsidR="003D4BA5" w:rsidRPr="00DE7A76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 w:rsidR="00C20817" w:rsidRPr="00C20817">
              <w:rPr>
                <w:rFonts w:ascii="Times New Roman" w:hAnsi="Times New Roman"/>
                <w:kern w:val="1"/>
                <w:sz w:val="24"/>
                <w:szCs w:val="24"/>
                <w:lang w:eastAsia="ar-SA"/>
              </w:rPr>
              <w:t>Дистинктивные и недистинктивные признаки фонем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21564B0" w14:textId="77777777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C49054" w14:textId="6209EA71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E19892" w14:textId="367D1CAD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DA6D966" w14:textId="6736FFB5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4EF1F63" w14:textId="6D3F10EE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6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D4BA5" w:rsidRPr="00DE7A76" w14:paraId="50774CBF" w14:textId="77777777" w:rsidTr="00C208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4DFCCC" w14:textId="422131E7" w:rsidR="003D4BA5" w:rsidRPr="00DE7A76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A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</w:t>
            </w:r>
            <w:r w:rsidR="00C20817" w:rsidRPr="00C20817">
              <w:rPr>
                <w:rFonts w:ascii="Times New Roman" w:hAnsi="Times New Roman"/>
                <w:kern w:val="1"/>
                <w:sz w:val="24"/>
                <w:szCs w:val="24"/>
                <w:lang w:eastAsia="ar-SA"/>
              </w:rPr>
              <w:t>Фонологические оппозиции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E7E9B6" w14:textId="77777777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FDCF85" w14:textId="477CA1FA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70F0A71" w14:textId="423AAA9D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71064D3" w14:textId="48747DF3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F8A8FA" w14:textId="7AFED685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6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D4BA5" w:rsidRPr="00DE7A76" w14:paraId="0EDD135F" w14:textId="77777777" w:rsidTr="00C208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C811A2" w14:textId="254394D7" w:rsidR="003D4BA5" w:rsidRPr="00DE7A76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4BA5">
              <w:rPr>
                <w:rFonts w:ascii="Times New Roman" w:eastAsia="Times New Roman" w:hAnsi="Times New Roman"/>
                <w:b/>
                <w:kern w:val="1"/>
                <w:sz w:val="24"/>
                <w:szCs w:val="24"/>
                <w:lang w:eastAsia="ar-SA"/>
              </w:rPr>
              <w:t>Раздел 3</w:t>
            </w:r>
            <w:r w:rsidRPr="003D4BA5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 w:rsidR="00C20817" w:rsidRPr="00C20817">
              <w:rPr>
                <w:rFonts w:ascii="Times New Roman" w:hAnsi="Times New Roman"/>
                <w:b/>
                <w:kern w:val="1"/>
                <w:sz w:val="24"/>
                <w:szCs w:val="24"/>
                <w:u w:val="single"/>
                <w:lang w:eastAsia="ar-SA"/>
              </w:rPr>
              <w:t>Сферхсегментная фонетика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5929F4" w14:textId="77777777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8AB2EAA" w14:textId="7CB45986" w:rsidR="003D4BA5" w:rsidRP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4BA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29EBFF" w14:textId="0011E143" w:rsidR="003D4BA5" w:rsidRP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4F9757" w14:textId="51442F62" w:rsidR="003D4BA5" w:rsidRP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4BA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96DA844" w14:textId="74A650B4" w:rsidR="003D4BA5" w:rsidRP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3D4BA5" w:rsidRPr="00DE7A76" w14:paraId="762E5F5B" w14:textId="77777777" w:rsidTr="00C208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92EFE4" w14:textId="7D5B61BC" w:rsidR="003D4BA5" w:rsidRP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kern w:val="1"/>
                <w:sz w:val="24"/>
                <w:szCs w:val="24"/>
                <w:lang w:eastAsia="ar-SA"/>
              </w:rPr>
            </w:pPr>
            <w:r w:rsidRPr="003D4BA5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 xml:space="preserve">Тема 3.1. </w:t>
            </w:r>
            <w:r w:rsidR="00C20817" w:rsidRPr="00C20817">
              <w:rPr>
                <w:rFonts w:ascii="Times New Roman" w:hAnsi="Times New Roman"/>
                <w:kern w:val="1"/>
                <w:sz w:val="24"/>
                <w:szCs w:val="24"/>
                <w:lang w:eastAsia="ar-SA"/>
              </w:rPr>
              <w:t>Слог. Слогообразование. Слогоделение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10A04C7" w14:textId="77777777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865FF04" w14:textId="135EC2B9" w:rsid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BF50330" w14:textId="48FB7D5D" w:rsid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1880DE6" w14:textId="3810B18A" w:rsid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89F2A3" w14:textId="7324ED5A" w:rsid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D4BA5" w:rsidRPr="00DE7A76" w14:paraId="7565AC3F" w14:textId="77777777" w:rsidTr="00C208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D0D277" w14:textId="40AE1C58" w:rsidR="003D4BA5" w:rsidRP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kern w:val="1"/>
                <w:sz w:val="24"/>
                <w:szCs w:val="24"/>
                <w:lang w:eastAsia="ar-SA"/>
              </w:rPr>
            </w:pPr>
            <w:r w:rsidRPr="003D4BA5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 xml:space="preserve">Тема 3.2. </w:t>
            </w:r>
            <w:r w:rsidR="00C20817">
              <w:rPr>
                <w:rFonts w:ascii="Times New Roman" w:hAnsi="Times New Roman"/>
                <w:kern w:val="1"/>
                <w:sz w:val="24"/>
                <w:szCs w:val="24"/>
                <w:lang w:eastAsia="ar-SA"/>
              </w:rPr>
              <w:t>Словесное ударение</w:t>
            </w:r>
            <w:r w:rsidR="00C20817" w:rsidRPr="00C20817">
              <w:rPr>
                <w:rFonts w:ascii="Times New Roman" w:hAnsi="Times New Roman"/>
                <w:kern w:val="1"/>
                <w:sz w:val="24"/>
                <w:szCs w:val="24"/>
                <w:lang w:eastAsia="ar-SA"/>
              </w:rPr>
              <w:t xml:space="preserve"> Просодия. Фразовое ударение</w:t>
            </w:r>
            <w:r w:rsidR="00C20817">
              <w:rPr>
                <w:rFonts w:ascii="Times New Roman" w:hAnsi="Times New Roman"/>
                <w:kern w:val="1"/>
                <w:sz w:val="24"/>
                <w:szCs w:val="24"/>
                <w:lang w:eastAsia="ar-SA"/>
              </w:rPr>
              <w:t>. Интонация. Ритм.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26DD45" w14:textId="77777777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038931" w14:textId="3560F0F3" w:rsid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B2F091" w14:textId="73053133" w:rsid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0C3EDB9" w14:textId="7377C1F0" w:rsid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83C692" w14:textId="5CCC314D" w:rsid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D4BA5" w:rsidRPr="00DE7A76" w14:paraId="675D6B41" w14:textId="77777777" w:rsidTr="00C208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222608" w14:textId="6E0368EF" w:rsidR="003D4BA5" w:rsidRP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kern w:val="1"/>
                <w:sz w:val="24"/>
                <w:szCs w:val="24"/>
                <w:lang w:eastAsia="ar-SA"/>
              </w:rPr>
            </w:pPr>
            <w:r w:rsidRPr="003D4BA5">
              <w:rPr>
                <w:rFonts w:ascii="Times New Roman" w:eastAsia="Times New Roman" w:hAnsi="Times New Roman"/>
                <w:b/>
                <w:kern w:val="1"/>
                <w:sz w:val="24"/>
                <w:szCs w:val="24"/>
                <w:lang w:eastAsia="ar-SA"/>
              </w:rPr>
              <w:t xml:space="preserve">Раздел 4. </w:t>
            </w:r>
            <w:r w:rsidR="00C20817" w:rsidRPr="00C20817">
              <w:rPr>
                <w:rFonts w:ascii="Times New Roman" w:hAnsi="Times New Roman"/>
                <w:b/>
                <w:kern w:val="1"/>
                <w:sz w:val="24"/>
                <w:szCs w:val="24"/>
                <w:lang w:eastAsia="ar-SA"/>
              </w:rPr>
              <w:t>Территориальная и социальная вариативность английского произношения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A19BDF9" w14:textId="77777777" w:rsidR="003D4BA5" w:rsidRP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99D4B8" w14:textId="2DDB5D4C" w:rsidR="003D4BA5" w:rsidRP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4BA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8279D4" w14:textId="293D65E5" w:rsidR="003D4BA5" w:rsidRP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8886B78" w14:textId="448A605D" w:rsidR="003D4BA5" w:rsidRP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48FAFF1" w14:textId="001EA6D6" w:rsidR="003D4BA5" w:rsidRP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4BA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3D4BA5" w:rsidRPr="00DE7A76" w14:paraId="5FB1C336" w14:textId="77777777" w:rsidTr="00C208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963B75" w14:textId="1BFAB76E" w:rsidR="003D4BA5" w:rsidRP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kern w:val="1"/>
                <w:sz w:val="24"/>
                <w:szCs w:val="24"/>
                <w:lang w:eastAsia="ar-SA"/>
              </w:rPr>
            </w:pPr>
            <w:r w:rsidRPr="003D4BA5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 xml:space="preserve">4.1. </w:t>
            </w:r>
            <w:r w:rsidR="00C20817">
              <w:rPr>
                <w:rFonts w:ascii="Times New Roman" w:eastAsia="Times New Roman" w:hAnsi="Times New Roman"/>
                <w:sz w:val="24"/>
                <w:szCs w:val="24"/>
              </w:rPr>
              <w:t>Территориальная вариативность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673DE28" w14:textId="77777777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1E78AE" w14:textId="63086787" w:rsid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A085E04" w14:textId="337AB91D" w:rsid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E0B78C7" w14:textId="545806FA" w:rsid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9251C0C" w14:textId="3493A1BB" w:rsid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D4BA5" w:rsidRPr="00DE7A76" w14:paraId="317D9909" w14:textId="77777777" w:rsidTr="00C208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0C1F4F" w14:textId="7FDB0856" w:rsidR="003D4BA5" w:rsidRPr="003D4BA5" w:rsidRDefault="003D4BA5" w:rsidP="003D4BA5">
            <w:pPr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D4BA5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 xml:space="preserve">4.2. </w:t>
            </w:r>
            <w:r w:rsidR="00C20817" w:rsidRPr="00C20817">
              <w:rPr>
                <w:rFonts w:ascii="Times New Roman" w:hAnsi="Times New Roman"/>
                <w:kern w:val="1"/>
                <w:sz w:val="24"/>
                <w:szCs w:val="24"/>
                <w:lang w:eastAsia="ar-SA"/>
              </w:rPr>
              <w:t>Социальная вариативность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219F723" w14:textId="77777777" w:rsidR="003D4BA5" w:rsidRPr="008326BA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2AC098" w14:textId="54788A4C" w:rsid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82B80F9" w14:textId="061C6CD9" w:rsid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7FFD71B" w14:textId="50108926" w:rsid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EBEA04" w14:textId="6D265DA5" w:rsid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D4BA5" w:rsidRPr="00DE7A76" w14:paraId="4B690278" w14:textId="77777777" w:rsidTr="00C208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3CCEBF" w14:textId="373F4800" w:rsidR="003D4BA5" w:rsidRP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4BA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Контроль - </w:t>
            </w:r>
            <w:r w:rsidR="00C2081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D447D0" w14:textId="77777777" w:rsidR="003D4BA5" w:rsidRP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D3A28C" w14:textId="77777777" w:rsidR="003D4BA5" w:rsidRP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0FA03E" w14:textId="77777777" w:rsidR="003D4BA5" w:rsidRP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832AA9" w14:textId="4C7204E5" w:rsidR="003D4BA5" w:rsidRP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0881D0" w14:textId="77777777" w:rsidR="003D4BA5" w:rsidRPr="003D4BA5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4BA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3D4BA5" w:rsidRPr="00DE7A76" w14:paraId="1332641A" w14:textId="77777777" w:rsidTr="00C20817">
        <w:trPr>
          <w:trHeight w:val="436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90A3D1" w14:textId="77777777" w:rsidR="003D4BA5" w:rsidRPr="00DE7A76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7A7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E943D2" w14:textId="77777777" w:rsidR="003D4BA5" w:rsidRPr="00B50120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DBA04A" w14:textId="77777777" w:rsidR="003D4BA5" w:rsidRPr="00B50120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A0F7EC" w14:textId="77777777" w:rsidR="003D4BA5" w:rsidRPr="00B50120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501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53E5AF" w14:textId="7BA7D113" w:rsidR="003D4BA5" w:rsidRPr="00B50120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9F5952" w14:textId="77777777" w:rsidR="003D4BA5" w:rsidRPr="00B50120" w:rsidRDefault="003D4BA5" w:rsidP="00C2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14:paraId="0F36ED99" w14:textId="77777777" w:rsidR="003D4BA5" w:rsidRPr="00DE7A76" w:rsidRDefault="003D4BA5" w:rsidP="003D4BA5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369C23D2" w14:textId="77777777" w:rsidR="003D4BA5" w:rsidRDefault="003D4BA5" w:rsidP="009516AE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14:paraId="2E3B48F2" w14:textId="79D06C3B" w:rsidR="00C20817" w:rsidRPr="00C20817" w:rsidRDefault="00C20817" w:rsidP="00C20817">
      <w:pPr>
        <w:spacing w:after="0"/>
        <w:ind w:firstLine="284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C20817">
        <w:rPr>
          <w:rFonts w:ascii="Times New Roman" w:eastAsia="Times New Roman" w:hAnsi="Times New Roman"/>
          <w:bCs/>
          <w:i/>
          <w:kern w:val="1"/>
          <w:sz w:val="24"/>
          <w:szCs w:val="24"/>
          <w:lang w:eastAsia="ar-SA"/>
        </w:rPr>
        <w:t>5.2. Методы обучения</w:t>
      </w:r>
    </w:p>
    <w:p w14:paraId="336A45E7" w14:textId="47AA0E09" w:rsidR="00C20817" w:rsidRPr="00C20817" w:rsidRDefault="00C20817" w:rsidP="00C20817">
      <w:pPr>
        <w:suppressAutoHyphens/>
        <w:ind w:firstLine="284"/>
        <w:jc w:val="both"/>
        <w:textAlignment w:val="baseline"/>
        <w:rPr>
          <w:rFonts w:ascii="Times New Roman" w:hAnsi="Times New Roman"/>
          <w:kern w:val="1"/>
          <w:sz w:val="24"/>
          <w:szCs w:val="24"/>
          <w:lang w:eastAsia="ar-SA"/>
        </w:rPr>
      </w:pPr>
      <w:r w:rsidRPr="00C20817">
        <w:rPr>
          <w:rFonts w:ascii="Times New Roman" w:hAnsi="Times New Roman"/>
          <w:kern w:val="1"/>
          <w:sz w:val="24"/>
          <w:szCs w:val="24"/>
          <w:lang w:eastAsia="ar-SA"/>
        </w:rPr>
        <w:t xml:space="preserve">При изучении дисциплины «Теоретическая фонетика английского языка» используются следующие методы обучения: </w:t>
      </w:r>
    </w:p>
    <w:p w14:paraId="0F088E88" w14:textId="77777777" w:rsidR="00C20817" w:rsidRPr="00C20817" w:rsidRDefault="00C20817" w:rsidP="00C20817">
      <w:pPr>
        <w:suppressAutoHyphens/>
        <w:ind w:firstLine="284"/>
        <w:jc w:val="both"/>
        <w:textAlignment w:val="baseline"/>
        <w:rPr>
          <w:rFonts w:ascii="Times New Roman" w:hAnsi="Times New Roman"/>
          <w:kern w:val="1"/>
          <w:sz w:val="24"/>
          <w:szCs w:val="24"/>
          <w:lang w:eastAsia="ar-SA"/>
        </w:rPr>
      </w:pPr>
      <w:r w:rsidRPr="00C20817">
        <w:rPr>
          <w:rFonts w:ascii="Times New Roman" w:hAnsi="Times New Roman"/>
          <w:kern w:val="1"/>
          <w:sz w:val="24"/>
          <w:szCs w:val="24"/>
          <w:lang w:eastAsia="ar-SA"/>
        </w:rPr>
        <w:t>- работа с текстами по чтению и аудированию,</w:t>
      </w:r>
    </w:p>
    <w:p w14:paraId="5650A230" w14:textId="77777777" w:rsidR="00C20817" w:rsidRPr="00C20817" w:rsidRDefault="00C20817" w:rsidP="00C20817">
      <w:pPr>
        <w:suppressAutoHyphens/>
        <w:ind w:firstLine="284"/>
        <w:jc w:val="both"/>
        <w:textAlignment w:val="baseline"/>
        <w:rPr>
          <w:rFonts w:ascii="Times New Roman" w:hAnsi="Times New Roman"/>
          <w:kern w:val="1"/>
          <w:sz w:val="24"/>
          <w:szCs w:val="24"/>
          <w:lang w:eastAsia="ar-SA"/>
        </w:rPr>
      </w:pPr>
      <w:r w:rsidRPr="00C20817">
        <w:rPr>
          <w:rFonts w:ascii="Times New Roman" w:hAnsi="Times New Roman"/>
          <w:kern w:val="1"/>
          <w:sz w:val="24"/>
          <w:szCs w:val="24"/>
          <w:lang w:eastAsia="ar-SA"/>
        </w:rPr>
        <w:t>- презентации результатов исследовательской деятельности,</w:t>
      </w:r>
    </w:p>
    <w:p w14:paraId="6E6B00C6" w14:textId="77777777" w:rsidR="00C20817" w:rsidRPr="00C20817" w:rsidRDefault="00C20817" w:rsidP="00C20817">
      <w:pPr>
        <w:suppressAutoHyphens/>
        <w:ind w:firstLine="284"/>
        <w:jc w:val="both"/>
        <w:textAlignment w:val="baseline"/>
        <w:rPr>
          <w:rFonts w:ascii="Times New Roman" w:hAnsi="Times New Roman"/>
          <w:kern w:val="1"/>
          <w:sz w:val="24"/>
          <w:szCs w:val="24"/>
          <w:lang w:eastAsia="ar-SA"/>
        </w:rPr>
      </w:pPr>
      <w:r w:rsidRPr="00C20817">
        <w:rPr>
          <w:rFonts w:ascii="Times New Roman" w:hAnsi="Times New Roman"/>
          <w:kern w:val="1"/>
          <w:sz w:val="24"/>
          <w:szCs w:val="24"/>
          <w:lang w:eastAsia="ar-SA"/>
        </w:rPr>
        <w:t>- поиск и отбор значимой информации по заданной тематике,</w:t>
      </w:r>
    </w:p>
    <w:p w14:paraId="1A099701" w14:textId="77777777" w:rsidR="00C20817" w:rsidRPr="00C20817" w:rsidRDefault="00C20817" w:rsidP="00C20817">
      <w:pPr>
        <w:suppressAutoHyphens/>
        <w:ind w:firstLine="284"/>
        <w:jc w:val="both"/>
        <w:textAlignment w:val="baseline"/>
        <w:rPr>
          <w:rFonts w:ascii="Times New Roman" w:hAnsi="Times New Roman"/>
          <w:kern w:val="1"/>
          <w:sz w:val="24"/>
          <w:szCs w:val="24"/>
          <w:lang w:eastAsia="ar-SA"/>
        </w:rPr>
      </w:pPr>
      <w:r w:rsidRPr="00C20817">
        <w:rPr>
          <w:rFonts w:ascii="Times New Roman" w:hAnsi="Times New Roman"/>
          <w:kern w:val="1"/>
          <w:sz w:val="24"/>
          <w:szCs w:val="24"/>
          <w:lang w:eastAsia="ar-SA"/>
        </w:rPr>
        <w:t xml:space="preserve">- подготовка сообщений по изучаемым темам, </w:t>
      </w:r>
    </w:p>
    <w:p w14:paraId="7CF2CA91" w14:textId="77777777" w:rsidR="00C20817" w:rsidRPr="00C20817" w:rsidRDefault="00C20817" w:rsidP="00C20817">
      <w:pPr>
        <w:suppressAutoHyphens/>
        <w:ind w:firstLine="284"/>
        <w:jc w:val="both"/>
        <w:textAlignment w:val="baseline"/>
        <w:rPr>
          <w:rFonts w:ascii="Times New Roman" w:hAnsi="Times New Roman"/>
          <w:kern w:val="1"/>
          <w:sz w:val="24"/>
          <w:szCs w:val="24"/>
          <w:lang w:eastAsia="ar-SA"/>
        </w:rPr>
      </w:pPr>
      <w:r w:rsidRPr="00C20817">
        <w:rPr>
          <w:rFonts w:ascii="Times New Roman" w:hAnsi="Times New Roman"/>
          <w:kern w:val="1"/>
          <w:sz w:val="24"/>
          <w:szCs w:val="24"/>
          <w:lang w:eastAsia="ar-SA"/>
        </w:rPr>
        <w:t>- выполнение индивидуальных / групповых проектов,</w:t>
      </w:r>
    </w:p>
    <w:p w14:paraId="2ECB650A" w14:textId="09520847" w:rsidR="003D4BA5" w:rsidRPr="003D4BA5" w:rsidRDefault="00C20817" w:rsidP="00C20817">
      <w:pPr>
        <w:suppressAutoHyphens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b/>
          <w:bCs/>
          <w:kern w:val="1"/>
          <w:sz w:val="24"/>
          <w:szCs w:val="24"/>
          <w:lang w:eastAsia="ar-SA"/>
        </w:rPr>
      </w:pPr>
      <w:r w:rsidRPr="00C20817">
        <w:rPr>
          <w:rFonts w:ascii="Times New Roman" w:hAnsi="Times New Roman"/>
          <w:kern w:val="1"/>
          <w:sz w:val="24"/>
          <w:szCs w:val="24"/>
          <w:lang w:eastAsia="ar-SA"/>
        </w:rPr>
        <w:t xml:space="preserve">- </w:t>
      </w:r>
      <w:r w:rsidRPr="00C20817">
        <w:rPr>
          <w:rFonts w:ascii="Times New Roman" w:hAnsi="Times New Roman"/>
          <w:bCs/>
          <w:kern w:val="1"/>
          <w:sz w:val="24"/>
          <w:szCs w:val="24"/>
          <w:lang w:eastAsia="ar-SA"/>
        </w:rPr>
        <w:t>вероятностное прогнозирование при прочтении материалов заданий</w:t>
      </w:r>
      <w:r w:rsidRPr="00C20817">
        <w:rPr>
          <w:rFonts w:ascii="Times New Roman" w:hAnsi="Times New Roman"/>
          <w:kern w:val="1"/>
          <w:sz w:val="24"/>
          <w:szCs w:val="24"/>
          <w:lang w:eastAsia="ar-SA"/>
        </w:rPr>
        <w:t xml:space="preserve">, </w:t>
      </w:r>
      <w:r w:rsidRPr="00C20817">
        <w:rPr>
          <w:rFonts w:ascii="Times New Roman" w:hAnsi="Times New Roman"/>
          <w:bCs/>
          <w:kern w:val="1"/>
          <w:sz w:val="24"/>
          <w:szCs w:val="24"/>
          <w:lang w:eastAsia="ar-SA"/>
        </w:rPr>
        <w:t>быстрое погружение в тему сообщения, соотнесение ее с большим контекстом</w:t>
      </w:r>
    </w:p>
    <w:p w14:paraId="4BEFEADA" w14:textId="77777777" w:rsidR="003D4BA5" w:rsidRPr="003D4BA5" w:rsidRDefault="003D4BA5" w:rsidP="003D4BA5">
      <w:pPr>
        <w:suppressAutoHyphens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i/>
          <w:kern w:val="1"/>
          <w:sz w:val="24"/>
          <w:szCs w:val="24"/>
          <w:lang w:eastAsia="ar-SA"/>
        </w:rPr>
      </w:pPr>
      <w:r w:rsidRPr="003D4BA5">
        <w:rPr>
          <w:rFonts w:ascii="Times New Roman" w:eastAsia="Times New Roman" w:hAnsi="Times New Roman"/>
          <w:b/>
          <w:bCs/>
          <w:kern w:val="1"/>
          <w:sz w:val="24"/>
          <w:szCs w:val="24"/>
          <w:lang w:eastAsia="ar-SA"/>
        </w:rPr>
        <w:lastRenderedPageBreak/>
        <w:t>6. Рейтинг-план</w:t>
      </w:r>
    </w:p>
    <w:p w14:paraId="4E118C34" w14:textId="77777777" w:rsidR="003D4BA5" w:rsidRPr="003D4BA5" w:rsidRDefault="003D4BA5" w:rsidP="003D4BA5">
      <w:pPr>
        <w:suppressAutoHyphens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i/>
          <w:kern w:val="1"/>
          <w:sz w:val="24"/>
          <w:szCs w:val="24"/>
          <w:lang w:eastAsia="ar-SA"/>
        </w:rPr>
      </w:pPr>
      <w:r w:rsidRPr="003D4BA5">
        <w:rPr>
          <w:rFonts w:ascii="Times New Roman" w:eastAsia="Times New Roman" w:hAnsi="Times New Roman"/>
          <w:bCs/>
          <w:i/>
          <w:kern w:val="1"/>
          <w:sz w:val="24"/>
          <w:szCs w:val="24"/>
          <w:lang w:eastAsia="ar-SA"/>
        </w:rPr>
        <w:t>6.1. Рейтинг-план</w:t>
      </w:r>
    </w:p>
    <w:tbl>
      <w:tblPr>
        <w:tblW w:w="0" w:type="auto"/>
        <w:tblInd w:w="-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9"/>
        <w:gridCol w:w="1418"/>
        <w:gridCol w:w="1650"/>
        <w:gridCol w:w="1649"/>
        <w:gridCol w:w="1649"/>
        <w:gridCol w:w="1101"/>
        <w:gridCol w:w="828"/>
        <w:gridCol w:w="693"/>
        <w:gridCol w:w="21"/>
      </w:tblGrid>
      <w:tr w:rsidR="003D4BA5" w:rsidRPr="003D4BA5" w14:paraId="46F8E086" w14:textId="77777777" w:rsidTr="00C20817">
        <w:trPr>
          <w:trHeight w:val="600"/>
        </w:trPr>
        <w:tc>
          <w:tcPr>
            <w:tcW w:w="479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14:paraId="123C8D05" w14:textId="77777777" w:rsidR="003D4BA5" w:rsidRPr="003D4BA5" w:rsidRDefault="003D4BA5" w:rsidP="003D4BA5">
            <w:pPr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ar-SA"/>
              </w:rPr>
            </w:pPr>
            <w:bookmarkStart w:id="4" w:name="_Hlk72261330"/>
            <w:r w:rsidRPr="003D4BA5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418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14:paraId="37FAC266" w14:textId="77777777" w:rsidR="003D4BA5" w:rsidRPr="003D4BA5" w:rsidRDefault="003D4BA5" w:rsidP="003D4BA5">
            <w:pPr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3D4BA5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ar-SA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A0084C5" w14:textId="77777777" w:rsidR="003D4BA5" w:rsidRPr="003D4BA5" w:rsidRDefault="003D4BA5" w:rsidP="003D4BA5">
            <w:pPr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3D4BA5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ar-SA"/>
              </w:rPr>
              <w:t>Виды учебной деятельности</w:t>
            </w:r>
          </w:p>
          <w:p w14:paraId="70F23881" w14:textId="77777777" w:rsidR="003D4BA5" w:rsidRPr="003D4BA5" w:rsidRDefault="003D4BA5" w:rsidP="003D4BA5">
            <w:pPr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3D4BA5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ar-SA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14:paraId="176E9CE2" w14:textId="77777777" w:rsidR="003D4BA5" w:rsidRPr="003D4BA5" w:rsidRDefault="003D4BA5" w:rsidP="003D4BA5">
            <w:pPr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3D4BA5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ar-SA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14:paraId="098552DC" w14:textId="77777777" w:rsidR="003D4BA5" w:rsidRPr="003D4BA5" w:rsidRDefault="003D4BA5" w:rsidP="003D4BA5">
            <w:pPr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3D4BA5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ar-SA"/>
              </w:rPr>
              <w:t>Балл за конкретное задание</w:t>
            </w:r>
          </w:p>
          <w:p w14:paraId="5AC883B5" w14:textId="77777777" w:rsidR="003D4BA5" w:rsidRPr="003D4BA5" w:rsidRDefault="003D4BA5" w:rsidP="003D4BA5">
            <w:pPr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3D4BA5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ar-SA"/>
              </w:rPr>
              <w:t>(</w:t>
            </w:r>
            <w:r w:rsidRPr="003D4BA5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val="en-US" w:eastAsia="ar-SA"/>
              </w:rPr>
              <w:t>min</w:t>
            </w:r>
            <w:r w:rsidRPr="003D4BA5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ar-SA"/>
              </w:rPr>
              <w:t>-</w:t>
            </w:r>
            <w:r w:rsidRPr="003D4BA5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val="en-US" w:eastAsia="ar-SA"/>
              </w:rPr>
              <w:t>max</w:t>
            </w:r>
            <w:r w:rsidRPr="003D4BA5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1101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971A306" w14:textId="77777777" w:rsidR="003D4BA5" w:rsidRPr="003D4BA5" w:rsidRDefault="003D4BA5" w:rsidP="003D4BA5">
            <w:pPr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3D4BA5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ar-SA"/>
              </w:rPr>
              <w:t>Число заданий за семестр</w:t>
            </w:r>
          </w:p>
        </w:tc>
        <w:tc>
          <w:tcPr>
            <w:tcW w:w="152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7880913" w14:textId="77777777" w:rsidR="003D4BA5" w:rsidRPr="003D4BA5" w:rsidRDefault="003D4BA5" w:rsidP="003D4BA5">
            <w:pPr>
              <w:suppressAutoHyphens/>
              <w:spacing w:after="0" w:line="100" w:lineRule="atLeast"/>
              <w:jc w:val="center"/>
              <w:textAlignment w:val="baseline"/>
              <w:rPr>
                <w:rFonts w:cs="Calibri"/>
                <w:kern w:val="1"/>
                <w:lang w:eastAsia="ar-SA"/>
              </w:rPr>
            </w:pPr>
            <w:r w:rsidRPr="003D4BA5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ar-SA"/>
              </w:rPr>
              <w:t>Баллы</w:t>
            </w:r>
          </w:p>
        </w:tc>
        <w:tc>
          <w:tcPr>
            <w:tcW w:w="20" w:type="dxa"/>
            <w:tcBorders>
              <w:left w:val="single" w:sz="1" w:space="0" w:color="000000"/>
            </w:tcBorders>
            <w:shd w:val="clear" w:color="auto" w:fill="auto"/>
          </w:tcPr>
          <w:p w14:paraId="38D10D52" w14:textId="77777777" w:rsidR="003D4BA5" w:rsidRPr="003D4BA5" w:rsidRDefault="003D4BA5" w:rsidP="003D4BA5">
            <w:pPr>
              <w:suppressAutoHyphens/>
              <w:snapToGrid w:val="0"/>
              <w:textAlignment w:val="baseline"/>
              <w:rPr>
                <w:rFonts w:cs="Calibri"/>
                <w:kern w:val="1"/>
                <w:lang w:eastAsia="ar-SA"/>
              </w:rPr>
            </w:pPr>
          </w:p>
        </w:tc>
      </w:tr>
      <w:tr w:rsidR="003D4BA5" w:rsidRPr="003D4BA5" w14:paraId="2DF23003" w14:textId="77777777" w:rsidTr="00C20817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300"/>
        </w:trPr>
        <w:tc>
          <w:tcPr>
            <w:tcW w:w="47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54CA576F" w14:textId="77777777" w:rsidR="003D4BA5" w:rsidRPr="003D4BA5" w:rsidRDefault="003D4BA5" w:rsidP="003D4BA5">
            <w:pPr>
              <w:suppressAutoHyphens/>
              <w:snapToGrid w:val="0"/>
              <w:spacing w:after="0" w:line="100" w:lineRule="atLeast"/>
              <w:textAlignment w:val="baseline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71892699" w14:textId="77777777" w:rsidR="003D4BA5" w:rsidRPr="003D4BA5" w:rsidRDefault="003D4BA5" w:rsidP="003D4BA5">
            <w:pPr>
              <w:suppressAutoHyphens/>
              <w:snapToGrid w:val="0"/>
              <w:spacing w:after="0" w:line="100" w:lineRule="atLeast"/>
              <w:textAlignment w:val="baseline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65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359A9D4A" w14:textId="77777777" w:rsidR="003D4BA5" w:rsidRPr="003D4BA5" w:rsidRDefault="003D4BA5" w:rsidP="003D4BA5">
            <w:pPr>
              <w:suppressAutoHyphens/>
              <w:snapToGrid w:val="0"/>
              <w:spacing w:after="0" w:line="100" w:lineRule="atLeast"/>
              <w:textAlignment w:val="baseline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64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0790F455" w14:textId="77777777" w:rsidR="003D4BA5" w:rsidRPr="003D4BA5" w:rsidRDefault="003D4BA5" w:rsidP="003D4BA5">
            <w:pPr>
              <w:suppressAutoHyphens/>
              <w:snapToGrid w:val="0"/>
              <w:spacing w:after="0" w:line="100" w:lineRule="atLeast"/>
              <w:textAlignment w:val="baseline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64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5EFA0930" w14:textId="77777777" w:rsidR="003D4BA5" w:rsidRPr="003D4BA5" w:rsidRDefault="003D4BA5" w:rsidP="003D4BA5">
            <w:pPr>
              <w:suppressAutoHyphens/>
              <w:snapToGrid w:val="0"/>
              <w:spacing w:after="0" w:line="100" w:lineRule="atLeast"/>
              <w:textAlignment w:val="baseline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01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393F6C00" w14:textId="77777777" w:rsidR="003D4BA5" w:rsidRPr="003D4BA5" w:rsidRDefault="003D4BA5" w:rsidP="003D4BA5">
            <w:pPr>
              <w:suppressAutoHyphens/>
              <w:snapToGrid w:val="0"/>
              <w:spacing w:after="0" w:line="100" w:lineRule="atLeast"/>
              <w:textAlignment w:val="baseline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11F159D" w14:textId="77777777" w:rsidR="003D4BA5" w:rsidRPr="003D4BA5" w:rsidRDefault="003D4BA5" w:rsidP="003D4BA5">
            <w:pPr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3D4BA5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ar-SA"/>
              </w:rPr>
              <w:t>Минимальный</w:t>
            </w:r>
          </w:p>
        </w:tc>
        <w:tc>
          <w:tcPr>
            <w:tcW w:w="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08D0B2B" w14:textId="77777777" w:rsidR="003D4BA5" w:rsidRPr="003D4BA5" w:rsidRDefault="003D4BA5" w:rsidP="003D4BA5">
            <w:pPr>
              <w:suppressAutoHyphens/>
              <w:spacing w:after="0" w:line="100" w:lineRule="atLeast"/>
              <w:jc w:val="center"/>
              <w:textAlignment w:val="baseline"/>
              <w:rPr>
                <w:rFonts w:cs="Calibri"/>
                <w:kern w:val="1"/>
                <w:lang w:eastAsia="ar-SA"/>
              </w:rPr>
            </w:pPr>
            <w:r w:rsidRPr="003D4BA5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ar-SA"/>
              </w:rPr>
              <w:t>Максимальный</w:t>
            </w:r>
          </w:p>
        </w:tc>
      </w:tr>
      <w:tr w:rsidR="003D4BA5" w:rsidRPr="003D4BA5" w14:paraId="20EE6BD1" w14:textId="77777777" w:rsidTr="00C20817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300"/>
        </w:trPr>
        <w:tc>
          <w:tcPr>
            <w:tcW w:w="4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3F28B031" w14:textId="77777777" w:rsidR="003D4BA5" w:rsidRPr="003D4BA5" w:rsidRDefault="003D4BA5" w:rsidP="003D4BA5">
            <w:pPr>
              <w:suppressAutoHyphens/>
              <w:spacing w:after="0" w:line="100" w:lineRule="atLeast"/>
              <w:jc w:val="both"/>
              <w:textAlignment w:val="baseline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D4BA5">
              <w:rPr>
                <w:rFonts w:ascii="Times New Roman" w:eastAsia="Times New Roman" w:hAnsi="Times New Roman"/>
                <w:kern w:val="1"/>
                <w:sz w:val="24"/>
                <w:szCs w:val="24"/>
                <w:lang w:val="en-US" w:eastAsia="ar-SA"/>
              </w:rPr>
              <w:t>1.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16FC1E1F" w14:textId="77777777" w:rsidR="003D4BA5" w:rsidRPr="003D4BA5" w:rsidRDefault="003D4BA5" w:rsidP="003D4BA5">
            <w:pPr>
              <w:suppressAutoHyphens/>
              <w:snapToGrid w:val="0"/>
              <w:spacing w:after="0" w:line="100" w:lineRule="atLeast"/>
              <w:jc w:val="center"/>
              <w:textAlignment w:val="baseline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  <w:p w14:paraId="611C4854" w14:textId="575E5ABE" w:rsidR="003D4BA5" w:rsidRPr="003D4BA5" w:rsidRDefault="003D4BA5" w:rsidP="003D4BA5">
            <w:pPr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D4BA5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ОР.-2-</w:t>
            </w:r>
            <w:r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3</w:t>
            </w:r>
            <w:r w:rsidRPr="003D4BA5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-1</w:t>
            </w:r>
          </w:p>
          <w:p w14:paraId="150F99C8" w14:textId="77777777" w:rsidR="003D4BA5" w:rsidRPr="003D4BA5" w:rsidRDefault="003D4BA5" w:rsidP="003D4BA5">
            <w:pPr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6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128B4A47" w14:textId="77777777" w:rsidR="003D4BA5" w:rsidRPr="003D4BA5" w:rsidRDefault="003D4BA5" w:rsidP="003D4BA5">
            <w:pPr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D4BA5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Практическая работа</w:t>
            </w:r>
          </w:p>
        </w:tc>
        <w:tc>
          <w:tcPr>
            <w:tcW w:w="16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04AD3740" w14:textId="77777777" w:rsidR="003D4BA5" w:rsidRPr="003D4BA5" w:rsidRDefault="003D4BA5" w:rsidP="003D4BA5">
            <w:pPr>
              <w:suppressAutoHyphens/>
              <w:snapToGrid w:val="0"/>
              <w:spacing w:after="0" w:line="100" w:lineRule="atLeast"/>
              <w:jc w:val="center"/>
              <w:textAlignment w:val="baseline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  <w:p w14:paraId="042D413C" w14:textId="77777777" w:rsidR="003D4BA5" w:rsidRPr="003D4BA5" w:rsidRDefault="003D4BA5" w:rsidP="003D4BA5">
            <w:pPr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D4BA5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Тестовое задание</w:t>
            </w:r>
          </w:p>
        </w:tc>
        <w:tc>
          <w:tcPr>
            <w:tcW w:w="16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572C4A00" w14:textId="77777777" w:rsidR="003D4BA5" w:rsidRPr="003D4BA5" w:rsidRDefault="003D4BA5" w:rsidP="003D4BA5">
            <w:pPr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D4BA5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10-15</w:t>
            </w:r>
          </w:p>
        </w:tc>
        <w:tc>
          <w:tcPr>
            <w:tcW w:w="1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591FCC79" w14:textId="77777777" w:rsidR="003D4BA5" w:rsidRPr="003D4BA5" w:rsidRDefault="003D4BA5" w:rsidP="003D4BA5">
            <w:pPr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D4BA5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3F41C11" w14:textId="77777777" w:rsidR="003D4BA5" w:rsidRPr="003D4BA5" w:rsidRDefault="003D4BA5" w:rsidP="003D4BA5">
            <w:pPr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D4BA5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36E59769" w14:textId="77777777" w:rsidR="003D4BA5" w:rsidRPr="003D4BA5" w:rsidRDefault="003D4BA5" w:rsidP="003D4BA5">
            <w:pPr>
              <w:suppressAutoHyphens/>
              <w:spacing w:after="0" w:line="100" w:lineRule="atLeast"/>
              <w:jc w:val="center"/>
              <w:textAlignment w:val="baseline"/>
              <w:rPr>
                <w:rFonts w:cs="Calibri"/>
                <w:kern w:val="1"/>
                <w:lang w:eastAsia="ar-SA"/>
              </w:rPr>
            </w:pPr>
            <w:r w:rsidRPr="003D4BA5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60</w:t>
            </w:r>
          </w:p>
        </w:tc>
      </w:tr>
      <w:tr w:rsidR="003D4BA5" w:rsidRPr="003D4BA5" w14:paraId="5F39E2CA" w14:textId="77777777" w:rsidTr="00C20817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300"/>
        </w:trPr>
        <w:tc>
          <w:tcPr>
            <w:tcW w:w="4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75AAEE24" w14:textId="77777777" w:rsidR="003D4BA5" w:rsidRPr="003D4BA5" w:rsidRDefault="003D4BA5" w:rsidP="003D4BA5">
            <w:pPr>
              <w:suppressAutoHyphens/>
              <w:spacing w:after="0" w:line="100" w:lineRule="atLeast"/>
              <w:jc w:val="both"/>
              <w:textAlignment w:val="baseline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D4BA5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397EC447" w14:textId="0727B2D1" w:rsidR="003D4BA5" w:rsidRPr="003D4BA5" w:rsidRDefault="003D4BA5" w:rsidP="003D4BA5">
            <w:pPr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D4BA5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ОР.-2-</w:t>
            </w:r>
            <w:r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3</w:t>
            </w:r>
            <w:r w:rsidRPr="003D4BA5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-1</w:t>
            </w:r>
          </w:p>
        </w:tc>
        <w:tc>
          <w:tcPr>
            <w:tcW w:w="16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4F3CB288" w14:textId="77777777" w:rsidR="003D4BA5" w:rsidRPr="003D4BA5" w:rsidRDefault="003D4BA5" w:rsidP="003D4BA5">
            <w:pPr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D4BA5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16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6699E3F8" w14:textId="77777777" w:rsidR="003D4BA5" w:rsidRPr="003D4BA5" w:rsidRDefault="003D4BA5" w:rsidP="003D4BA5">
            <w:pPr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D4BA5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Индивидуальное практико-ориентированное задание</w:t>
            </w:r>
          </w:p>
        </w:tc>
        <w:tc>
          <w:tcPr>
            <w:tcW w:w="16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38CB95C2" w14:textId="77777777" w:rsidR="003D4BA5" w:rsidRPr="003D4BA5" w:rsidRDefault="003D4BA5" w:rsidP="003D4BA5">
            <w:pPr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D4BA5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5-10</w:t>
            </w:r>
          </w:p>
        </w:tc>
        <w:tc>
          <w:tcPr>
            <w:tcW w:w="1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753D0632" w14:textId="77777777" w:rsidR="003D4BA5" w:rsidRPr="003D4BA5" w:rsidRDefault="003D4BA5" w:rsidP="003D4BA5">
            <w:pPr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D4BA5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1239A62" w14:textId="77777777" w:rsidR="003D4BA5" w:rsidRPr="003D4BA5" w:rsidRDefault="003D4BA5" w:rsidP="003D4BA5">
            <w:pPr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D4BA5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0DE682F0" w14:textId="77777777" w:rsidR="003D4BA5" w:rsidRPr="003D4BA5" w:rsidRDefault="003D4BA5" w:rsidP="003D4BA5">
            <w:pPr>
              <w:suppressAutoHyphens/>
              <w:spacing w:after="0" w:line="100" w:lineRule="atLeast"/>
              <w:jc w:val="center"/>
              <w:textAlignment w:val="baseline"/>
              <w:rPr>
                <w:rFonts w:cs="Calibri"/>
                <w:kern w:val="1"/>
                <w:lang w:eastAsia="ar-SA"/>
              </w:rPr>
            </w:pPr>
            <w:r w:rsidRPr="003D4BA5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10</w:t>
            </w:r>
          </w:p>
        </w:tc>
      </w:tr>
      <w:tr w:rsidR="003D4BA5" w:rsidRPr="003D4BA5" w14:paraId="10AD32C0" w14:textId="77777777" w:rsidTr="00C20817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300"/>
        </w:trPr>
        <w:tc>
          <w:tcPr>
            <w:tcW w:w="4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4ABE42AA" w14:textId="77777777" w:rsidR="003D4BA5" w:rsidRPr="003D4BA5" w:rsidRDefault="003D4BA5" w:rsidP="003D4BA5">
            <w:pPr>
              <w:suppressAutoHyphens/>
              <w:snapToGrid w:val="0"/>
              <w:spacing w:after="0" w:line="100" w:lineRule="atLeast"/>
              <w:jc w:val="both"/>
              <w:textAlignment w:val="baseline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00104117" w14:textId="77777777" w:rsidR="003D4BA5" w:rsidRPr="003D4BA5" w:rsidRDefault="003D4BA5" w:rsidP="003D4BA5">
            <w:pPr>
              <w:suppressAutoHyphens/>
              <w:snapToGrid w:val="0"/>
              <w:spacing w:after="0" w:line="100" w:lineRule="atLeast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6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0A9DADDB" w14:textId="77777777" w:rsidR="003D4BA5" w:rsidRPr="003D4BA5" w:rsidRDefault="003D4BA5" w:rsidP="003D4BA5">
            <w:pPr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D4BA5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ar-SA"/>
              </w:rPr>
              <w:t>Итого:</w:t>
            </w:r>
          </w:p>
        </w:tc>
        <w:tc>
          <w:tcPr>
            <w:tcW w:w="16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5E235B43" w14:textId="77777777" w:rsidR="003D4BA5" w:rsidRPr="003D4BA5" w:rsidRDefault="003D4BA5" w:rsidP="003D4BA5">
            <w:pPr>
              <w:suppressAutoHyphens/>
              <w:snapToGrid w:val="0"/>
              <w:spacing w:after="0" w:line="100" w:lineRule="atLeast"/>
              <w:jc w:val="center"/>
              <w:textAlignment w:val="baseline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6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0D710363" w14:textId="77777777" w:rsidR="003D4BA5" w:rsidRPr="003D4BA5" w:rsidRDefault="003D4BA5" w:rsidP="003D4BA5">
            <w:pPr>
              <w:suppressAutoHyphens/>
              <w:snapToGrid w:val="0"/>
              <w:spacing w:after="0" w:line="100" w:lineRule="atLeast"/>
              <w:jc w:val="center"/>
              <w:textAlignment w:val="baseline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439B9966" w14:textId="77777777" w:rsidR="003D4BA5" w:rsidRPr="003D4BA5" w:rsidRDefault="003D4BA5" w:rsidP="003D4BA5">
            <w:pPr>
              <w:suppressAutoHyphens/>
              <w:snapToGrid w:val="0"/>
              <w:spacing w:after="0" w:line="100" w:lineRule="atLeast"/>
              <w:jc w:val="center"/>
              <w:textAlignment w:val="baseline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358ACE1" w14:textId="77777777" w:rsidR="003D4BA5" w:rsidRPr="003D4BA5" w:rsidRDefault="003D4BA5" w:rsidP="003D4BA5">
            <w:pPr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D4BA5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45</w:t>
            </w:r>
          </w:p>
        </w:tc>
        <w:tc>
          <w:tcPr>
            <w:tcW w:w="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3BED10E0" w14:textId="77777777" w:rsidR="003D4BA5" w:rsidRPr="003D4BA5" w:rsidRDefault="003D4BA5" w:rsidP="003D4BA5">
            <w:pPr>
              <w:suppressAutoHyphens/>
              <w:spacing w:after="0" w:line="100" w:lineRule="atLeast"/>
              <w:jc w:val="center"/>
              <w:textAlignment w:val="baseline"/>
              <w:rPr>
                <w:rFonts w:cs="Calibri"/>
                <w:kern w:val="1"/>
                <w:lang w:eastAsia="ar-SA"/>
              </w:rPr>
            </w:pPr>
            <w:r w:rsidRPr="003D4BA5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70</w:t>
            </w:r>
          </w:p>
        </w:tc>
      </w:tr>
      <w:tr w:rsidR="003D4BA5" w:rsidRPr="003D4BA5" w14:paraId="5FB00583" w14:textId="77777777" w:rsidTr="00C20817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300"/>
        </w:trPr>
        <w:tc>
          <w:tcPr>
            <w:tcW w:w="4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5F80AD44" w14:textId="77777777" w:rsidR="003D4BA5" w:rsidRPr="003D4BA5" w:rsidRDefault="003D4BA5" w:rsidP="003D4BA5">
            <w:pPr>
              <w:suppressAutoHyphens/>
              <w:snapToGrid w:val="0"/>
              <w:spacing w:after="0" w:line="100" w:lineRule="atLeast"/>
              <w:jc w:val="both"/>
              <w:textAlignment w:val="baseline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6683E869" w14:textId="77777777" w:rsidR="003D4BA5" w:rsidRPr="003D4BA5" w:rsidRDefault="003D4BA5" w:rsidP="003D4BA5">
            <w:pPr>
              <w:suppressAutoHyphens/>
              <w:snapToGrid w:val="0"/>
              <w:spacing w:after="0" w:line="100" w:lineRule="atLeast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  <w:p w14:paraId="6D77F4C2" w14:textId="3E6408F8" w:rsidR="003D4BA5" w:rsidRPr="003D4BA5" w:rsidRDefault="003D4BA5" w:rsidP="003D4BA5">
            <w:pPr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3D4BA5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ar-SA"/>
              </w:rPr>
              <w:t>ОР.-2-</w:t>
            </w:r>
            <w:r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ar-SA"/>
              </w:rPr>
              <w:t>3</w:t>
            </w:r>
            <w:r w:rsidRPr="003D4BA5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ar-SA"/>
              </w:rPr>
              <w:t>-1</w:t>
            </w:r>
          </w:p>
        </w:tc>
        <w:tc>
          <w:tcPr>
            <w:tcW w:w="16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2DF5B6E8" w14:textId="77777777" w:rsidR="003D4BA5" w:rsidRPr="003D4BA5" w:rsidRDefault="003D4BA5" w:rsidP="003D4BA5">
            <w:pPr>
              <w:suppressAutoHyphens/>
              <w:snapToGrid w:val="0"/>
              <w:spacing w:after="0" w:line="100" w:lineRule="atLeast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6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4676A2A5" w14:textId="74F3573F" w:rsidR="003D4BA5" w:rsidRPr="003D4BA5" w:rsidRDefault="003D4BA5" w:rsidP="003D4BA5">
            <w:pPr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ar-SA"/>
              </w:rPr>
              <w:t xml:space="preserve">Экзамен </w:t>
            </w:r>
          </w:p>
        </w:tc>
        <w:tc>
          <w:tcPr>
            <w:tcW w:w="16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504A6EE7" w14:textId="77777777" w:rsidR="003D4BA5" w:rsidRPr="003D4BA5" w:rsidRDefault="003D4BA5" w:rsidP="003D4BA5">
            <w:pPr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D4BA5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10-30</w:t>
            </w:r>
          </w:p>
        </w:tc>
        <w:tc>
          <w:tcPr>
            <w:tcW w:w="1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528D8163" w14:textId="77777777" w:rsidR="003D4BA5" w:rsidRPr="003D4BA5" w:rsidRDefault="003D4BA5" w:rsidP="003D4BA5">
            <w:pPr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D4BA5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9A99B45" w14:textId="77777777" w:rsidR="003D4BA5" w:rsidRPr="003D4BA5" w:rsidRDefault="003D4BA5" w:rsidP="003D4BA5">
            <w:pPr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D4BA5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1AB6538D" w14:textId="77777777" w:rsidR="003D4BA5" w:rsidRPr="003D4BA5" w:rsidRDefault="003D4BA5" w:rsidP="003D4BA5">
            <w:pPr>
              <w:suppressAutoHyphens/>
              <w:spacing w:after="0" w:line="100" w:lineRule="atLeast"/>
              <w:jc w:val="center"/>
              <w:textAlignment w:val="baseline"/>
              <w:rPr>
                <w:rFonts w:cs="Calibri"/>
                <w:kern w:val="1"/>
                <w:lang w:eastAsia="ar-SA"/>
              </w:rPr>
            </w:pPr>
            <w:r w:rsidRPr="003D4BA5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30</w:t>
            </w:r>
          </w:p>
        </w:tc>
      </w:tr>
      <w:tr w:rsidR="003D4BA5" w:rsidRPr="003D4BA5" w14:paraId="2FE92582" w14:textId="77777777" w:rsidTr="00C20817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trHeight w:val="300"/>
        </w:trPr>
        <w:tc>
          <w:tcPr>
            <w:tcW w:w="4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7ED062C1" w14:textId="77777777" w:rsidR="003D4BA5" w:rsidRPr="003D4BA5" w:rsidRDefault="003D4BA5" w:rsidP="003D4BA5">
            <w:pPr>
              <w:suppressAutoHyphens/>
              <w:snapToGrid w:val="0"/>
              <w:spacing w:after="0" w:line="100" w:lineRule="atLeast"/>
              <w:jc w:val="both"/>
              <w:textAlignment w:val="baseline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1B698319" w14:textId="77777777" w:rsidR="003D4BA5" w:rsidRPr="003D4BA5" w:rsidRDefault="003D4BA5" w:rsidP="003D4BA5">
            <w:pPr>
              <w:suppressAutoHyphens/>
              <w:snapToGrid w:val="0"/>
              <w:spacing w:after="0" w:line="100" w:lineRule="atLeast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6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39D708A9" w14:textId="77777777" w:rsidR="003D4BA5" w:rsidRPr="003D4BA5" w:rsidRDefault="003D4BA5" w:rsidP="003D4BA5">
            <w:pPr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D4BA5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ar-SA"/>
              </w:rPr>
              <w:t>Итого:</w:t>
            </w:r>
          </w:p>
        </w:tc>
        <w:tc>
          <w:tcPr>
            <w:tcW w:w="16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0974062D" w14:textId="77777777" w:rsidR="003D4BA5" w:rsidRPr="003D4BA5" w:rsidRDefault="003D4BA5" w:rsidP="003D4BA5">
            <w:pPr>
              <w:suppressAutoHyphens/>
              <w:snapToGrid w:val="0"/>
              <w:spacing w:after="0" w:line="100" w:lineRule="atLeast"/>
              <w:jc w:val="center"/>
              <w:textAlignment w:val="baseline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6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431DAA77" w14:textId="77777777" w:rsidR="003D4BA5" w:rsidRPr="003D4BA5" w:rsidRDefault="003D4BA5" w:rsidP="003D4BA5">
            <w:pPr>
              <w:suppressAutoHyphens/>
              <w:snapToGrid w:val="0"/>
              <w:spacing w:after="0" w:line="100" w:lineRule="atLeast"/>
              <w:jc w:val="center"/>
              <w:textAlignment w:val="baseline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642160F5" w14:textId="77777777" w:rsidR="003D4BA5" w:rsidRPr="003D4BA5" w:rsidRDefault="003D4BA5" w:rsidP="003D4BA5">
            <w:pPr>
              <w:suppressAutoHyphens/>
              <w:snapToGrid w:val="0"/>
              <w:spacing w:after="0" w:line="100" w:lineRule="atLeast"/>
              <w:jc w:val="center"/>
              <w:textAlignment w:val="baseline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F918D03" w14:textId="77777777" w:rsidR="003D4BA5" w:rsidRPr="003D4BA5" w:rsidRDefault="003D4BA5" w:rsidP="003D4BA5">
            <w:pPr>
              <w:suppressAutoHyphens/>
              <w:spacing w:after="0" w:line="100" w:lineRule="atLeast"/>
              <w:jc w:val="center"/>
              <w:textAlignment w:val="baseline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D4BA5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55</w:t>
            </w:r>
          </w:p>
        </w:tc>
        <w:tc>
          <w:tcPr>
            <w:tcW w:w="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3DDBAF84" w14:textId="77777777" w:rsidR="003D4BA5" w:rsidRPr="003D4BA5" w:rsidRDefault="003D4BA5" w:rsidP="003D4BA5">
            <w:pPr>
              <w:suppressAutoHyphens/>
              <w:spacing w:after="0" w:line="100" w:lineRule="atLeast"/>
              <w:jc w:val="center"/>
              <w:textAlignment w:val="baseline"/>
              <w:rPr>
                <w:rFonts w:cs="Calibri"/>
                <w:kern w:val="1"/>
                <w:lang w:eastAsia="ar-SA"/>
              </w:rPr>
            </w:pPr>
            <w:r w:rsidRPr="003D4BA5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100</w:t>
            </w:r>
          </w:p>
        </w:tc>
      </w:tr>
      <w:bookmarkEnd w:id="4"/>
    </w:tbl>
    <w:p w14:paraId="38038DA3" w14:textId="7B5D7A82" w:rsidR="003D4BA5" w:rsidRDefault="003D4BA5" w:rsidP="003D4BA5">
      <w:pPr>
        <w:spacing w:after="0"/>
        <w:rPr>
          <w:rFonts w:ascii="Times New Roman" w:eastAsia="Times New Roman" w:hAnsi="Times New Roman"/>
          <w:b/>
          <w:bCs/>
          <w:kern w:val="1"/>
          <w:sz w:val="24"/>
          <w:szCs w:val="24"/>
          <w:lang w:eastAsia="ar-SA"/>
        </w:rPr>
      </w:pPr>
    </w:p>
    <w:p w14:paraId="29DFD1F5" w14:textId="3A714853" w:rsidR="003D4BA5" w:rsidRDefault="003D4BA5" w:rsidP="003D4BA5">
      <w:pPr>
        <w:suppressAutoHyphens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b/>
          <w:bCs/>
          <w:kern w:val="1"/>
          <w:sz w:val="24"/>
          <w:szCs w:val="24"/>
          <w:lang w:eastAsia="ar-SA"/>
        </w:rPr>
      </w:pPr>
      <w:r w:rsidRPr="003D4BA5">
        <w:rPr>
          <w:rFonts w:ascii="Times New Roman" w:eastAsia="Times New Roman" w:hAnsi="Times New Roman"/>
          <w:b/>
          <w:bCs/>
          <w:kern w:val="1"/>
          <w:sz w:val="24"/>
          <w:szCs w:val="24"/>
          <w:lang w:eastAsia="ar-SA"/>
        </w:rPr>
        <w:t>Учебно-методическое и информационное обеспечение</w:t>
      </w:r>
    </w:p>
    <w:p w14:paraId="6DCB578D" w14:textId="77777777" w:rsidR="00C20817" w:rsidRPr="00C20817" w:rsidRDefault="00C20817" w:rsidP="00C20817">
      <w:pPr>
        <w:suppressAutoHyphens/>
        <w:ind w:firstLine="284"/>
        <w:jc w:val="both"/>
        <w:textAlignment w:val="baseline"/>
        <w:rPr>
          <w:rFonts w:ascii="Times New Roman" w:hAnsi="Times New Roman"/>
          <w:kern w:val="1"/>
          <w:sz w:val="24"/>
          <w:szCs w:val="24"/>
          <w:lang w:eastAsia="ar-SA"/>
        </w:rPr>
      </w:pPr>
      <w:r w:rsidRPr="00C20817">
        <w:rPr>
          <w:rFonts w:ascii="Times New Roman" w:eastAsia="Times New Roman" w:hAnsi="Times New Roman"/>
          <w:bCs/>
          <w:i/>
          <w:kern w:val="1"/>
          <w:sz w:val="24"/>
          <w:szCs w:val="24"/>
          <w:lang w:eastAsia="ar-SA"/>
        </w:rPr>
        <w:t xml:space="preserve">7.1. </w:t>
      </w:r>
      <w:r w:rsidRPr="00C20817">
        <w:rPr>
          <w:rFonts w:ascii="Times New Roman" w:eastAsia="Times New Roman" w:hAnsi="Times New Roman"/>
          <w:bCs/>
          <w:i/>
          <w:iCs/>
          <w:kern w:val="1"/>
          <w:sz w:val="24"/>
          <w:szCs w:val="24"/>
          <w:lang w:eastAsia="ar-SA"/>
        </w:rPr>
        <w:t>Основная литература</w:t>
      </w:r>
    </w:p>
    <w:p w14:paraId="2CEAB1A3" w14:textId="77777777" w:rsidR="00C20817" w:rsidRPr="00C20817" w:rsidRDefault="00C20817" w:rsidP="00C20817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textAlignment w:val="baseline"/>
        <w:rPr>
          <w:rFonts w:ascii="Times New Roman" w:hAnsi="Times New Roman"/>
          <w:kern w:val="1"/>
          <w:sz w:val="24"/>
          <w:szCs w:val="24"/>
          <w:lang w:eastAsia="ar-SA"/>
        </w:rPr>
      </w:pPr>
      <w:r w:rsidRPr="00C20817">
        <w:rPr>
          <w:rFonts w:ascii="Times New Roman" w:hAnsi="Times New Roman"/>
          <w:kern w:val="1"/>
          <w:sz w:val="24"/>
          <w:szCs w:val="24"/>
          <w:lang w:eastAsia="ar-SA"/>
        </w:rPr>
        <w:t>Евстифеева, М.В. Теоретическая фонетика английского языка: лекции, семинары, упражнения: учебное пособие / М.В. Евстифеева. - 2-е изд., стер. - Москва: Издательство «Флинта», 2017. - 168 с. - ISBN 978-5-9765-1115-6 ; [Электронный ресурс]. - URL: </w:t>
      </w:r>
      <w:hyperlink r:id="rId16" w:history="1">
        <w:r w:rsidRPr="00C20817">
          <w:rPr>
            <w:rFonts w:ascii="Times New Roman" w:hAnsi="Times New Roman"/>
            <w:kern w:val="1"/>
            <w:sz w:val="24"/>
            <w:szCs w:val="24"/>
            <w:u w:val="single"/>
            <w:lang w:eastAsia="ar-SA"/>
          </w:rPr>
          <w:t>http://biblioclub.ru/index.php?page=book&amp;id=93443</w:t>
        </w:r>
      </w:hyperlink>
    </w:p>
    <w:p w14:paraId="42AD85F8" w14:textId="77777777" w:rsidR="00C20817" w:rsidRPr="00C20817" w:rsidRDefault="00C20817" w:rsidP="00C20817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textAlignment w:val="baseline"/>
        <w:rPr>
          <w:rFonts w:ascii="Times New Roman" w:hAnsi="Times New Roman"/>
          <w:kern w:val="1"/>
          <w:sz w:val="24"/>
          <w:szCs w:val="24"/>
          <w:lang w:eastAsia="ar-SA"/>
        </w:rPr>
      </w:pPr>
      <w:r w:rsidRPr="00C20817">
        <w:rPr>
          <w:rFonts w:ascii="Times New Roman" w:hAnsi="Times New Roman"/>
          <w:kern w:val="1"/>
          <w:sz w:val="24"/>
          <w:szCs w:val="24"/>
          <w:lang w:eastAsia="ar-SA"/>
        </w:rPr>
        <w:t>Фоностилистика английского языка: учебное пособие / сост. Т.В. Бабиян, В.А. Борисенко, О.С. Гришечко; Министерство образования и науки Российской Федерации и др. - Ростов-на-Дону: Издательство Южного федерального университета, 2015. - 122 с. - ISBN 978-5-9275-1748-0; [Электронный ресурс]. - URL: </w:t>
      </w:r>
      <w:hyperlink r:id="rId17" w:history="1">
        <w:r w:rsidRPr="00C20817">
          <w:rPr>
            <w:rFonts w:ascii="Times New Roman" w:hAnsi="Times New Roman"/>
            <w:kern w:val="1"/>
            <w:sz w:val="24"/>
            <w:szCs w:val="24"/>
            <w:u w:val="single"/>
            <w:lang w:eastAsia="ar-SA"/>
          </w:rPr>
          <w:t>http://biblioclub.ru/index.php?page=book&amp;id=461895</w:t>
        </w:r>
      </w:hyperlink>
    </w:p>
    <w:p w14:paraId="15F94713" w14:textId="77777777" w:rsidR="00C20817" w:rsidRPr="00C20817" w:rsidRDefault="00C20817" w:rsidP="00C20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860"/>
        <w:jc w:val="both"/>
        <w:textAlignment w:val="baseline"/>
        <w:rPr>
          <w:rFonts w:ascii="Times New Roman" w:hAnsi="Times New Roman"/>
          <w:kern w:val="1"/>
          <w:sz w:val="24"/>
          <w:szCs w:val="24"/>
          <w:lang w:eastAsia="ar-SA"/>
        </w:rPr>
      </w:pPr>
    </w:p>
    <w:p w14:paraId="17285E6D" w14:textId="77777777" w:rsidR="00C20817" w:rsidRPr="00C20817" w:rsidRDefault="00C20817" w:rsidP="00C20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284"/>
        <w:jc w:val="both"/>
        <w:textAlignment w:val="baseline"/>
        <w:rPr>
          <w:rFonts w:ascii="Times New Roman" w:eastAsia="Times New Roman" w:hAnsi="Times New Roman"/>
          <w:bCs/>
          <w:i/>
          <w:iCs/>
          <w:kern w:val="1"/>
          <w:sz w:val="24"/>
          <w:szCs w:val="24"/>
          <w:lang w:eastAsia="ar-SA"/>
        </w:rPr>
      </w:pPr>
    </w:p>
    <w:p w14:paraId="02BB29C2" w14:textId="77777777" w:rsidR="00C20817" w:rsidRPr="00C20817" w:rsidRDefault="00C20817" w:rsidP="00C20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284"/>
        <w:jc w:val="both"/>
        <w:textAlignment w:val="baseline"/>
        <w:rPr>
          <w:rFonts w:ascii="Times New Roman" w:eastAsia="Times New Roman" w:hAnsi="Times New Roman"/>
          <w:bCs/>
          <w:i/>
          <w:iCs/>
          <w:kern w:val="1"/>
          <w:sz w:val="24"/>
          <w:szCs w:val="24"/>
          <w:lang w:eastAsia="ar-SA"/>
        </w:rPr>
      </w:pPr>
      <w:r w:rsidRPr="00C20817">
        <w:rPr>
          <w:rFonts w:ascii="Times New Roman" w:eastAsia="Times New Roman" w:hAnsi="Times New Roman"/>
          <w:bCs/>
          <w:i/>
          <w:iCs/>
          <w:kern w:val="1"/>
          <w:sz w:val="24"/>
          <w:szCs w:val="24"/>
          <w:lang w:eastAsia="ar-SA"/>
        </w:rPr>
        <w:t>7.2. Дополнительная литература</w:t>
      </w:r>
    </w:p>
    <w:p w14:paraId="613DA6C1" w14:textId="77777777" w:rsidR="00C20817" w:rsidRPr="00C20817" w:rsidRDefault="00C20817" w:rsidP="00C20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284"/>
        <w:jc w:val="both"/>
        <w:textAlignment w:val="baseline"/>
        <w:rPr>
          <w:rFonts w:ascii="Times New Roman" w:eastAsia="Times New Roman" w:hAnsi="Times New Roman"/>
          <w:bCs/>
          <w:i/>
          <w:iCs/>
          <w:kern w:val="1"/>
          <w:sz w:val="24"/>
          <w:szCs w:val="24"/>
          <w:lang w:eastAsia="ar-SA"/>
        </w:rPr>
      </w:pPr>
    </w:p>
    <w:p w14:paraId="15332B8F" w14:textId="77777777" w:rsidR="00C20817" w:rsidRPr="00C20817" w:rsidRDefault="00C20817" w:rsidP="00C20817">
      <w:pPr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0" w:firstLine="284"/>
        <w:jc w:val="both"/>
        <w:textAlignment w:val="baseline"/>
        <w:rPr>
          <w:rFonts w:ascii="Times New Roman" w:hAnsi="Times New Roman"/>
          <w:kern w:val="1"/>
          <w:sz w:val="24"/>
          <w:szCs w:val="24"/>
          <w:lang w:eastAsia="ar-SA"/>
        </w:rPr>
      </w:pPr>
      <w:r w:rsidRPr="00C20817">
        <w:rPr>
          <w:rFonts w:ascii="Times New Roman" w:hAnsi="Times New Roman"/>
          <w:kern w:val="1"/>
          <w:sz w:val="24"/>
          <w:szCs w:val="24"/>
          <w:lang w:eastAsia="ar-SA"/>
        </w:rPr>
        <w:t>Речевой практикум по английскому языку (Бакалавриат): учебное пособие: в 2 ч. / А.А. Дрюченко, Е.В. Козыренко, О.В. Мякушкина, М.В. Ивлева; науч. ред. Е.А. Чигирин; Министерство образования и науки РФ, Воронежский государственный университет инженерных технологий. - Воронеж: Воронежский государственный университет инженерных технологий, 2016. - Ч. 2. - 157 с. - Библиогр. в кн. - ISBN 978-5-00032-218-5; [Электронный ресурс]. - URL: </w:t>
      </w:r>
      <w:hyperlink r:id="rId18" w:history="1">
        <w:r w:rsidRPr="00C20817">
          <w:rPr>
            <w:rFonts w:ascii="Times New Roman" w:hAnsi="Times New Roman"/>
            <w:kern w:val="1"/>
            <w:sz w:val="24"/>
            <w:szCs w:val="24"/>
            <w:u w:val="single"/>
            <w:lang w:eastAsia="ar-SA"/>
          </w:rPr>
          <w:t>http://biblioclub.ru/index.php?page=book&amp;id=481990</w:t>
        </w:r>
      </w:hyperlink>
    </w:p>
    <w:p w14:paraId="671AD793" w14:textId="77777777" w:rsidR="00C20817" w:rsidRPr="00C20817" w:rsidRDefault="00C20817" w:rsidP="00C20817">
      <w:pPr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0" w:firstLine="284"/>
        <w:jc w:val="both"/>
        <w:textAlignment w:val="baseline"/>
        <w:rPr>
          <w:rFonts w:ascii="Times New Roman" w:hAnsi="Times New Roman"/>
          <w:kern w:val="1"/>
          <w:sz w:val="24"/>
          <w:szCs w:val="24"/>
          <w:lang w:eastAsia="ar-SA"/>
        </w:rPr>
      </w:pPr>
      <w:r w:rsidRPr="00C20817">
        <w:rPr>
          <w:rFonts w:ascii="Times New Roman" w:hAnsi="Times New Roman"/>
          <w:kern w:val="1"/>
          <w:sz w:val="24"/>
          <w:szCs w:val="24"/>
          <w:lang w:eastAsia="ar-SA"/>
        </w:rPr>
        <w:t>Ершова, О.В. Английская фонетика. От звука к слову: учебное пособие по развитию навыков чтения и произношения / О.В. Ершова, А.Э. Максаева. - 4-е изд., стереотип. - Москва: Издательство «Флинта», 2016. - 132 с. - ISBN 978-5-9765-1050-0; [Электронный ресурс]. - URL: </w:t>
      </w:r>
      <w:hyperlink r:id="rId19" w:history="1">
        <w:r w:rsidRPr="00C20817">
          <w:rPr>
            <w:rFonts w:ascii="Times New Roman" w:hAnsi="Times New Roman"/>
            <w:kern w:val="1"/>
            <w:sz w:val="24"/>
            <w:szCs w:val="24"/>
            <w:u w:val="single"/>
            <w:lang w:eastAsia="ar-SA"/>
          </w:rPr>
          <w:t>http://biblioclub.ru/index.php?page=book&amp;id=83206</w:t>
        </w:r>
      </w:hyperlink>
    </w:p>
    <w:p w14:paraId="0BCD1F50" w14:textId="77777777" w:rsidR="00C20817" w:rsidRPr="00C20817" w:rsidRDefault="00C20817" w:rsidP="00C20817">
      <w:pPr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0" w:firstLine="284"/>
        <w:jc w:val="both"/>
        <w:textAlignment w:val="baseline"/>
        <w:rPr>
          <w:rFonts w:ascii="Times New Roman" w:hAnsi="Times New Roman"/>
          <w:kern w:val="1"/>
          <w:sz w:val="24"/>
          <w:szCs w:val="24"/>
          <w:lang w:eastAsia="ar-SA"/>
        </w:rPr>
      </w:pPr>
      <w:r w:rsidRPr="00C20817">
        <w:rPr>
          <w:rFonts w:ascii="Times New Roman" w:hAnsi="Times New Roman"/>
          <w:kern w:val="1"/>
          <w:sz w:val="24"/>
          <w:szCs w:val="24"/>
          <w:lang w:eastAsia="ar-SA"/>
        </w:rPr>
        <w:lastRenderedPageBreak/>
        <w:t>Лысикова, И.В. От звука к речи: учебное пособие / И.В. Лысикова, И.Б. Бойкова. - Москва: Прометей, 2015. - 124 с.: схем., ил. - Библиогр. в кн. - ISBN 978-5-9906134-5-4; [Электронный ресурс]. - URL: </w:t>
      </w:r>
      <w:hyperlink r:id="rId20" w:history="1">
        <w:r w:rsidRPr="00C20817">
          <w:rPr>
            <w:rFonts w:ascii="Times New Roman" w:hAnsi="Times New Roman"/>
            <w:kern w:val="1"/>
            <w:sz w:val="24"/>
            <w:szCs w:val="24"/>
            <w:u w:val="single"/>
            <w:lang w:eastAsia="ar-SA"/>
          </w:rPr>
          <w:t>http://biblioclub.ru/index.php?page=book&amp;id=437312</w:t>
        </w:r>
      </w:hyperlink>
    </w:p>
    <w:p w14:paraId="5736EBAB" w14:textId="77777777" w:rsidR="00C20817" w:rsidRPr="00C20817" w:rsidRDefault="00C20817" w:rsidP="00C20817">
      <w:pPr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0" w:firstLine="284"/>
        <w:jc w:val="both"/>
        <w:textAlignment w:val="baseline"/>
        <w:rPr>
          <w:rFonts w:ascii="Times New Roman" w:hAnsi="Times New Roman"/>
          <w:kern w:val="1"/>
          <w:sz w:val="24"/>
          <w:szCs w:val="24"/>
          <w:lang w:eastAsia="ar-SA"/>
        </w:rPr>
      </w:pPr>
      <w:r w:rsidRPr="00C20817">
        <w:rPr>
          <w:rFonts w:ascii="Times New Roman" w:hAnsi="Times New Roman"/>
          <w:kern w:val="1"/>
          <w:sz w:val="24"/>
          <w:szCs w:val="24"/>
          <w:lang w:eastAsia="ar-SA"/>
        </w:rPr>
        <w:t>Суркова, Е.А. Практическая фонетика: учебное пособие / Е.А. Суркова; Негосударственное образовательное учреждение высшего профессионального образования «Институт специальной педагогики и психологии». - Санкт-Петербург: НОУ «Институт специальной педагогики и психологии», 2014. - 116 с.: табл. - ISBN 978-5-8179-0178-8; [Электронный ресурс]. - URL: </w:t>
      </w:r>
      <w:hyperlink r:id="rId21" w:history="1">
        <w:r w:rsidRPr="00C20817">
          <w:rPr>
            <w:rFonts w:ascii="Times New Roman" w:hAnsi="Times New Roman"/>
            <w:kern w:val="1"/>
            <w:sz w:val="24"/>
            <w:szCs w:val="24"/>
            <w:u w:val="single"/>
            <w:lang w:eastAsia="ar-SA"/>
          </w:rPr>
          <w:t>http://biblioclub.ru/index.php?page=book&amp;id=438773</w:t>
        </w:r>
      </w:hyperlink>
    </w:p>
    <w:p w14:paraId="70FBF462" w14:textId="77777777" w:rsidR="00C20817" w:rsidRPr="00C20817" w:rsidRDefault="00C20817" w:rsidP="00C20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284"/>
        <w:jc w:val="both"/>
        <w:textAlignment w:val="baseline"/>
        <w:rPr>
          <w:rFonts w:ascii="Times New Roman" w:hAnsi="Times New Roman"/>
          <w:kern w:val="1"/>
          <w:sz w:val="24"/>
          <w:szCs w:val="24"/>
          <w:lang w:eastAsia="ar-SA"/>
        </w:rPr>
      </w:pPr>
    </w:p>
    <w:p w14:paraId="0CDB37B6" w14:textId="77777777" w:rsidR="00C20817" w:rsidRPr="00C20817" w:rsidRDefault="00C20817" w:rsidP="00C20817">
      <w:pPr>
        <w:suppressAutoHyphens/>
        <w:spacing w:after="0"/>
        <w:ind w:firstLine="284"/>
        <w:jc w:val="both"/>
        <w:textAlignment w:val="baseline"/>
        <w:rPr>
          <w:rFonts w:ascii="Times New Roman" w:hAnsi="Times New Roman"/>
          <w:kern w:val="1"/>
          <w:sz w:val="24"/>
          <w:szCs w:val="24"/>
          <w:lang w:eastAsia="ar-SA"/>
        </w:rPr>
      </w:pPr>
    </w:p>
    <w:p w14:paraId="50F4E801" w14:textId="77777777" w:rsidR="00C20817" w:rsidRPr="00C20817" w:rsidRDefault="00C20817" w:rsidP="00C20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284"/>
        <w:jc w:val="both"/>
        <w:textAlignment w:val="baseline"/>
        <w:rPr>
          <w:rFonts w:ascii="Times New Roman" w:hAnsi="Times New Roman"/>
          <w:kern w:val="1"/>
          <w:sz w:val="24"/>
          <w:szCs w:val="24"/>
          <w:lang w:eastAsia="ar-SA"/>
        </w:rPr>
      </w:pPr>
      <w:r w:rsidRPr="00C20817">
        <w:rPr>
          <w:rFonts w:ascii="Times New Roman" w:eastAsia="Times New Roman" w:hAnsi="Times New Roman"/>
          <w:bCs/>
          <w:i/>
          <w:iCs/>
          <w:kern w:val="1"/>
          <w:sz w:val="24"/>
          <w:szCs w:val="24"/>
          <w:lang w:eastAsia="ar-SA"/>
        </w:rPr>
        <w:t>7.3. Перечень учебно-методического обеспечения для самостоятельной работы обучающихся по дисциплине</w:t>
      </w:r>
    </w:p>
    <w:p w14:paraId="5E75529E" w14:textId="77777777" w:rsidR="00C20817" w:rsidRPr="00C20817" w:rsidRDefault="00C20817" w:rsidP="00C20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284"/>
        <w:jc w:val="both"/>
        <w:textAlignment w:val="baseline"/>
        <w:rPr>
          <w:rFonts w:ascii="Times New Roman" w:hAnsi="Times New Roman"/>
          <w:kern w:val="1"/>
          <w:sz w:val="24"/>
          <w:szCs w:val="24"/>
          <w:lang w:eastAsia="ar-SA"/>
        </w:rPr>
      </w:pPr>
      <w:r w:rsidRPr="00C20817">
        <w:rPr>
          <w:rFonts w:ascii="Times New Roman" w:hAnsi="Times New Roman"/>
          <w:kern w:val="1"/>
          <w:sz w:val="24"/>
          <w:szCs w:val="24"/>
          <w:lang w:eastAsia="ar-SA"/>
        </w:rPr>
        <w:t>1. Masteryourskillsindiscussion: учебное пособие / Г.А. Краснощекова, Т.А. Нечаева, В.Т. Олехнович и др.; под общ.ред. Г.А. Краснощековой ; Министерство образования и науки РФ, Южный федеральный университет, Инженерно-технологическая академия. - 2 издю, исправл. и доп. - Ростов-на-Дону: Издательство Южного федерального университета, 2016. - 152 с.; То же [Электронный ресурс]. - URL: </w:t>
      </w:r>
      <w:hyperlink r:id="rId22" w:history="1">
        <w:r w:rsidRPr="00C20817">
          <w:rPr>
            <w:rFonts w:ascii="Times New Roman" w:hAnsi="Times New Roman"/>
            <w:kern w:val="1"/>
            <w:sz w:val="24"/>
            <w:szCs w:val="24"/>
            <w:u w:val="single"/>
            <w:lang w:eastAsia="ar-SA"/>
          </w:rPr>
          <w:t>http://biblioclub.ru/index.php?page=book&amp;id=461926</w:t>
        </w:r>
      </w:hyperlink>
    </w:p>
    <w:p w14:paraId="55EF5296" w14:textId="77777777" w:rsidR="00C20817" w:rsidRPr="00C20817" w:rsidRDefault="00C20817" w:rsidP="00C20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284"/>
        <w:jc w:val="both"/>
        <w:textAlignment w:val="baseline"/>
        <w:rPr>
          <w:rFonts w:ascii="Times New Roman" w:eastAsia="Times New Roman" w:hAnsi="Times New Roman"/>
          <w:bCs/>
          <w:i/>
          <w:iCs/>
          <w:kern w:val="1"/>
          <w:sz w:val="24"/>
          <w:szCs w:val="24"/>
          <w:lang w:eastAsia="ar-SA"/>
        </w:rPr>
      </w:pPr>
      <w:r w:rsidRPr="00C20817">
        <w:rPr>
          <w:rFonts w:ascii="Times New Roman" w:hAnsi="Times New Roman"/>
          <w:kern w:val="1"/>
          <w:sz w:val="24"/>
          <w:szCs w:val="24"/>
          <w:lang w:eastAsia="ar-SA"/>
        </w:rPr>
        <w:t>2. Гумовская, Г.Н. Английский язык профессионального общения=LSP: Englishforprofessionalcommunication: учебное пособие / Г.Н. Гумовская. - Москва: Издательство «Флинта», 2016. - 218 с. - Библиогр. в кн. - ISBN 978-5-9765-2846-8; То же [Электронный ресурс]. - URL: </w:t>
      </w:r>
      <w:hyperlink r:id="rId23" w:history="1">
        <w:r w:rsidRPr="00C20817">
          <w:rPr>
            <w:rFonts w:ascii="Times New Roman" w:hAnsi="Times New Roman"/>
            <w:kern w:val="1"/>
            <w:sz w:val="24"/>
            <w:szCs w:val="24"/>
            <w:u w:val="single"/>
            <w:lang w:eastAsia="ar-SA"/>
          </w:rPr>
          <w:t>http://biblioclub.ru/index.php?page=book&amp;id=482145</w:t>
        </w:r>
      </w:hyperlink>
    </w:p>
    <w:p w14:paraId="59402081" w14:textId="77777777" w:rsidR="00C20817" w:rsidRPr="00C20817" w:rsidRDefault="00C20817" w:rsidP="00C20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284"/>
        <w:jc w:val="both"/>
        <w:textAlignment w:val="baseline"/>
        <w:rPr>
          <w:rFonts w:ascii="Times New Roman" w:eastAsia="Times New Roman" w:hAnsi="Times New Roman"/>
          <w:bCs/>
          <w:i/>
          <w:iCs/>
          <w:kern w:val="1"/>
          <w:sz w:val="24"/>
          <w:szCs w:val="24"/>
          <w:lang w:eastAsia="ar-SA"/>
        </w:rPr>
      </w:pPr>
    </w:p>
    <w:p w14:paraId="0C2BD0CE" w14:textId="77777777" w:rsidR="00C20817" w:rsidRPr="00C20817" w:rsidRDefault="00C20817" w:rsidP="00C20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284"/>
        <w:jc w:val="both"/>
        <w:textAlignment w:val="baseline"/>
        <w:rPr>
          <w:rFonts w:ascii="Times New Roman" w:eastAsia="Times New Roman" w:hAnsi="Times New Roman"/>
          <w:bCs/>
          <w:i/>
          <w:iCs/>
          <w:kern w:val="1"/>
          <w:sz w:val="24"/>
          <w:szCs w:val="24"/>
          <w:lang w:eastAsia="ar-SA"/>
        </w:rPr>
      </w:pPr>
      <w:r w:rsidRPr="00C20817">
        <w:rPr>
          <w:rFonts w:ascii="Times New Roman" w:eastAsia="Times New Roman" w:hAnsi="Times New Roman"/>
          <w:bCs/>
          <w:i/>
          <w:iCs/>
          <w:kern w:val="1"/>
          <w:sz w:val="24"/>
          <w:szCs w:val="24"/>
          <w:lang w:eastAsia="ar-SA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7F61D72" w14:textId="77777777" w:rsidR="00C20817" w:rsidRPr="00C20817" w:rsidRDefault="00C20817" w:rsidP="00C20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284"/>
        <w:jc w:val="both"/>
        <w:textAlignment w:val="baseline"/>
        <w:rPr>
          <w:rFonts w:ascii="Times New Roman" w:eastAsia="Times New Roman" w:hAnsi="Times New Roman"/>
          <w:bCs/>
          <w:i/>
          <w:iCs/>
          <w:kern w:val="1"/>
          <w:sz w:val="24"/>
          <w:szCs w:val="24"/>
          <w:lang w:eastAsia="ar-SA"/>
        </w:rPr>
      </w:pPr>
    </w:p>
    <w:p w14:paraId="07D45125" w14:textId="77777777" w:rsidR="00C20817" w:rsidRPr="00C20817" w:rsidRDefault="009163F2" w:rsidP="00C20817">
      <w:pPr>
        <w:numPr>
          <w:ilvl w:val="0"/>
          <w:numId w:val="28"/>
        </w:numPr>
        <w:suppressAutoHyphens/>
        <w:textAlignment w:val="baseline"/>
        <w:rPr>
          <w:rFonts w:cs="Calibri"/>
          <w:kern w:val="1"/>
          <w:lang w:eastAsia="ar-SA"/>
        </w:rPr>
      </w:pPr>
      <w:hyperlink r:id="rId24" w:history="1">
        <w:r w:rsidR="00C20817" w:rsidRPr="00C20817">
          <w:rPr>
            <w:rFonts w:ascii="Times New Roman" w:hAnsi="Times New Roman"/>
            <w:kern w:val="1"/>
            <w:sz w:val="24"/>
            <w:szCs w:val="24"/>
            <w:u w:val="single"/>
            <w:lang w:val="en-US" w:eastAsia="ar-SA"/>
          </w:rPr>
          <w:t>http</w:t>
        </w:r>
        <w:r w:rsidR="00C20817" w:rsidRPr="00C20817">
          <w:rPr>
            <w:rFonts w:ascii="Times New Roman" w:hAnsi="Times New Roman"/>
            <w:kern w:val="1"/>
            <w:sz w:val="24"/>
            <w:szCs w:val="24"/>
            <w:u w:val="single"/>
            <w:lang w:eastAsia="ar-SA"/>
          </w:rPr>
          <w:t>://</w:t>
        </w:r>
        <w:r w:rsidR="00C20817" w:rsidRPr="00C20817">
          <w:rPr>
            <w:rFonts w:ascii="Times New Roman" w:hAnsi="Times New Roman"/>
            <w:kern w:val="1"/>
            <w:sz w:val="24"/>
            <w:szCs w:val="24"/>
            <w:u w:val="single"/>
            <w:lang w:val="en-US" w:eastAsia="ar-SA"/>
          </w:rPr>
          <w:t>www</w:t>
        </w:r>
        <w:r w:rsidR="00C20817" w:rsidRPr="00C20817">
          <w:rPr>
            <w:rFonts w:ascii="Times New Roman" w:hAnsi="Times New Roman"/>
            <w:kern w:val="1"/>
            <w:sz w:val="24"/>
            <w:szCs w:val="24"/>
            <w:u w:val="single"/>
            <w:lang w:eastAsia="ar-SA"/>
          </w:rPr>
          <w:t>.</w:t>
        </w:r>
        <w:r w:rsidR="00C20817" w:rsidRPr="00C20817">
          <w:rPr>
            <w:rFonts w:ascii="Times New Roman" w:hAnsi="Times New Roman"/>
            <w:kern w:val="1"/>
            <w:sz w:val="24"/>
            <w:szCs w:val="24"/>
            <w:u w:val="single"/>
            <w:lang w:val="en-US" w:eastAsia="ar-SA"/>
          </w:rPr>
          <w:t>sil</w:t>
        </w:r>
        <w:r w:rsidR="00C20817" w:rsidRPr="00C20817">
          <w:rPr>
            <w:rFonts w:ascii="Times New Roman" w:hAnsi="Times New Roman"/>
            <w:kern w:val="1"/>
            <w:sz w:val="24"/>
            <w:szCs w:val="24"/>
            <w:u w:val="single"/>
            <w:lang w:eastAsia="ar-SA"/>
          </w:rPr>
          <w:t>.</w:t>
        </w:r>
        <w:r w:rsidR="00C20817" w:rsidRPr="00C20817">
          <w:rPr>
            <w:rFonts w:ascii="Times New Roman" w:hAnsi="Times New Roman"/>
            <w:kern w:val="1"/>
            <w:sz w:val="24"/>
            <w:szCs w:val="24"/>
            <w:u w:val="single"/>
            <w:lang w:val="en-US" w:eastAsia="ar-SA"/>
          </w:rPr>
          <w:t>org</w:t>
        </w:r>
        <w:r w:rsidR="00C20817" w:rsidRPr="00C20817">
          <w:rPr>
            <w:rFonts w:ascii="Times New Roman" w:hAnsi="Times New Roman"/>
            <w:kern w:val="1"/>
            <w:sz w:val="24"/>
            <w:szCs w:val="24"/>
            <w:u w:val="single"/>
            <w:lang w:eastAsia="ar-SA"/>
          </w:rPr>
          <w:t>/</w:t>
        </w:r>
        <w:r w:rsidR="00C20817" w:rsidRPr="00C20817">
          <w:rPr>
            <w:rFonts w:ascii="Times New Roman" w:hAnsi="Times New Roman"/>
            <w:kern w:val="1"/>
            <w:sz w:val="24"/>
            <w:szCs w:val="24"/>
            <w:u w:val="single"/>
            <w:lang w:val="en-US" w:eastAsia="ar-SA"/>
          </w:rPr>
          <w:t>linguistics</w:t>
        </w:r>
        <w:r w:rsidR="00C20817" w:rsidRPr="00C20817">
          <w:rPr>
            <w:rFonts w:ascii="Times New Roman" w:hAnsi="Times New Roman"/>
            <w:kern w:val="1"/>
            <w:sz w:val="24"/>
            <w:szCs w:val="24"/>
            <w:u w:val="single"/>
            <w:lang w:eastAsia="ar-SA"/>
          </w:rPr>
          <w:t>/</w:t>
        </w:r>
        <w:r w:rsidR="00C20817" w:rsidRPr="00C20817">
          <w:rPr>
            <w:rFonts w:ascii="Times New Roman" w:hAnsi="Times New Roman"/>
            <w:kern w:val="1"/>
            <w:sz w:val="24"/>
            <w:szCs w:val="24"/>
            <w:u w:val="single"/>
            <w:lang w:val="en-US" w:eastAsia="ar-SA"/>
          </w:rPr>
          <w:t>GlossaryOfLinguisticTerms</w:t>
        </w:r>
        <w:r w:rsidR="00C20817" w:rsidRPr="00C20817">
          <w:rPr>
            <w:rFonts w:ascii="Times New Roman" w:hAnsi="Times New Roman"/>
            <w:kern w:val="1"/>
            <w:sz w:val="24"/>
            <w:szCs w:val="24"/>
            <w:u w:val="single"/>
            <w:lang w:eastAsia="ar-SA"/>
          </w:rPr>
          <w:t>/</w:t>
        </w:r>
      </w:hyperlink>
      <w:r w:rsidR="00C20817" w:rsidRPr="00C20817">
        <w:rPr>
          <w:rFonts w:ascii="Times New Roman" w:hAnsi="Times New Roman"/>
          <w:kern w:val="1"/>
          <w:sz w:val="24"/>
          <w:szCs w:val="24"/>
          <w:lang w:eastAsia="ar-SA"/>
        </w:rPr>
        <w:t xml:space="preserve"> Глоссарий лингвистических терминов</w:t>
      </w:r>
    </w:p>
    <w:p w14:paraId="7739AACA" w14:textId="77777777" w:rsidR="00C20817" w:rsidRPr="00C20817" w:rsidRDefault="009163F2" w:rsidP="00C20817">
      <w:pPr>
        <w:numPr>
          <w:ilvl w:val="0"/>
          <w:numId w:val="28"/>
        </w:numPr>
        <w:suppressAutoHyphens/>
        <w:textAlignment w:val="baseline"/>
        <w:rPr>
          <w:rFonts w:ascii="Times New Roman" w:eastAsia="Times New Roman" w:hAnsi="Times New Roman"/>
          <w:b/>
          <w:bCs/>
          <w:kern w:val="1"/>
          <w:sz w:val="24"/>
          <w:szCs w:val="24"/>
          <w:lang w:eastAsia="ar-SA"/>
        </w:rPr>
      </w:pPr>
      <w:hyperlink r:id="rId25" w:history="1">
        <w:r w:rsidR="00C20817" w:rsidRPr="00C20817">
          <w:rPr>
            <w:rFonts w:ascii="Times New Roman" w:hAnsi="Times New Roman"/>
            <w:kern w:val="1"/>
            <w:sz w:val="24"/>
            <w:szCs w:val="24"/>
            <w:u w:val="single"/>
            <w:lang w:val="en-US" w:eastAsia="ar-SA"/>
          </w:rPr>
          <w:t>http</w:t>
        </w:r>
        <w:r w:rsidR="00C20817" w:rsidRPr="00C20817">
          <w:rPr>
            <w:rFonts w:ascii="Times New Roman" w:hAnsi="Times New Roman"/>
            <w:kern w:val="1"/>
            <w:sz w:val="24"/>
            <w:szCs w:val="24"/>
            <w:u w:val="single"/>
            <w:lang w:eastAsia="ar-SA"/>
          </w:rPr>
          <w:t>://</w:t>
        </w:r>
        <w:r w:rsidR="00C20817" w:rsidRPr="00C20817">
          <w:rPr>
            <w:rFonts w:ascii="Times New Roman" w:hAnsi="Times New Roman"/>
            <w:kern w:val="1"/>
            <w:sz w:val="24"/>
            <w:szCs w:val="24"/>
            <w:u w:val="single"/>
            <w:lang w:val="en-US" w:eastAsia="ar-SA"/>
          </w:rPr>
          <w:t>lib</w:t>
        </w:r>
        <w:r w:rsidR="00C20817" w:rsidRPr="00C20817">
          <w:rPr>
            <w:rFonts w:ascii="Times New Roman" w:hAnsi="Times New Roman"/>
            <w:kern w:val="1"/>
            <w:sz w:val="24"/>
            <w:szCs w:val="24"/>
            <w:u w:val="single"/>
            <w:lang w:eastAsia="ar-SA"/>
          </w:rPr>
          <w:t>.</w:t>
        </w:r>
        <w:r w:rsidR="00C20817" w:rsidRPr="00C20817">
          <w:rPr>
            <w:rFonts w:ascii="Times New Roman" w:hAnsi="Times New Roman"/>
            <w:kern w:val="1"/>
            <w:sz w:val="24"/>
            <w:szCs w:val="24"/>
            <w:u w:val="single"/>
            <w:lang w:val="en-US" w:eastAsia="ar-SA"/>
          </w:rPr>
          <w:t>biblioclub</w:t>
        </w:r>
        <w:r w:rsidR="00C20817" w:rsidRPr="00C20817">
          <w:rPr>
            <w:rFonts w:ascii="Times New Roman" w:hAnsi="Times New Roman"/>
            <w:kern w:val="1"/>
            <w:sz w:val="24"/>
            <w:szCs w:val="24"/>
            <w:u w:val="single"/>
            <w:lang w:eastAsia="ar-SA"/>
          </w:rPr>
          <w:t>.</w:t>
        </w:r>
        <w:r w:rsidR="00C20817" w:rsidRPr="00C20817">
          <w:rPr>
            <w:rFonts w:ascii="Times New Roman" w:hAnsi="Times New Roman"/>
            <w:kern w:val="1"/>
            <w:sz w:val="24"/>
            <w:szCs w:val="24"/>
            <w:u w:val="single"/>
            <w:lang w:val="en-US" w:eastAsia="ar-SA"/>
          </w:rPr>
          <w:t>ru</w:t>
        </w:r>
        <w:r w:rsidR="00C20817" w:rsidRPr="00C20817">
          <w:rPr>
            <w:rFonts w:ascii="Times New Roman" w:hAnsi="Times New Roman"/>
            <w:kern w:val="1"/>
            <w:sz w:val="24"/>
            <w:szCs w:val="24"/>
            <w:u w:val="single"/>
            <w:lang w:eastAsia="ar-SA"/>
          </w:rPr>
          <w:t>/</w:t>
        </w:r>
        <w:r w:rsidR="00C20817" w:rsidRPr="00C20817">
          <w:rPr>
            <w:rFonts w:ascii="Times New Roman" w:hAnsi="Times New Roman"/>
            <w:kern w:val="1"/>
            <w:sz w:val="24"/>
            <w:szCs w:val="24"/>
            <w:u w:val="single"/>
            <w:lang w:val="en-US" w:eastAsia="ar-SA"/>
          </w:rPr>
          <w:t>book</w:t>
        </w:r>
        <w:r w:rsidR="00C20817" w:rsidRPr="00C20817">
          <w:rPr>
            <w:rFonts w:ascii="Times New Roman" w:hAnsi="Times New Roman"/>
            <w:kern w:val="1"/>
            <w:sz w:val="24"/>
            <w:szCs w:val="24"/>
            <w:u w:val="single"/>
            <w:lang w:eastAsia="ar-SA"/>
          </w:rPr>
          <w:t>_375601_</w:t>
        </w:r>
        <w:r w:rsidR="00C20817" w:rsidRPr="00C20817">
          <w:rPr>
            <w:rFonts w:ascii="Times New Roman" w:hAnsi="Times New Roman"/>
            <w:kern w:val="1"/>
            <w:sz w:val="24"/>
            <w:szCs w:val="24"/>
            <w:u w:val="single"/>
            <w:lang w:val="en-US" w:eastAsia="ar-SA"/>
          </w:rPr>
          <w:t>osnovyi</w:t>
        </w:r>
        <w:r w:rsidR="00C20817" w:rsidRPr="00C20817">
          <w:rPr>
            <w:rFonts w:ascii="Times New Roman" w:hAnsi="Times New Roman"/>
            <w:kern w:val="1"/>
            <w:sz w:val="24"/>
            <w:szCs w:val="24"/>
            <w:u w:val="single"/>
            <w:lang w:eastAsia="ar-SA"/>
          </w:rPr>
          <w:t>_</w:t>
        </w:r>
        <w:r w:rsidR="00C20817" w:rsidRPr="00C20817">
          <w:rPr>
            <w:rFonts w:ascii="Times New Roman" w:hAnsi="Times New Roman"/>
            <w:kern w:val="1"/>
            <w:sz w:val="24"/>
            <w:szCs w:val="24"/>
            <w:u w:val="single"/>
            <w:lang w:val="en-US" w:eastAsia="ar-SA"/>
          </w:rPr>
          <w:t>fonetiki</w:t>
        </w:r>
        <w:r w:rsidR="00C20817" w:rsidRPr="00C20817">
          <w:rPr>
            <w:rFonts w:ascii="Times New Roman" w:hAnsi="Times New Roman"/>
            <w:kern w:val="1"/>
            <w:sz w:val="24"/>
            <w:szCs w:val="24"/>
            <w:u w:val="single"/>
            <w:lang w:eastAsia="ar-SA"/>
          </w:rPr>
          <w:t>_</w:t>
        </w:r>
        <w:r w:rsidR="00C20817" w:rsidRPr="00C20817">
          <w:rPr>
            <w:rFonts w:ascii="Times New Roman" w:hAnsi="Times New Roman"/>
            <w:kern w:val="1"/>
            <w:sz w:val="24"/>
            <w:szCs w:val="24"/>
            <w:u w:val="single"/>
            <w:lang w:val="en-US" w:eastAsia="ar-SA"/>
          </w:rPr>
          <w:t>angliyskogo</w:t>
        </w:r>
        <w:r w:rsidR="00C20817" w:rsidRPr="00C20817">
          <w:rPr>
            <w:rFonts w:ascii="Times New Roman" w:hAnsi="Times New Roman"/>
            <w:kern w:val="1"/>
            <w:sz w:val="24"/>
            <w:szCs w:val="24"/>
            <w:u w:val="single"/>
            <w:lang w:eastAsia="ar-SA"/>
          </w:rPr>
          <w:t>_</w:t>
        </w:r>
        <w:r w:rsidR="00C20817" w:rsidRPr="00C20817">
          <w:rPr>
            <w:rFonts w:ascii="Times New Roman" w:hAnsi="Times New Roman"/>
            <w:kern w:val="1"/>
            <w:sz w:val="24"/>
            <w:szCs w:val="24"/>
            <w:u w:val="single"/>
            <w:lang w:val="en-US" w:eastAsia="ar-SA"/>
          </w:rPr>
          <w:t>yazyika</w:t>
        </w:r>
        <w:r w:rsidR="00C20817" w:rsidRPr="00C20817">
          <w:rPr>
            <w:rFonts w:ascii="Times New Roman" w:hAnsi="Times New Roman"/>
            <w:kern w:val="1"/>
            <w:sz w:val="24"/>
            <w:szCs w:val="24"/>
            <w:u w:val="single"/>
            <w:lang w:eastAsia="ar-SA"/>
          </w:rPr>
          <w:t>/</w:t>
        </w:r>
      </w:hyperlink>
    </w:p>
    <w:p w14:paraId="7A5A09FB" w14:textId="77777777" w:rsidR="00C20817" w:rsidRPr="00C20817" w:rsidRDefault="00C20817" w:rsidP="00C20817">
      <w:pPr>
        <w:suppressAutoHyphens/>
        <w:spacing w:after="0"/>
        <w:ind w:firstLine="284"/>
        <w:jc w:val="both"/>
        <w:textAlignment w:val="baseline"/>
        <w:rPr>
          <w:rFonts w:ascii="Times New Roman" w:eastAsia="Times New Roman" w:hAnsi="Times New Roman"/>
          <w:b/>
          <w:bCs/>
          <w:kern w:val="1"/>
          <w:sz w:val="24"/>
          <w:szCs w:val="24"/>
          <w:lang w:eastAsia="ar-SA"/>
        </w:rPr>
      </w:pPr>
    </w:p>
    <w:p w14:paraId="6B3DD319" w14:textId="77777777" w:rsidR="00C20817" w:rsidRPr="00C20817" w:rsidRDefault="00C20817" w:rsidP="00C20817">
      <w:pPr>
        <w:suppressAutoHyphens/>
        <w:spacing w:after="0"/>
        <w:ind w:firstLine="284"/>
        <w:jc w:val="both"/>
        <w:textAlignment w:val="baseline"/>
        <w:rPr>
          <w:rFonts w:ascii="Times New Roman" w:eastAsia="Times New Roman" w:hAnsi="Times New Roman"/>
          <w:spacing w:val="-4"/>
          <w:kern w:val="1"/>
          <w:sz w:val="24"/>
          <w:szCs w:val="24"/>
          <w:lang w:eastAsia="ar-SA"/>
        </w:rPr>
      </w:pPr>
      <w:r w:rsidRPr="00C20817">
        <w:rPr>
          <w:rFonts w:ascii="Times New Roman" w:eastAsia="Times New Roman" w:hAnsi="Times New Roman"/>
          <w:b/>
          <w:bCs/>
          <w:kern w:val="1"/>
          <w:sz w:val="24"/>
          <w:szCs w:val="24"/>
          <w:lang w:eastAsia="ar-SA"/>
        </w:rPr>
        <w:t>8. Фонды оценочных средств</w:t>
      </w:r>
    </w:p>
    <w:p w14:paraId="3DD85C18" w14:textId="77777777" w:rsidR="00C20817" w:rsidRPr="00C20817" w:rsidRDefault="00C20817" w:rsidP="00C20817">
      <w:pPr>
        <w:suppressAutoHyphens/>
        <w:spacing w:after="0"/>
        <w:ind w:firstLine="284"/>
        <w:jc w:val="both"/>
        <w:textAlignment w:val="baseline"/>
        <w:rPr>
          <w:rFonts w:ascii="Times New Roman" w:eastAsia="Times New Roman" w:hAnsi="Times New Roman"/>
          <w:b/>
          <w:bCs/>
          <w:kern w:val="1"/>
          <w:sz w:val="24"/>
          <w:szCs w:val="24"/>
          <w:lang w:eastAsia="ar-SA"/>
        </w:rPr>
      </w:pPr>
      <w:r w:rsidRPr="00C20817">
        <w:rPr>
          <w:rFonts w:ascii="Times New Roman" w:eastAsia="Times New Roman" w:hAnsi="Times New Roman"/>
          <w:spacing w:val="-4"/>
          <w:kern w:val="1"/>
          <w:sz w:val="24"/>
          <w:szCs w:val="24"/>
          <w:lang w:eastAsia="ar-SA"/>
        </w:rPr>
        <w:t>Фонд оценочных средств представлен в Приложении 1.</w:t>
      </w:r>
    </w:p>
    <w:p w14:paraId="3051E1DB" w14:textId="77777777" w:rsidR="00C20817" w:rsidRPr="00C20817" w:rsidRDefault="00C20817" w:rsidP="00C20817">
      <w:pPr>
        <w:suppressAutoHyphens/>
        <w:spacing w:after="0"/>
        <w:ind w:firstLine="284"/>
        <w:jc w:val="both"/>
        <w:textAlignment w:val="baseline"/>
        <w:rPr>
          <w:rFonts w:ascii="Times New Roman" w:eastAsia="Times New Roman" w:hAnsi="Times New Roman"/>
          <w:b/>
          <w:bCs/>
          <w:kern w:val="1"/>
          <w:sz w:val="24"/>
          <w:szCs w:val="24"/>
          <w:lang w:eastAsia="ar-SA"/>
        </w:rPr>
      </w:pPr>
    </w:p>
    <w:p w14:paraId="50525FEE" w14:textId="77777777" w:rsidR="00C20817" w:rsidRPr="00C20817" w:rsidRDefault="00C20817" w:rsidP="00C20817">
      <w:pPr>
        <w:suppressAutoHyphens/>
        <w:spacing w:after="0"/>
        <w:ind w:firstLine="284"/>
        <w:jc w:val="both"/>
        <w:textAlignment w:val="baseline"/>
        <w:rPr>
          <w:rFonts w:ascii="Times New Roman" w:eastAsia="Times New Roman" w:hAnsi="Times New Roman"/>
          <w:bCs/>
          <w:i/>
          <w:kern w:val="1"/>
          <w:sz w:val="24"/>
          <w:szCs w:val="24"/>
          <w:lang w:eastAsia="ar-SA"/>
        </w:rPr>
      </w:pPr>
      <w:r w:rsidRPr="00C20817">
        <w:rPr>
          <w:rFonts w:ascii="Times New Roman" w:eastAsia="Times New Roman" w:hAnsi="Times New Roman"/>
          <w:b/>
          <w:bCs/>
          <w:kern w:val="1"/>
          <w:sz w:val="24"/>
          <w:szCs w:val="24"/>
          <w:lang w:eastAsia="ar-SA"/>
        </w:rPr>
        <w:t>9. Материально-техническое обеспечение образовательного процесса по дисциплине</w:t>
      </w:r>
    </w:p>
    <w:p w14:paraId="03371158" w14:textId="77777777" w:rsidR="00C20817" w:rsidRPr="00C20817" w:rsidRDefault="00C20817" w:rsidP="00C20817">
      <w:pPr>
        <w:suppressAutoHyphens/>
        <w:spacing w:after="0"/>
        <w:ind w:firstLine="284"/>
        <w:jc w:val="both"/>
        <w:textAlignment w:val="baseline"/>
        <w:rPr>
          <w:rFonts w:ascii="Times New Roman" w:eastAsia="Times New Roman" w:hAnsi="Times New Roman"/>
          <w:bCs/>
          <w:i/>
          <w:kern w:val="1"/>
          <w:sz w:val="24"/>
          <w:szCs w:val="24"/>
          <w:lang w:eastAsia="ar-SA"/>
        </w:rPr>
      </w:pPr>
    </w:p>
    <w:p w14:paraId="72A11550" w14:textId="77777777" w:rsidR="00C20817" w:rsidRPr="00C20817" w:rsidRDefault="00C20817" w:rsidP="00C20817">
      <w:pPr>
        <w:suppressAutoHyphens/>
        <w:spacing w:after="0"/>
        <w:ind w:firstLine="284"/>
        <w:jc w:val="both"/>
        <w:textAlignment w:val="baseline"/>
        <w:rPr>
          <w:rFonts w:ascii="Times New Roman" w:eastAsia="Times New Roman" w:hAnsi="Times New Roman"/>
          <w:bCs/>
          <w:kern w:val="1"/>
          <w:sz w:val="24"/>
          <w:szCs w:val="24"/>
          <w:lang w:eastAsia="ar-SA"/>
        </w:rPr>
      </w:pPr>
      <w:r w:rsidRPr="00C20817">
        <w:rPr>
          <w:rFonts w:ascii="Times New Roman" w:eastAsia="Times New Roman" w:hAnsi="Times New Roman"/>
          <w:bCs/>
          <w:i/>
          <w:kern w:val="1"/>
          <w:sz w:val="24"/>
          <w:szCs w:val="24"/>
          <w:lang w:eastAsia="ar-SA"/>
        </w:rPr>
        <w:t>9.1. Описание материально-технической базы</w:t>
      </w:r>
    </w:p>
    <w:p w14:paraId="28BB8EAF" w14:textId="77777777" w:rsidR="00C20817" w:rsidRPr="00C20817" w:rsidRDefault="00C20817" w:rsidP="00C20817">
      <w:pPr>
        <w:suppressAutoHyphens/>
        <w:spacing w:after="0"/>
        <w:ind w:firstLine="284"/>
        <w:jc w:val="both"/>
        <w:textAlignment w:val="baseline"/>
        <w:rPr>
          <w:rFonts w:ascii="Times New Roman" w:eastAsia="Times New Roman" w:hAnsi="Times New Roman"/>
          <w:bCs/>
          <w:kern w:val="1"/>
          <w:sz w:val="24"/>
          <w:szCs w:val="24"/>
          <w:lang w:eastAsia="ar-SA"/>
        </w:rPr>
      </w:pPr>
      <w:r w:rsidRPr="00C20817">
        <w:rPr>
          <w:rFonts w:ascii="Times New Roman" w:eastAsia="Times New Roman" w:hAnsi="Times New Roman"/>
          <w:bCs/>
          <w:kern w:val="1"/>
          <w:sz w:val="24"/>
          <w:szCs w:val="24"/>
          <w:lang w:eastAsia="ar-SA"/>
        </w:rPr>
        <w:t>Реализация дисциплины требует наличия аудитории университета, в том числе оборудованные мультимедийными ресурсами.</w:t>
      </w:r>
    </w:p>
    <w:p w14:paraId="3E5D9A47" w14:textId="77777777" w:rsidR="00C20817" w:rsidRPr="00C20817" w:rsidRDefault="00C20817" w:rsidP="00C20817">
      <w:pPr>
        <w:suppressAutoHyphens/>
        <w:spacing w:after="0"/>
        <w:ind w:firstLine="284"/>
        <w:jc w:val="both"/>
        <w:textAlignment w:val="baseline"/>
        <w:rPr>
          <w:rFonts w:ascii="Times New Roman" w:eastAsia="Times New Roman" w:hAnsi="Times New Roman"/>
          <w:bCs/>
          <w:kern w:val="1"/>
          <w:sz w:val="24"/>
          <w:szCs w:val="24"/>
          <w:lang w:eastAsia="ar-SA"/>
        </w:rPr>
      </w:pPr>
    </w:p>
    <w:p w14:paraId="27F4734E" w14:textId="77777777" w:rsidR="00C20817" w:rsidRPr="00C20817" w:rsidRDefault="00C20817" w:rsidP="00C20817">
      <w:pPr>
        <w:suppressAutoHyphens/>
        <w:spacing w:after="0"/>
        <w:ind w:firstLine="284"/>
        <w:jc w:val="both"/>
        <w:textAlignment w:val="baseline"/>
        <w:rPr>
          <w:rFonts w:ascii="Times New Roman" w:hAnsi="Times New Roman"/>
          <w:kern w:val="1"/>
          <w:sz w:val="24"/>
          <w:szCs w:val="24"/>
          <w:lang w:eastAsia="ar-SA"/>
        </w:rPr>
      </w:pPr>
      <w:r w:rsidRPr="00C20817">
        <w:rPr>
          <w:rFonts w:ascii="Times New Roman" w:eastAsia="Times New Roman" w:hAnsi="Times New Roman"/>
          <w:bCs/>
          <w:i/>
          <w:kern w:val="1"/>
          <w:sz w:val="24"/>
          <w:szCs w:val="24"/>
          <w:lang w:eastAsia="ar-SA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A8311B6" w14:textId="77777777" w:rsidR="00C20817" w:rsidRPr="00C20817" w:rsidRDefault="00C20817" w:rsidP="00C20817">
      <w:pPr>
        <w:suppressAutoHyphens/>
        <w:spacing w:after="0"/>
        <w:ind w:firstLine="284"/>
        <w:jc w:val="both"/>
        <w:textAlignment w:val="baseline"/>
        <w:rPr>
          <w:rFonts w:ascii="Times New Roman" w:eastAsia="Times New Roman" w:hAnsi="Times New Roman"/>
          <w:b/>
          <w:kern w:val="1"/>
          <w:sz w:val="24"/>
          <w:szCs w:val="24"/>
          <w:lang w:eastAsia="ar-SA"/>
        </w:rPr>
      </w:pPr>
    </w:p>
    <w:p w14:paraId="514B53B3" w14:textId="77777777" w:rsidR="00C20817" w:rsidRPr="00C20817" w:rsidRDefault="00C20817" w:rsidP="00C20817">
      <w:pPr>
        <w:suppressAutoHyphens/>
        <w:spacing w:after="0"/>
        <w:ind w:firstLine="284"/>
        <w:textAlignment w:val="baseline"/>
        <w:rPr>
          <w:rFonts w:ascii="Times New Roman" w:eastAsia="Times New Roman" w:hAnsi="Times New Roman"/>
          <w:bCs/>
          <w:kern w:val="1"/>
          <w:sz w:val="24"/>
          <w:szCs w:val="24"/>
          <w:lang w:eastAsia="ar-SA"/>
        </w:rPr>
      </w:pPr>
      <w:r w:rsidRPr="00C20817">
        <w:rPr>
          <w:rFonts w:ascii="Times New Roman" w:eastAsia="Times New Roman" w:hAnsi="Times New Roman"/>
          <w:bCs/>
          <w:kern w:val="1"/>
          <w:sz w:val="24"/>
          <w:szCs w:val="24"/>
          <w:lang w:eastAsia="ar-SA"/>
        </w:rPr>
        <w:t>Перечень программного обеспечения:</w:t>
      </w:r>
    </w:p>
    <w:p w14:paraId="51D6D909" w14:textId="77777777" w:rsidR="00C20817" w:rsidRPr="00C20817" w:rsidRDefault="00C20817" w:rsidP="00C20817">
      <w:pPr>
        <w:suppressAutoHyphens/>
        <w:spacing w:after="0"/>
        <w:ind w:firstLine="284"/>
        <w:textAlignment w:val="baseline"/>
        <w:rPr>
          <w:rFonts w:ascii="Times New Roman" w:eastAsia="Times New Roman" w:hAnsi="Times New Roman"/>
          <w:bCs/>
          <w:kern w:val="1"/>
          <w:sz w:val="24"/>
          <w:szCs w:val="24"/>
          <w:lang w:eastAsia="ar-SA"/>
        </w:rPr>
      </w:pPr>
      <w:r w:rsidRPr="00C20817">
        <w:rPr>
          <w:rFonts w:ascii="Times New Roman" w:eastAsia="Times New Roman" w:hAnsi="Times New Roman"/>
          <w:bCs/>
          <w:kern w:val="1"/>
          <w:sz w:val="24"/>
          <w:szCs w:val="24"/>
          <w:lang w:val="en-US" w:eastAsia="ar-SA"/>
        </w:rPr>
        <w:t>MicrosoftWord</w:t>
      </w:r>
      <w:r w:rsidRPr="00C20817">
        <w:rPr>
          <w:rFonts w:ascii="Times New Roman" w:eastAsia="Times New Roman" w:hAnsi="Times New Roman"/>
          <w:bCs/>
          <w:kern w:val="1"/>
          <w:sz w:val="24"/>
          <w:szCs w:val="24"/>
          <w:lang w:eastAsia="ar-SA"/>
        </w:rPr>
        <w:t xml:space="preserve">, </w:t>
      </w:r>
      <w:r w:rsidRPr="00C20817">
        <w:rPr>
          <w:rFonts w:ascii="Times New Roman" w:eastAsia="Times New Roman" w:hAnsi="Times New Roman"/>
          <w:bCs/>
          <w:kern w:val="1"/>
          <w:sz w:val="24"/>
          <w:szCs w:val="24"/>
          <w:lang w:val="en-US" w:eastAsia="ar-SA"/>
        </w:rPr>
        <w:t>PowerPoint</w:t>
      </w:r>
      <w:r w:rsidRPr="00C20817">
        <w:rPr>
          <w:rFonts w:ascii="Times New Roman" w:eastAsia="Times New Roman" w:hAnsi="Times New Roman"/>
          <w:bCs/>
          <w:kern w:val="1"/>
          <w:sz w:val="24"/>
          <w:szCs w:val="24"/>
          <w:lang w:eastAsia="ar-SA"/>
        </w:rPr>
        <w:t xml:space="preserve">, </w:t>
      </w:r>
      <w:r w:rsidRPr="00C20817">
        <w:rPr>
          <w:rFonts w:ascii="Times New Roman" w:eastAsia="Times New Roman" w:hAnsi="Times New Roman"/>
          <w:bCs/>
          <w:kern w:val="1"/>
          <w:sz w:val="24"/>
          <w:szCs w:val="24"/>
          <w:lang w:val="en-US" w:eastAsia="ar-SA"/>
        </w:rPr>
        <w:t>InternetExplorer</w:t>
      </w:r>
      <w:r w:rsidRPr="00C20817">
        <w:rPr>
          <w:rFonts w:ascii="Times New Roman" w:eastAsia="Times New Roman" w:hAnsi="Times New Roman"/>
          <w:bCs/>
          <w:kern w:val="1"/>
          <w:sz w:val="24"/>
          <w:szCs w:val="24"/>
          <w:lang w:eastAsia="ar-SA"/>
        </w:rPr>
        <w:t>.</w:t>
      </w:r>
    </w:p>
    <w:p w14:paraId="3A511466" w14:textId="77777777" w:rsidR="00C20817" w:rsidRPr="00C20817" w:rsidRDefault="00C20817" w:rsidP="00C20817">
      <w:pPr>
        <w:suppressAutoHyphens/>
        <w:spacing w:after="0"/>
        <w:ind w:firstLine="284"/>
        <w:textAlignment w:val="baseline"/>
        <w:rPr>
          <w:rFonts w:ascii="Times New Roman" w:eastAsia="Times New Roman" w:hAnsi="Times New Roman"/>
          <w:bCs/>
          <w:kern w:val="1"/>
          <w:sz w:val="24"/>
          <w:szCs w:val="24"/>
          <w:lang w:eastAsia="ar-SA"/>
        </w:rPr>
      </w:pPr>
      <w:r w:rsidRPr="00C20817">
        <w:rPr>
          <w:rFonts w:ascii="Times New Roman" w:eastAsia="Times New Roman" w:hAnsi="Times New Roman"/>
          <w:bCs/>
          <w:kern w:val="1"/>
          <w:sz w:val="24"/>
          <w:szCs w:val="24"/>
          <w:lang w:eastAsia="ar-SA"/>
        </w:rPr>
        <w:lastRenderedPageBreak/>
        <w:t>Перечень информационных справочных систем:</w:t>
      </w:r>
    </w:p>
    <w:p w14:paraId="538856A2" w14:textId="77777777" w:rsidR="00C20817" w:rsidRPr="00C20817" w:rsidRDefault="00C20817" w:rsidP="00C20817">
      <w:pPr>
        <w:suppressAutoHyphens/>
        <w:spacing w:after="0"/>
        <w:ind w:firstLine="284"/>
        <w:textAlignment w:val="baseline"/>
        <w:rPr>
          <w:rFonts w:ascii="Times New Roman" w:eastAsia="Times New Roman" w:hAnsi="Times New Roman"/>
          <w:bCs/>
          <w:kern w:val="1"/>
          <w:sz w:val="24"/>
          <w:szCs w:val="24"/>
          <w:lang w:eastAsia="ar-SA"/>
        </w:rPr>
      </w:pPr>
      <w:r w:rsidRPr="00C20817">
        <w:rPr>
          <w:rFonts w:ascii="Times New Roman" w:eastAsia="Times New Roman" w:hAnsi="Times New Roman"/>
          <w:bCs/>
          <w:kern w:val="1"/>
          <w:sz w:val="24"/>
          <w:szCs w:val="24"/>
          <w:lang w:eastAsia="ar-SA"/>
        </w:rPr>
        <w:t>- www.biblioclub.ru ЭБС «Университетская библиотека онлайн»;</w:t>
      </w:r>
    </w:p>
    <w:p w14:paraId="30706CEE" w14:textId="77777777" w:rsidR="00C20817" w:rsidRPr="00C20817" w:rsidRDefault="00C20817" w:rsidP="00C20817">
      <w:pPr>
        <w:suppressAutoHyphens/>
        <w:spacing w:after="0"/>
        <w:ind w:firstLine="284"/>
        <w:textAlignment w:val="baseline"/>
        <w:rPr>
          <w:rFonts w:ascii="Times New Roman" w:eastAsia="Times New Roman" w:hAnsi="Times New Roman"/>
          <w:bCs/>
          <w:kern w:val="1"/>
          <w:sz w:val="24"/>
          <w:szCs w:val="24"/>
          <w:lang w:eastAsia="ar-SA"/>
        </w:rPr>
      </w:pPr>
      <w:r w:rsidRPr="00C20817">
        <w:rPr>
          <w:rFonts w:ascii="Times New Roman" w:eastAsia="Times New Roman" w:hAnsi="Times New Roman"/>
          <w:bCs/>
          <w:kern w:val="1"/>
          <w:sz w:val="24"/>
          <w:szCs w:val="24"/>
          <w:lang w:eastAsia="ar-SA"/>
        </w:rPr>
        <w:t>- www.elibrary.ru    Научная электронная библиотека;</w:t>
      </w:r>
    </w:p>
    <w:p w14:paraId="640FA566" w14:textId="77777777" w:rsidR="00C20817" w:rsidRPr="00C20817" w:rsidRDefault="00C20817" w:rsidP="00C20817">
      <w:pPr>
        <w:suppressAutoHyphens/>
        <w:spacing w:after="0"/>
        <w:ind w:firstLine="284"/>
        <w:textAlignment w:val="baseline"/>
        <w:rPr>
          <w:rFonts w:ascii="Times New Roman" w:eastAsia="Times New Roman" w:hAnsi="Times New Roman"/>
          <w:bCs/>
          <w:kern w:val="1"/>
          <w:sz w:val="24"/>
          <w:szCs w:val="24"/>
          <w:lang w:eastAsia="ar-SA"/>
        </w:rPr>
      </w:pPr>
      <w:r w:rsidRPr="00C20817">
        <w:rPr>
          <w:rFonts w:ascii="Times New Roman" w:eastAsia="Times New Roman" w:hAnsi="Times New Roman"/>
          <w:bCs/>
          <w:kern w:val="1"/>
          <w:sz w:val="24"/>
          <w:szCs w:val="24"/>
          <w:lang w:eastAsia="ar-SA"/>
        </w:rPr>
        <w:t>- www.ebiblioteka.ru Универсальные базы данных изданий;</w:t>
      </w:r>
    </w:p>
    <w:p w14:paraId="47492A13" w14:textId="77777777" w:rsidR="00C20817" w:rsidRPr="00C20817" w:rsidRDefault="00C20817" w:rsidP="00C20817">
      <w:pPr>
        <w:numPr>
          <w:ilvl w:val="0"/>
          <w:numId w:val="29"/>
        </w:numPr>
        <w:suppressAutoHyphens/>
        <w:spacing w:after="0"/>
        <w:ind w:left="0" w:firstLine="284"/>
        <w:textAlignment w:val="baseline"/>
        <w:rPr>
          <w:rFonts w:ascii="Times New Roman" w:hAnsi="Times New Roman"/>
          <w:kern w:val="1"/>
          <w:lang w:eastAsia="ar-SA"/>
        </w:rPr>
      </w:pPr>
      <w:r w:rsidRPr="00C20817">
        <w:rPr>
          <w:rFonts w:ascii="Times New Roman" w:eastAsia="Times New Roman" w:hAnsi="Times New Roman"/>
          <w:bCs/>
          <w:kern w:val="1"/>
          <w:sz w:val="24"/>
          <w:szCs w:val="24"/>
          <w:lang w:eastAsia="ar-SA"/>
        </w:rPr>
        <w:t>ЭИОС Мининского университета.</w:t>
      </w:r>
    </w:p>
    <w:p w14:paraId="5CDFE395" w14:textId="24E93A8A" w:rsidR="00C20817" w:rsidRDefault="00C20817" w:rsidP="00C20817">
      <w:pPr>
        <w:suppressAutoHyphens/>
        <w:spacing w:after="0"/>
        <w:ind w:firstLine="284"/>
        <w:textAlignment w:val="baseline"/>
        <w:rPr>
          <w:rFonts w:ascii="Times New Roman" w:hAnsi="Times New Roman"/>
          <w:kern w:val="1"/>
          <w:lang w:eastAsia="ar-SA"/>
        </w:rPr>
      </w:pPr>
    </w:p>
    <w:p w14:paraId="2277842B" w14:textId="77777777" w:rsidR="00C8766A" w:rsidRPr="00C20817" w:rsidRDefault="00C8766A" w:rsidP="00C20817">
      <w:pPr>
        <w:suppressAutoHyphens/>
        <w:spacing w:after="0"/>
        <w:ind w:firstLine="284"/>
        <w:textAlignment w:val="baseline"/>
        <w:rPr>
          <w:rFonts w:ascii="Times New Roman" w:hAnsi="Times New Roman"/>
          <w:kern w:val="1"/>
          <w:lang w:eastAsia="ar-SA"/>
        </w:rPr>
      </w:pPr>
    </w:p>
    <w:p w14:paraId="68C1445C" w14:textId="77777777" w:rsidR="00C20817" w:rsidRPr="00C20817" w:rsidRDefault="00C20817" w:rsidP="00C20817">
      <w:pPr>
        <w:suppressAutoHyphens/>
        <w:spacing w:after="0"/>
        <w:jc w:val="center"/>
        <w:textAlignment w:val="baseline"/>
        <w:rPr>
          <w:rFonts w:ascii="Times New Roman" w:hAnsi="Times New Roman"/>
          <w:b/>
          <w:bCs/>
          <w:kern w:val="1"/>
          <w:lang w:eastAsia="ar-SA"/>
        </w:rPr>
      </w:pPr>
      <w:r w:rsidRPr="00C20817">
        <w:rPr>
          <w:rFonts w:ascii="Times New Roman" w:eastAsia="Times New Roman" w:hAnsi="Times New Roman"/>
          <w:b/>
          <w:kern w:val="1"/>
          <w:sz w:val="24"/>
          <w:szCs w:val="24"/>
          <w:lang w:eastAsia="ar-SA"/>
        </w:rPr>
        <w:t>5.4. ПРОГРАММА ДИСЦИПЛИНЫ</w:t>
      </w:r>
    </w:p>
    <w:p w14:paraId="5968724F" w14:textId="77777777" w:rsidR="00C20817" w:rsidRPr="00C20817" w:rsidRDefault="00C20817" w:rsidP="00C20817">
      <w:pPr>
        <w:suppressAutoHyphens/>
        <w:jc w:val="center"/>
        <w:textAlignment w:val="baseline"/>
        <w:rPr>
          <w:rFonts w:ascii="Times New Roman" w:eastAsia="Times New Roman" w:hAnsi="Times New Roman"/>
          <w:b/>
          <w:bCs/>
          <w:kern w:val="1"/>
          <w:sz w:val="24"/>
          <w:szCs w:val="24"/>
          <w:lang w:eastAsia="ar-SA"/>
        </w:rPr>
      </w:pPr>
      <w:r w:rsidRPr="00C20817">
        <w:rPr>
          <w:rFonts w:ascii="Times New Roman" w:hAnsi="Times New Roman"/>
          <w:b/>
          <w:bCs/>
          <w:kern w:val="1"/>
          <w:lang w:eastAsia="ar-SA"/>
        </w:rPr>
        <w:t>«</w:t>
      </w:r>
      <w:r w:rsidRPr="00C20817">
        <w:rPr>
          <w:rFonts w:ascii="Times New Roman" w:hAnsi="Times New Roman"/>
          <w:b/>
          <w:kern w:val="1"/>
          <w:lang w:eastAsia="ar-SA"/>
        </w:rPr>
        <w:t>Коммуникативный практикум английского языка</w:t>
      </w:r>
      <w:r w:rsidRPr="00C20817">
        <w:rPr>
          <w:rFonts w:ascii="Times New Roman" w:hAnsi="Times New Roman"/>
          <w:b/>
          <w:bCs/>
          <w:kern w:val="1"/>
          <w:lang w:eastAsia="ar-SA"/>
        </w:rPr>
        <w:t>»</w:t>
      </w:r>
    </w:p>
    <w:p w14:paraId="16F62854" w14:textId="77777777" w:rsidR="00C20817" w:rsidRPr="00C20817" w:rsidRDefault="00C20817" w:rsidP="00C20817">
      <w:pPr>
        <w:tabs>
          <w:tab w:val="left" w:pos="720"/>
        </w:tabs>
        <w:suppressAutoHyphens/>
        <w:spacing w:after="0"/>
        <w:jc w:val="both"/>
        <w:textAlignment w:val="baseline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C20817">
        <w:rPr>
          <w:rFonts w:ascii="Times New Roman" w:eastAsia="Times New Roman" w:hAnsi="Times New Roman"/>
          <w:b/>
          <w:bCs/>
          <w:kern w:val="1"/>
          <w:sz w:val="24"/>
          <w:szCs w:val="24"/>
          <w:lang w:eastAsia="ar-SA"/>
        </w:rPr>
        <w:tab/>
        <w:t>1. Пояснительная записка</w:t>
      </w:r>
    </w:p>
    <w:p w14:paraId="7C75DA01" w14:textId="03176855" w:rsidR="00C20817" w:rsidRPr="00C20817" w:rsidRDefault="00C20817" w:rsidP="00C20817">
      <w:pPr>
        <w:suppressAutoHyphens/>
        <w:spacing w:after="0"/>
        <w:ind w:firstLine="708"/>
        <w:jc w:val="both"/>
        <w:textAlignment w:val="baseline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C20817">
        <w:rPr>
          <w:rFonts w:ascii="Times New Roman" w:eastAsia="SimSun" w:hAnsi="Times New Roman"/>
          <w:kern w:val="1"/>
          <w:sz w:val="24"/>
          <w:szCs w:val="24"/>
          <w:lang w:eastAsia="ar-SA"/>
        </w:rPr>
        <w:t xml:space="preserve">Курс «Коммуникативный практикум английского языка» предназначен для студентов направления подготовки Педагогическое образование (с </w:t>
      </w:r>
      <w:r>
        <w:rPr>
          <w:rFonts w:ascii="Times New Roman" w:eastAsia="SimSun" w:hAnsi="Times New Roman"/>
          <w:kern w:val="1"/>
          <w:sz w:val="24"/>
          <w:szCs w:val="24"/>
          <w:lang w:eastAsia="ar-SA"/>
        </w:rPr>
        <w:t xml:space="preserve">одним </w:t>
      </w:r>
      <w:r w:rsidRPr="00C20817">
        <w:rPr>
          <w:rFonts w:ascii="Times New Roman" w:eastAsia="SimSun" w:hAnsi="Times New Roman"/>
          <w:kern w:val="1"/>
          <w:sz w:val="24"/>
          <w:szCs w:val="24"/>
          <w:lang w:eastAsia="ar-SA"/>
        </w:rPr>
        <w:t>профил</w:t>
      </w:r>
      <w:r>
        <w:rPr>
          <w:rFonts w:ascii="Times New Roman" w:eastAsia="SimSun" w:hAnsi="Times New Roman"/>
          <w:kern w:val="1"/>
          <w:sz w:val="24"/>
          <w:szCs w:val="24"/>
          <w:lang w:eastAsia="ar-SA"/>
        </w:rPr>
        <w:t>ем</w:t>
      </w:r>
      <w:r w:rsidRPr="00C20817">
        <w:rPr>
          <w:rFonts w:ascii="Times New Roman" w:eastAsia="SimSun" w:hAnsi="Times New Roman"/>
          <w:kern w:val="1"/>
          <w:sz w:val="24"/>
          <w:szCs w:val="24"/>
          <w:lang w:eastAsia="ar-SA"/>
        </w:rPr>
        <w:t xml:space="preserve"> подготовки) профиль подготовки: «Иностранный (английский) язык» очной формы обучения.</w:t>
      </w:r>
    </w:p>
    <w:p w14:paraId="5039611B" w14:textId="77777777" w:rsidR="00C20817" w:rsidRPr="00C20817" w:rsidRDefault="00C20817" w:rsidP="00C20817">
      <w:pPr>
        <w:suppressAutoHyphens/>
        <w:spacing w:after="0"/>
        <w:ind w:firstLine="708"/>
        <w:jc w:val="both"/>
        <w:textAlignment w:val="baseline"/>
        <w:rPr>
          <w:rFonts w:ascii="Times New Roman" w:hAnsi="Times New Roman"/>
          <w:kern w:val="1"/>
          <w:sz w:val="24"/>
          <w:szCs w:val="24"/>
          <w:lang w:eastAsia="ar-SA"/>
        </w:rPr>
      </w:pPr>
      <w:r w:rsidRPr="00C20817">
        <w:rPr>
          <w:rFonts w:ascii="Times New Roman" w:eastAsia="SimSun" w:hAnsi="Times New Roman"/>
          <w:kern w:val="1"/>
          <w:sz w:val="24"/>
          <w:szCs w:val="24"/>
          <w:lang w:eastAsia="ar-SA"/>
        </w:rPr>
        <w:t>В содержании курса реализованы требования балльно-рейтинговой системы, деятельностного, и личностно-ориентированного подходов к обучению бакалавров. Дисциплина изучается на 2 курсе, в 4 семестре.  Форма итоговой аттестации: контрольная работа.</w:t>
      </w:r>
    </w:p>
    <w:p w14:paraId="444F35AE" w14:textId="77777777" w:rsidR="00C20817" w:rsidRPr="00C20817" w:rsidRDefault="00C20817" w:rsidP="00C20817">
      <w:pPr>
        <w:suppressAutoHyphens/>
        <w:spacing w:after="0"/>
        <w:ind w:firstLine="708"/>
        <w:jc w:val="both"/>
        <w:textAlignment w:val="baseline"/>
        <w:rPr>
          <w:rFonts w:ascii="Times New Roman" w:hAnsi="Times New Roman"/>
          <w:kern w:val="1"/>
          <w:sz w:val="24"/>
          <w:szCs w:val="24"/>
          <w:lang w:eastAsia="ar-SA"/>
        </w:rPr>
      </w:pPr>
    </w:p>
    <w:p w14:paraId="2DCB2B21" w14:textId="77777777" w:rsidR="00C20817" w:rsidRPr="00C20817" w:rsidRDefault="00C20817" w:rsidP="00C20817">
      <w:pPr>
        <w:suppressAutoHyphens/>
        <w:spacing w:after="0"/>
        <w:ind w:firstLine="708"/>
        <w:jc w:val="both"/>
        <w:textAlignment w:val="baseline"/>
        <w:rPr>
          <w:rFonts w:ascii="Times New Roman" w:eastAsia="Times New Roman" w:hAnsi="Times New Roman"/>
          <w:bCs/>
          <w:kern w:val="1"/>
          <w:sz w:val="24"/>
          <w:szCs w:val="24"/>
          <w:lang w:eastAsia="ar-SA"/>
        </w:rPr>
      </w:pPr>
      <w:r w:rsidRPr="00C20817">
        <w:rPr>
          <w:rFonts w:ascii="Times New Roman" w:eastAsia="Times New Roman" w:hAnsi="Times New Roman"/>
          <w:b/>
          <w:bCs/>
          <w:kern w:val="1"/>
          <w:sz w:val="24"/>
          <w:szCs w:val="24"/>
          <w:lang w:eastAsia="ar-SA"/>
        </w:rPr>
        <w:t>2. Место в структуре модуля</w:t>
      </w:r>
    </w:p>
    <w:p w14:paraId="66425F70" w14:textId="77777777" w:rsidR="00C20817" w:rsidRPr="00C20817" w:rsidRDefault="00C20817" w:rsidP="00C20817">
      <w:pPr>
        <w:suppressAutoHyphens/>
        <w:spacing w:after="0"/>
        <w:ind w:firstLine="708"/>
        <w:jc w:val="both"/>
        <w:textAlignment w:val="baseline"/>
        <w:rPr>
          <w:rFonts w:ascii="Times New Roman" w:eastAsia="Times New Roman" w:hAnsi="Times New Roman"/>
          <w:bCs/>
          <w:kern w:val="1"/>
          <w:sz w:val="24"/>
          <w:szCs w:val="24"/>
          <w:lang w:eastAsia="ar-SA"/>
        </w:rPr>
      </w:pPr>
      <w:r w:rsidRPr="00C20817">
        <w:rPr>
          <w:rFonts w:ascii="Times New Roman" w:eastAsia="Times New Roman" w:hAnsi="Times New Roman"/>
          <w:bCs/>
          <w:kern w:val="1"/>
          <w:sz w:val="24"/>
          <w:szCs w:val="24"/>
          <w:lang w:eastAsia="ar-SA"/>
        </w:rPr>
        <w:t>Дисциплины, на которых базируется данная дисциплина: «Иностранный язык», «Практика устной и письменной речи АЯ (1)».</w:t>
      </w:r>
    </w:p>
    <w:p w14:paraId="1B542C59" w14:textId="77777777" w:rsidR="00C20817" w:rsidRPr="00C20817" w:rsidRDefault="00C20817" w:rsidP="00C20817">
      <w:pPr>
        <w:suppressAutoHyphens/>
        <w:spacing w:after="0"/>
        <w:ind w:firstLine="708"/>
        <w:jc w:val="both"/>
        <w:textAlignment w:val="baseline"/>
        <w:rPr>
          <w:rFonts w:ascii="Times New Roman" w:eastAsia="Times New Roman" w:hAnsi="Times New Roman"/>
          <w:b/>
          <w:bCs/>
          <w:kern w:val="1"/>
          <w:sz w:val="24"/>
          <w:szCs w:val="24"/>
          <w:lang w:eastAsia="ar-SA"/>
        </w:rPr>
      </w:pPr>
      <w:r w:rsidRPr="00C20817">
        <w:rPr>
          <w:rFonts w:ascii="Times New Roman" w:eastAsia="Times New Roman" w:hAnsi="Times New Roman"/>
          <w:bCs/>
          <w:kern w:val="1"/>
          <w:sz w:val="24"/>
          <w:szCs w:val="24"/>
          <w:lang w:eastAsia="ar-SA"/>
        </w:rPr>
        <w:t>Дисциплины, для которых данная дисциплина является предшествующей: «Комплексный курс английского языка» на последующих курсах, «Теоретическая фонетика английского языка», «История английского языка», «Теоретическая грамматика английского языка», «Лексикология английского языка», «Стилистика», «Практикум по культуре речевого общения» и другие.</w:t>
      </w:r>
    </w:p>
    <w:p w14:paraId="073611F3" w14:textId="77777777" w:rsidR="00C20817" w:rsidRPr="00C20817" w:rsidRDefault="00C20817" w:rsidP="00C20817">
      <w:pPr>
        <w:suppressAutoHyphens/>
        <w:spacing w:after="0"/>
        <w:ind w:firstLine="708"/>
        <w:jc w:val="both"/>
        <w:textAlignment w:val="baseline"/>
        <w:rPr>
          <w:rFonts w:ascii="Times New Roman" w:eastAsia="Times New Roman" w:hAnsi="Times New Roman"/>
          <w:b/>
          <w:bCs/>
          <w:kern w:val="1"/>
          <w:sz w:val="24"/>
          <w:szCs w:val="24"/>
          <w:lang w:eastAsia="ar-SA"/>
        </w:rPr>
      </w:pPr>
    </w:p>
    <w:p w14:paraId="405B52EC" w14:textId="77777777" w:rsidR="00C20817" w:rsidRPr="00C20817" w:rsidRDefault="00C20817" w:rsidP="00C20817">
      <w:pPr>
        <w:suppressAutoHyphens/>
        <w:spacing w:after="0"/>
        <w:ind w:firstLine="708"/>
        <w:jc w:val="both"/>
        <w:textAlignment w:val="baseline"/>
        <w:rPr>
          <w:rFonts w:ascii="Times New Roman" w:eastAsia="Times New Roman" w:hAnsi="Times New Roman"/>
          <w:i/>
          <w:iCs/>
          <w:kern w:val="1"/>
          <w:sz w:val="24"/>
          <w:szCs w:val="24"/>
          <w:lang w:eastAsia="ar-SA"/>
        </w:rPr>
      </w:pPr>
      <w:r w:rsidRPr="00C20817">
        <w:rPr>
          <w:rFonts w:ascii="Times New Roman" w:eastAsia="Times New Roman" w:hAnsi="Times New Roman"/>
          <w:b/>
          <w:bCs/>
          <w:kern w:val="1"/>
          <w:sz w:val="24"/>
          <w:szCs w:val="24"/>
          <w:lang w:eastAsia="ar-SA"/>
        </w:rPr>
        <w:t>3. Цели и задачи</w:t>
      </w:r>
    </w:p>
    <w:p w14:paraId="0A88F1B1" w14:textId="77777777" w:rsidR="00C20817" w:rsidRPr="00C20817" w:rsidRDefault="00C20817" w:rsidP="00C20817">
      <w:pPr>
        <w:suppressAutoHyphens/>
        <w:spacing w:after="0"/>
        <w:ind w:firstLine="708"/>
        <w:jc w:val="both"/>
        <w:textAlignment w:val="baseline"/>
        <w:rPr>
          <w:rFonts w:ascii="Times New Roman" w:eastAsia="Times New Roman" w:hAnsi="Times New Roman"/>
          <w:i/>
          <w:iCs/>
          <w:kern w:val="1"/>
          <w:sz w:val="24"/>
          <w:szCs w:val="24"/>
          <w:lang w:eastAsia="ar-SA"/>
        </w:rPr>
      </w:pPr>
      <w:r w:rsidRPr="00C20817">
        <w:rPr>
          <w:rFonts w:ascii="Times New Roman" w:eastAsia="Times New Roman" w:hAnsi="Times New Roman"/>
          <w:i/>
          <w:iCs/>
          <w:kern w:val="1"/>
          <w:sz w:val="24"/>
          <w:szCs w:val="24"/>
          <w:lang w:eastAsia="ar-SA"/>
        </w:rPr>
        <w:t>Цель</w:t>
      </w:r>
      <w:r w:rsidRPr="00C20817">
        <w:rPr>
          <w:rFonts w:ascii="Times New Roman" w:eastAsia="Times New Roman" w:hAnsi="Times New Roman"/>
          <w:b/>
          <w:bCs/>
          <w:i/>
          <w:iCs/>
          <w:kern w:val="1"/>
          <w:sz w:val="24"/>
          <w:szCs w:val="24"/>
          <w:lang w:eastAsia="ar-SA"/>
        </w:rPr>
        <w:t xml:space="preserve"> </w:t>
      </w:r>
      <w:r w:rsidRPr="00C20817">
        <w:rPr>
          <w:rFonts w:ascii="Times New Roman" w:eastAsia="Times New Roman" w:hAnsi="Times New Roman"/>
          <w:i/>
          <w:iCs/>
          <w:kern w:val="1"/>
          <w:sz w:val="24"/>
          <w:szCs w:val="24"/>
          <w:lang w:eastAsia="ar-SA"/>
        </w:rPr>
        <w:t>дисциплины</w:t>
      </w:r>
      <w:r w:rsidRPr="00C20817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</w:t>
      </w:r>
      <w:r w:rsidRPr="00C20817">
        <w:rPr>
          <w:rFonts w:ascii="Times New Roman" w:eastAsia="Times New Roman" w:hAnsi="Times New Roman"/>
          <w:spacing w:val="3"/>
          <w:kern w:val="1"/>
          <w:sz w:val="24"/>
          <w:szCs w:val="24"/>
          <w:lang w:eastAsia="ar-SA"/>
        </w:rPr>
        <w:t>– создание условий для подготовки специалистов иноязычной речевой деятельности чтению профессиональной литературы, выражения своих мыслей и мнения в межличностном и деловом общении на иностранном языке, формирования отношения к иностранным языкам как средству сохранения и обогащения исторических, научных и культурных ценностей и как средству ведения диалога.</w:t>
      </w:r>
    </w:p>
    <w:p w14:paraId="42ACD17E" w14:textId="77777777" w:rsidR="00C20817" w:rsidRPr="00C20817" w:rsidRDefault="00C20817" w:rsidP="00C20817">
      <w:pPr>
        <w:suppressAutoHyphens/>
        <w:spacing w:after="0"/>
        <w:ind w:firstLine="709"/>
        <w:jc w:val="both"/>
        <w:textAlignment w:val="baseline"/>
        <w:rPr>
          <w:rFonts w:ascii="Times New Roman" w:eastAsia="Times New Roman" w:hAnsi="Times New Roman"/>
          <w:b/>
          <w:bCs/>
          <w:kern w:val="1"/>
          <w:sz w:val="24"/>
          <w:szCs w:val="24"/>
          <w:lang w:eastAsia="ar-SA"/>
        </w:rPr>
      </w:pPr>
      <w:bookmarkStart w:id="5" w:name="_GoBack1"/>
      <w:bookmarkEnd w:id="5"/>
      <w:r w:rsidRPr="00C20817">
        <w:rPr>
          <w:rFonts w:ascii="Times New Roman" w:eastAsia="Times New Roman" w:hAnsi="Times New Roman"/>
          <w:i/>
          <w:iCs/>
          <w:kern w:val="1"/>
          <w:sz w:val="24"/>
          <w:szCs w:val="24"/>
          <w:lang w:eastAsia="ar-SA"/>
        </w:rPr>
        <w:t>Задачи дисциплины:</w:t>
      </w:r>
      <w:r w:rsidRPr="00C20817">
        <w:rPr>
          <w:rFonts w:ascii="Times New Roman" w:eastAsia="Times New Roman" w:hAnsi="Times New Roman"/>
          <w:spacing w:val="3"/>
          <w:kern w:val="1"/>
          <w:sz w:val="24"/>
          <w:szCs w:val="24"/>
          <w:lang w:eastAsia="ar-SA"/>
        </w:rPr>
        <w:t xml:space="preserve"> формировать у студентов коммуникативных умений, состоящих в понимании и продуцировании высказываний на иностранном языке в пределах тематики повседневного и профессионального общения с учетом специфики коммуникации специалистов в области иностранного языка, а также национально-культурных особенностей стран изучаемого языка. Ознакомить студентов с рациональными приемами овладения иностранным языком с целью самостоятельного совершенствования в нем.</w:t>
      </w:r>
    </w:p>
    <w:p w14:paraId="7AED9F78" w14:textId="340A3DE7" w:rsidR="00C20817" w:rsidRDefault="00C20817" w:rsidP="00C20817">
      <w:pPr>
        <w:suppressAutoHyphens/>
        <w:spacing w:after="0"/>
        <w:jc w:val="both"/>
        <w:textAlignment w:val="baseline"/>
        <w:rPr>
          <w:rFonts w:ascii="Times New Roman" w:eastAsia="Times New Roman" w:hAnsi="Times New Roman"/>
          <w:b/>
          <w:bCs/>
          <w:kern w:val="1"/>
          <w:sz w:val="24"/>
          <w:szCs w:val="24"/>
          <w:lang w:eastAsia="ar-SA"/>
        </w:rPr>
      </w:pPr>
    </w:p>
    <w:p w14:paraId="45769E97" w14:textId="06DB7030" w:rsidR="00C20817" w:rsidRDefault="00C20817" w:rsidP="00C20817">
      <w:pPr>
        <w:suppressAutoHyphens/>
        <w:spacing w:after="0"/>
        <w:jc w:val="both"/>
        <w:textAlignment w:val="baseline"/>
        <w:rPr>
          <w:rFonts w:ascii="Times New Roman" w:eastAsia="Times New Roman" w:hAnsi="Times New Roman"/>
          <w:b/>
          <w:bCs/>
          <w:kern w:val="1"/>
          <w:sz w:val="24"/>
          <w:szCs w:val="24"/>
          <w:lang w:eastAsia="ar-SA"/>
        </w:rPr>
      </w:pPr>
    </w:p>
    <w:p w14:paraId="2B6B8C4C" w14:textId="57F2158D" w:rsidR="00C8766A" w:rsidRDefault="00C8766A" w:rsidP="00C20817">
      <w:pPr>
        <w:suppressAutoHyphens/>
        <w:spacing w:after="0"/>
        <w:jc w:val="both"/>
        <w:textAlignment w:val="baseline"/>
        <w:rPr>
          <w:rFonts w:ascii="Times New Roman" w:eastAsia="Times New Roman" w:hAnsi="Times New Roman"/>
          <w:b/>
          <w:bCs/>
          <w:kern w:val="1"/>
          <w:sz w:val="24"/>
          <w:szCs w:val="24"/>
          <w:lang w:eastAsia="ar-SA"/>
        </w:rPr>
      </w:pPr>
    </w:p>
    <w:p w14:paraId="7D31A92C" w14:textId="7533ECD9" w:rsidR="00C8766A" w:rsidRDefault="00C8766A" w:rsidP="00C20817">
      <w:pPr>
        <w:suppressAutoHyphens/>
        <w:spacing w:after="0"/>
        <w:jc w:val="both"/>
        <w:textAlignment w:val="baseline"/>
        <w:rPr>
          <w:rFonts w:ascii="Times New Roman" w:eastAsia="Times New Roman" w:hAnsi="Times New Roman"/>
          <w:b/>
          <w:bCs/>
          <w:kern w:val="1"/>
          <w:sz w:val="24"/>
          <w:szCs w:val="24"/>
          <w:lang w:eastAsia="ar-SA"/>
        </w:rPr>
      </w:pPr>
    </w:p>
    <w:p w14:paraId="64124860" w14:textId="2C6F7B58" w:rsidR="00C8766A" w:rsidRDefault="00C8766A" w:rsidP="00C20817">
      <w:pPr>
        <w:suppressAutoHyphens/>
        <w:spacing w:after="0"/>
        <w:jc w:val="both"/>
        <w:textAlignment w:val="baseline"/>
        <w:rPr>
          <w:rFonts w:ascii="Times New Roman" w:eastAsia="Times New Roman" w:hAnsi="Times New Roman"/>
          <w:b/>
          <w:bCs/>
          <w:kern w:val="1"/>
          <w:sz w:val="24"/>
          <w:szCs w:val="24"/>
          <w:lang w:eastAsia="ar-SA"/>
        </w:rPr>
      </w:pPr>
    </w:p>
    <w:p w14:paraId="35E4C869" w14:textId="77777777" w:rsidR="00C8766A" w:rsidRPr="00C20817" w:rsidRDefault="00C8766A" w:rsidP="00C20817">
      <w:pPr>
        <w:suppressAutoHyphens/>
        <w:spacing w:after="0"/>
        <w:jc w:val="both"/>
        <w:textAlignment w:val="baseline"/>
        <w:rPr>
          <w:rFonts w:ascii="Times New Roman" w:eastAsia="Times New Roman" w:hAnsi="Times New Roman"/>
          <w:b/>
          <w:bCs/>
          <w:kern w:val="1"/>
          <w:sz w:val="24"/>
          <w:szCs w:val="24"/>
          <w:lang w:eastAsia="ar-SA"/>
        </w:rPr>
      </w:pPr>
    </w:p>
    <w:p w14:paraId="090BB07D" w14:textId="77777777" w:rsidR="00C20817" w:rsidRPr="00C20817" w:rsidRDefault="00C20817" w:rsidP="00C20817">
      <w:pPr>
        <w:suppressAutoHyphens/>
        <w:textAlignment w:val="baseline"/>
        <w:rPr>
          <w:rFonts w:ascii="Times New Roman" w:hAnsi="Times New Roman"/>
          <w:kern w:val="1"/>
          <w:lang w:eastAsia="ar-SA"/>
        </w:rPr>
      </w:pPr>
      <w:r w:rsidRPr="00C20817">
        <w:rPr>
          <w:rFonts w:ascii="Times New Roman" w:hAnsi="Times New Roman"/>
          <w:b/>
          <w:kern w:val="1"/>
          <w:lang w:eastAsia="ar-SA"/>
        </w:rPr>
        <w:lastRenderedPageBreak/>
        <w:t>4. Образовательные результаты</w:t>
      </w:r>
    </w:p>
    <w:tbl>
      <w:tblPr>
        <w:tblW w:w="0" w:type="auto"/>
        <w:tblInd w:w="107" w:type="dxa"/>
        <w:tblLayout w:type="fixed"/>
        <w:tblLook w:val="0000" w:firstRow="0" w:lastRow="0" w:firstColumn="0" w:lastColumn="0" w:noHBand="0" w:noVBand="0"/>
      </w:tblPr>
      <w:tblGrid>
        <w:gridCol w:w="866"/>
        <w:gridCol w:w="1929"/>
        <w:gridCol w:w="1217"/>
        <w:gridCol w:w="2144"/>
        <w:gridCol w:w="1235"/>
        <w:gridCol w:w="1861"/>
      </w:tblGrid>
      <w:tr w:rsidR="00C20817" w:rsidRPr="00C20817" w14:paraId="63066F69" w14:textId="77777777" w:rsidTr="00C20817">
        <w:trPr>
          <w:trHeight w:val="385"/>
        </w:trPr>
        <w:tc>
          <w:tcPr>
            <w:tcW w:w="8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07E627C" w14:textId="77777777" w:rsidR="00C20817" w:rsidRPr="00C20817" w:rsidRDefault="00C20817" w:rsidP="00C20817">
            <w:pPr>
              <w:suppressAutoHyphens/>
              <w:jc w:val="center"/>
              <w:textAlignment w:val="baseline"/>
              <w:rPr>
                <w:rFonts w:ascii="Times New Roman" w:hAnsi="Times New Roman"/>
                <w:kern w:val="1"/>
                <w:lang w:eastAsia="ar-SA"/>
              </w:rPr>
            </w:pPr>
            <w:r w:rsidRPr="00C20817">
              <w:rPr>
                <w:rFonts w:ascii="Times New Roman" w:hAnsi="Times New Roman"/>
                <w:kern w:val="1"/>
                <w:lang w:eastAsia="ar-SA"/>
              </w:rPr>
              <w:t>Код ОР модуля</w:t>
            </w:r>
          </w:p>
        </w:tc>
        <w:tc>
          <w:tcPr>
            <w:tcW w:w="19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B94F5EE" w14:textId="77777777" w:rsidR="00C20817" w:rsidRPr="00C20817" w:rsidRDefault="00C20817" w:rsidP="00C20817">
            <w:pPr>
              <w:suppressAutoHyphens/>
              <w:jc w:val="center"/>
              <w:textAlignment w:val="baseline"/>
              <w:rPr>
                <w:rFonts w:ascii="Times New Roman" w:hAnsi="Times New Roman"/>
                <w:kern w:val="1"/>
                <w:lang w:eastAsia="ar-SA"/>
              </w:rPr>
            </w:pPr>
            <w:r w:rsidRPr="00C20817">
              <w:rPr>
                <w:rFonts w:ascii="Times New Roman" w:hAnsi="Times New Roman"/>
                <w:kern w:val="1"/>
                <w:lang w:eastAsia="ar-SA"/>
              </w:rPr>
              <w:t>Образовательные результаты модуля</w:t>
            </w:r>
          </w:p>
        </w:tc>
        <w:tc>
          <w:tcPr>
            <w:tcW w:w="12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CAB7EDC" w14:textId="77777777" w:rsidR="00C20817" w:rsidRPr="00C20817" w:rsidRDefault="00C20817" w:rsidP="00C20817">
            <w:pPr>
              <w:suppressAutoHyphens/>
              <w:jc w:val="center"/>
              <w:textAlignment w:val="baseline"/>
              <w:rPr>
                <w:rFonts w:ascii="Times New Roman" w:hAnsi="Times New Roman"/>
                <w:kern w:val="1"/>
                <w:lang w:eastAsia="ar-SA"/>
              </w:rPr>
            </w:pPr>
            <w:r w:rsidRPr="00C20817">
              <w:rPr>
                <w:rFonts w:ascii="Times New Roman" w:hAnsi="Times New Roman"/>
                <w:kern w:val="1"/>
                <w:lang w:eastAsia="ar-SA"/>
              </w:rPr>
              <w:t>Код ОР дисциплины</w:t>
            </w:r>
          </w:p>
        </w:tc>
        <w:tc>
          <w:tcPr>
            <w:tcW w:w="2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A2E77C5" w14:textId="77777777" w:rsidR="00C20817" w:rsidRPr="00C20817" w:rsidRDefault="00C20817" w:rsidP="00C20817">
            <w:pPr>
              <w:suppressAutoHyphens/>
              <w:jc w:val="center"/>
              <w:textAlignment w:val="baseline"/>
              <w:rPr>
                <w:rFonts w:ascii="Times New Roman" w:hAnsi="Times New Roman"/>
                <w:kern w:val="1"/>
                <w:lang w:eastAsia="ar-SA"/>
              </w:rPr>
            </w:pPr>
            <w:r w:rsidRPr="00C20817">
              <w:rPr>
                <w:rFonts w:ascii="Times New Roman" w:hAnsi="Times New Roman"/>
                <w:kern w:val="1"/>
                <w:lang w:eastAsia="ar-SA"/>
              </w:rPr>
              <w:t>Образовательные результаты дисциплины</w:t>
            </w:r>
          </w:p>
        </w:tc>
        <w:tc>
          <w:tcPr>
            <w:tcW w:w="12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53B57CBC" w14:textId="77777777" w:rsidR="00C20817" w:rsidRPr="00C20817" w:rsidRDefault="00C20817" w:rsidP="00C20817">
            <w:pPr>
              <w:suppressAutoHyphens/>
              <w:jc w:val="center"/>
              <w:textAlignment w:val="baseline"/>
              <w:rPr>
                <w:rFonts w:ascii="Times New Roman" w:hAnsi="Times New Roman"/>
                <w:kern w:val="1"/>
                <w:lang w:eastAsia="ar-SA"/>
              </w:rPr>
            </w:pPr>
            <w:r w:rsidRPr="00C20817">
              <w:rPr>
                <w:rFonts w:ascii="Times New Roman" w:hAnsi="Times New Roman"/>
                <w:kern w:val="1"/>
                <w:lang w:eastAsia="ar-SA"/>
              </w:rPr>
              <w:t xml:space="preserve">Код </w:t>
            </w:r>
          </w:p>
          <w:p w14:paraId="747F0CAA" w14:textId="77777777" w:rsidR="00C20817" w:rsidRPr="00C20817" w:rsidRDefault="00C20817" w:rsidP="00C20817">
            <w:pPr>
              <w:suppressAutoHyphens/>
              <w:jc w:val="center"/>
              <w:textAlignment w:val="baseline"/>
              <w:rPr>
                <w:rFonts w:ascii="Times New Roman" w:hAnsi="Times New Roman"/>
                <w:kern w:val="1"/>
                <w:lang w:eastAsia="ar-SA"/>
              </w:rPr>
            </w:pPr>
            <w:r w:rsidRPr="00C20817">
              <w:rPr>
                <w:rFonts w:ascii="Times New Roman" w:hAnsi="Times New Roman"/>
                <w:kern w:val="1"/>
                <w:lang w:eastAsia="ar-SA"/>
              </w:rPr>
              <w:t>ИДК</w:t>
            </w:r>
          </w:p>
        </w:tc>
        <w:tc>
          <w:tcPr>
            <w:tcW w:w="18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4915C3D4" w14:textId="77777777" w:rsidR="00C20817" w:rsidRPr="00C20817" w:rsidRDefault="00C20817" w:rsidP="00C20817">
            <w:pPr>
              <w:suppressAutoHyphens/>
              <w:jc w:val="center"/>
              <w:textAlignment w:val="baseline"/>
              <w:rPr>
                <w:rFonts w:cs="Calibri"/>
                <w:kern w:val="1"/>
                <w:lang w:eastAsia="ar-SA"/>
              </w:rPr>
            </w:pPr>
            <w:r w:rsidRPr="00C20817">
              <w:rPr>
                <w:rFonts w:ascii="Times New Roman" w:hAnsi="Times New Roman"/>
                <w:kern w:val="1"/>
                <w:lang w:eastAsia="ar-SA"/>
              </w:rPr>
              <w:t>Средства оценивания ОР</w:t>
            </w:r>
          </w:p>
        </w:tc>
      </w:tr>
      <w:tr w:rsidR="00C20817" w:rsidRPr="00C20817" w14:paraId="37F7AD22" w14:textId="77777777" w:rsidTr="00C20817">
        <w:trPr>
          <w:trHeight w:val="3749"/>
        </w:trPr>
        <w:tc>
          <w:tcPr>
            <w:tcW w:w="8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8ECEF5B" w14:textId="77777777" w:rsidR="00C20817" w:rsidRPr="00C20817" w:rsidRDefault="00C20817" w:rsidP="00C20817">
            <w:pPr>
              <w:suppressAutoHyphens/>
              <w:textAlignment w:val="baseline"/>
              <w:rPr>
                <w:rFonts w:ascii="Times New Roman" w:hAnsi="Times New Roman"/>
                <w:kern w:val="1"/>
                <w:lang w:eastAsia="ar-SA"/>
              </w:rPr>
            </w:pPr>
            <w:r w:rsidRPr="00C20817">
              <w:rPr>
                <w:rFonts w:ascii="Times New Roman" w:hAnsi="Times New Roman"/>
                <w:kern w:val="1"/>
                <w:lang w:eastAsia="ar-SA"/>
              </w:rPr>
              <w:t>ОР.2</w:t>
            </w:r>
          </w:p>
        </w:tc>
        <w:tc>
          <w:tcPr>
            <w:tcW w:w="19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4A7323B" w14:textId="77777777" w:rsidR="00C20817" w:rsidRPr="00C20817" w:rsidRDefault="00C20817" w:rsidP="00C20817">
            <w:pPr>
              <w:tabs>
                <w:tab w:val="left" w:pos="318"/>
              </w:tabs>
              <w:suppressAutoHyphens/>
              <w:ind w:left="34"/>
              <w:textAlignment w:val="baseline"/>
              <w:rPr>
                <w:rFonts w:ascii="Times New Roman" w:hAnsi="Times New Roman"/>
                <w:kern w:val="1"/>
                <w:lang w:eastAsia="ar-SA"/>
              </w:rPr>
            </w:pPr>
            <w:r w:rsidRPr="00C20817">
              <w:rPr>
                <w:rFonts w:ascii="Times New Roman" w:hAnsi="Times New Roman"/>
                <w:kern w:val="1"/>
                <w:lang w:eastAsia="ar-SA"/>
              </w:rPr>
              <w:t>Демонстрирует умение применять знание основ лингвистической теории и перспективных направлений развития современной лингвистики, практики устной и письменной коммуникации</w:t>
            </w:r>
          </w:p>
        </w:tc>
        <w:tc>
          <w:tcPr>
            <w:tcW w:w="12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D3EAF71" w14:textId="77777777" w:rsidR="00C20817" w:rsidRPr="00C20817" w:rsidRDefault="00C20817" w:rsidP="00C20817">
            <w:pPr>
              <w:suppressAutoHyphens/>
              <w:jc w:val="center"/>
              <w:textAlignment w:val="baseline"/>
              <w:rPr>
                <w:rFonts w:ascii="Times New Roman" w:hAnsi="Times New Roman"/>
                <w:kern w:val="1"/>
                <w:lang w:eastAsia="ar-SA"/>
              </w:rPr>
            </w:pPr>
            <w:r w:rsidRPr="00C20817">
              <w:rPr>
                <w:rFonts w:ascii="Times New Roman" w:hAnsi="Times New Roman"/>
                <w:kern w:val="1"/>
                <w:lang w:eastAsia="ar-SA"/>
              </w:rPr>
              <w:t>ОР.1-2-1</w:t>
            </w:r>
          </w:p>
          <w:p w14:paraId="08DD49C3" w14:textId="77777777" w:rsidR="00C20817" w:rsidRPr="00C20817" w:rsidRDefault="00C20817" w:rsidP="00C20817">
            <w:pPr>
              <w:suppressAutoHyphens/>
              <w:jc w:val="center"/>
              <w:textAlignment w:val="baseline"/>
              <w:rPr>
                <w:rFonts w:ascii="Times New Roman" w:hAnsi="Times New Roman"/>
                <w:kern w:val="1"/>
                <w:lang w:eastAsia="ar-SA"/>
              </w:rPr>
            </w:pPr>
          </w:p>
          <w:p w14:paraId="2C636ACC" w14:textId="77777777" w:rsidR="00C20817" w:rsidRPr="00C20817" w:rsidRDefault="00C20817" w:rsidP="00C20817">
            <w:pPr>
              <w:suppressAutoHyphens/>
              <w:jc w:val="center"/>
              <w:textAlignment w:val="baseline"/>
              <w:rPr>
                <w:rFonts w:ascii="Times New Roman" w:hAnsi="Times New Roman"/>
                <w:kern w:val="1"/>
                <w:lang w:eastAsia="ar-SA"/>
              </w:rPr>
            </w:pPr>
          </w:p>
          <w:p w14:paraId="7D04ED58" w14:textId="77777777" w:rsidR="00C20817" w:rsidRPr="00C20817" w:rsidRDefault="00C20817" w:rsidP="00C20817">
            <w:pPr>
              <w:suppressAutoHyphens/>
              <w:jc w:val="center"/>
              <w:textAlignment w:val="baseline"/>
              <w:rPr>
                <w:rFonts w:ascii="Times New Roman" w:hAnsi="Times New Roman"/>
                <w:kern w:val="1"/>
                <w:lang w:eastAsia="ar-SA"/>
              </w:rPr>
            </w:pPr>
          </w:p>
          <w:p w14:paraId="411255FC" w14:textId="77777777" w:rsidR="00C20817" w:rsidRPr="00C20817" w:rsidRDefault="00C20817" w:rsidP="00C20817">
            <w:pPr>
              <w:suppressAutoHyphens/>
              <w:jc w:val="center"/>
              <w:textAlignment w:val="baseline"/>
              <w:rPr>
                <w:rFonts w:ascii="Times New Roman" w:hAnsi="Times New Roman"/>
                <w:kern w:val="1"/>
                <w:lang w:eastAsia="ar-SA"/>
              </w:rPr>
            </w:pPr>
          </w:p>
          <w:p w14:paraId="777978B0" w14:textId="77777777" w:rsidR="00C20817" w:rsidRPr="00C20817" w:rsidRDefault="00C20817" w:rsidP="00C20817">
            <w:pPr>
              <w:suppressAutoHyphens/>
              <w:jc w:val="center"/>
              <w:textAlignment w:val="baseline"/>
              <w:rPr>
                <w:rFonts w:ascii="Times New Roman" w:hAnsi="Times New Roman"/>
                <w:kern w:val="1"/>
                <w:lang w:eastAsia="ar-SA"/>
              </w:rPr>
            </w:pPr>
          </w:p>
          <w:p w14:paraId="0A17F778" w14:textId="77777777" w:rsidR="00C20817" w:rsidRPr="00C20817" w:rsidRDefault="00C20817" w:rsidP="00C20817">
            <w:pPr>
              <w:suppressAutoHyphens/>
              <w:jc w:val="center"/>
              <w:textAlignment w:val="baseline"/>
              <w:rPr>
                <w:rFonts w:ascii="Times New Roman" w:hAnsi="Times New Roman"/>
                <w:kern w:val="1"/>
                <w:lang w:eastAsia="ar-SA"/>
              </w:rPr>
            </w:pPr>
          </w:p>
          <w:p w14:paraId="547D7010" w14:textId="77777777" w:rsidR="00C20817" w:rsidRPr="00C20817" w:rsidRDefault="00C20817" w:rsidP="00C20817">
            <w:pPr>
              <w:suppressAutoHyphens/>
              <w:jc w:val="center"/>
              <w:textAlignment w:val="baseline"/>
              <w:rPr>
                <w:rFonts w:ascii="Times New Roman" w:hAnsi="Times New Roman"/>
                <w:kern w:val="1"/>
                <w:lang w:eastAsia="ar-SA"/>
              </w:rPr>
            </w:pPr>
          </w:p>
          <w:p w14:paraId="6B40FBDD" w14:textId="77777777" w:rsidR="00C20817" w:rsidRPr="00C20817" w:rsidRDefault="00C20817" w:rsidP="00C20817">
            <w:pPr>
              <w:suppressAutoHyphens/>
              <w:jc w:val="center"/>
              <w:textAlignment w:val="baseline"/>
              <w:rPr>
                <w:rFonts w:ascii="Times New Roman" w:hAnsi="Times New Roman"/>
                <w:kern w:val="1"/>
                <w:lang w:eastAsia="ar-SA"/>
              </w:rPr>
            </w:pPr>
          </w:p>
          <w:p w14:paraId="370B3643" w14:textId="77777777" w:rsidR="00C20817" w:rsidRPr="00C20817" w:rsidRDefault="00C20817" w:rsidP="00C20817">
            <w:pPr>
              <w:suppressAutoHyphens/>
              <w:jc w:val="center"/>
              <w:textAlignment w:val="baseline"/>
              <w:rPr>
                <w:rFonts w:ascii="Times New Roman" w:hAnsi="Times New Roman"/>
                <w:kern w:val="1"/>
                <w:lang w:eastAsia="ar-SA"/>
              </w:rPr>
            </w:pPr>
          </w:p>
          <w:p w14:paraId="442D6E3F" w14:textId="77777777" w:rsidR="00C20817" w:rsidRPr="00C20817" w:rsidRDefault="00C20817" w:rsidP="00C20817">
            <w:pPr>
              <w:suppressAutoHyphens/>
              <w:jc w:val="center"/>
              <w:textAlignment w:val="baseline"/>
              <w:rPr>
                <w:rFonts w:ascii="Times New Roman" w:hAnsi="Times New Roman"/>
                <w:kern w:val="1"/>
                <w:lang w:eastAsia="ar-SA"/>
              </w:rPr>
            </w:pPr>
          </w:p>
          <w:p w14:paraId="1DEB52C9" w14:textId="77777777" w:rsidR="00C20817" w:rsidRPr="00C20817" w:rsidRDefault="00C20817" w:rsidP="00C20817">
            <w:pPr>
              <w:suppressAutoHyphens/>
              <w:jc w:val="center"/>
              <w:textAlignment w:val="baseline"/>
              <w:rPr>
                <w:rFonts w:ascii="Times New Roman" w:hAnsi="Times New Roman"/>
                <w:kern w:val="1"/>
                <w:lang w:eastAsia="ar-SA"/>
              </w:rPr>
            </w:pPr>
          </w:p>
          <w:p w14:paraId="67D3B213" w14:textId="77777777" w:rsidR="00C20817" w:rsidRPr="00C20817" w:rsidRDefault="00C20817" w:rsidP="00C20817">
            <w:pPr>
              <w:suppressAutoHyphens/>
              <w:jc w:val="center"/>
              <w:textAlignment w:val="baseline"/>
              <w:rPr>
                <w:rFonts w:ascii="Times New Roman" w:hAnsi="Times New Roman"/>
                <w:kern w:val="1"/>
                <w:lang w:eastAsia="ar-SA"/>
              </w:rPr>
            </w:pPr>
          </w:p>
        </w:tc>
        <w:tc>
          <w:tcPr>
            <w:tcW w:w="2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F636090" w14:textId="77777777" w:rsidR="00C20817" w:rsidRPr="00C20817" w:rsidRDefault="00C20817" w:rsidP="00C20817">
            <w:pPr>
              <w:suppressAutoHyphens/>
              <w:textAlignment w:val="baseline"/>
              <w:rPr>
                <w:rFonts w:ascii="Times New Roman" w:hAnsi="Times New Roman"/>
                <w:kern w:val="1"/>
                <w:lang w:eastAsia="ar-SA"/>
              </w:rPr>
            </w:pPr>
            <w:r w:rsidRPr="00C20817">
              <w:rPr>
                <w:rFonts w:ascii="Times New Roman" w:hAnsi="Times New Roman"/>
                <w:kern w:val="1"/>
                <w:lang w:eastAsia="ar-SA"/>
              </w:rPr>
              <w:t>Демонстрирует способность формировать у обучающихся умения применения в практике устной</w:t>
            </w:r>
          </w:p>
          <w:p w14:paraId="627C5019" w14:textId="77777777" w:rsidR="00C20817" w:rsidRPr="00C20817" w:rsidRDefault="00C20817" w:rsidP="00C20817">
            <w:pPr>
              <w:suppressAutoHyphens/>
              <w:textAlignment w:val="baseline"/>
              <w:rPr>
                <w:rFonts w:ascii="Times New Roman" w:hAnsi="Times New Roman"/>
                <w:kern w:val="1"/>
                <w:lang w:eastAsia="ar-SA"/>
              </w:rPr>
            </w:pPr>
            <w:r w:rsidRPr="00C20817">
              <w:rPr>
                <w:rFonts w:ascii="Times New Roman" w:hAnsi="Times New Roman"/>
                <w:kern w:val="1"/>
                <w:lang w:eastAsia="ar-SA"/>
              </w:rPr>
              <w:t>и письменной речи норм современного литературного русского/иностранного языка</w:t>
            </w:r>
          </w:p>
        </w:tc>
        <w:tc>
          <w:tcPr>
            <w:tcW w:w="12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6AD2BFE6" w14:textId="77777777" w:rsidR="00C20817" w:rsidRDefault="00C20817" w:rsidP="00C20817">
            <w:pPr>
              <w:suppressAutoHyphens/>
              <w:textAlignment w:val="baseline"/>
              <w:rPr>
                <w:rFonts w:ascii="Times New Roman" w:hAnsi="Times New Roman"/>
                <w:kern w:val="1"/>
                <w:lang w:eastAsia="ar-SA"/>
              </w:rPr>
            </w:pPr>
            <w:r w:rsidRPr="00C20817">
              <w:rPr>
                <w:rFonts w:ascii="Times New Roman" w:hAnsi="Times New Roman"/>
                <w:kern w:val="1"/>
                <w:lang w:eastAsia="ar-SA"/>
              </w:rPr>
              <w:t>УК-4.1</w:t>
            </w:r>
          </w:p>
          <w:p w14:paraId="3218D67D" w14:textId="77777777" w:rsidR="00C20817" w:rsidRDefault="00C20817" w:rsidP="00C2081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lang w:eastAsia="ru-RU"/>
              </w:rPr>
              <w:t>Г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рамотно и ясно строит диалогическую речь в рамках межличностного и межкультурного общения на иностранном языке</w:t>
            </w:r>
          </w:p>
          <w:p w14:paraId="5619BC7A" w14:textId="3895EDDB" w:rsidR="00C20817" w:rsidRPr="00C20817" w:rsidRDefault="00C20817" w:rsidP="00C20817">
            <w:pPr>
              <w:suppressAutoHyphens/>
              <w:textAlignment w:val="baseline"/>
              <w:rPr>
                <w:rFonts w:ascii="Times New Roman" w:hAnsi="Times New Roman"/>
                <w:kern w:val="1"/>
                <w:lang w:eastAsia="ar-SA"/>
              </w:rPr>
            </w:pPr>
          </w:p>
        </w:tc>
        <w:tc>
          <w:tcPr>
            <w:tcW w:w="18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346075A7" w14:textId="77777777" w:rsidR="00C20817" w:rsidRPr="00C20817" w:rsidRDefault="00C20817" w:rsidP="00C20817">
            <w:pPr>
              <w:suppressAutoHyphens/>
              <w:snapToGrid w:val="0"/>
              <w:jc w:val="both"/>
              <w:textAlignment w:val="baseline"/>
              <w:rPr>
                <w:rFonts w:ascii="Times New Roman" w:hAnsi="Times New Roman"/>
                <w:kern w:val="1"/>
                <w:lang w:eastAsia="ar-SA"/>
              </w:rPr>
            </w:pPr>
          </w:p>
          <w:p w14:paraId="738E5FA2" w14:textId="77777777" w:rsidR="00C20817" w:rsidRPr="00C20817" w:rsidRDefault="00C20817" w:rsidP="00C20817">
            <w:pPr>
              <w:suppressAutoHyphens/>
              <w:textAlignment w:val="baseline"/>
              <w:rPr>
                <w:rFonts w:cs="Calibri"/>
                <w:kern w:val="1"/>
                <w:lang w:eastAsia="ar-SA"/>
              </w:rPr>
            </w:pPr>
            <w:r w:rsidRPr="00C20817">
              <w:rPr>
                <w:rFonts w:ascii="Times New Roman" w:hAnsi="Times New Roman"/>
                <w:kern w:val="1"/>
                <w:lang w:eastAsia="ar-SA"/>
              </w:rPr>
              <w:t>практико-ориентированное задание</w:t>
            </w:r>
          </w:p>
        </w:tc>
      </w:tr>
    </w:tbl>
    <w:p w14:paraId="6782E850" w14:textId="77777777" w:rsidR="00C20817" w:rsidRDefault="00C20817" w:rsidP="00AB40E3">
      <w:pPr>
        <w:spacing w:after="0"/>
        <w:jc w:val="center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14:paraId="2CD81FD0" w14:textId="77777777" w:rsidR="00C8766A" w:rsidRPr="00C8766A" w:rsidRDefault="00C8766A" w:rsidP="00C8766A">
      <w:pPr>
        <w:suppressAutoHyphens/>
        <w:spacing w:after="0"/>
        <w:ind w:firstLine="708"/>
        <w:jc w:val="both"/>
        <w:textAlignment w:val="baseline"/>
        <w:rPr>
          <w:rFonts w:ascii="Times New Roman" w:eastAsia="Times New Roman" w:hAnsi="Times New Roman"/>
          <w:bCs/>
          <w:i/>
          <w:kern w:val="1"/>
          <w:sz w:val="24"/>
          <w:szCs w:val="24"/>
          <w:lang w:eastAsia="ar-SA"/>
        </w:rPr>
      </w:pPr>
      <w:r w:rsidRPr="00C8766A">
        <w:rPr>
          <w:rFonts w:ascii="Times New Roman" w:eastAsia="Times New Roman" w:hAnsi="Times New Roman"/>
          <w:b/>
          <w:bCs/>
          <w:kern w:val="1"/>
          <w:sz w:val="24"/>
          <w:szCs w:val="24"/>
          <w:lang w:eastAsia="ar-SA"/>
        </w:rPr>
        <w:t>5. Содержание дисциплины</w:t>
      </w:r>
    </w:p>
    <w:p w14:paraId="7A492F86" w14:textId="77777777" w:rsidR="00C8766A" w:rsidRPr="00C8766A" w:rsidRDefault="00C8766A" w:rsidP="00C8766A">
      <w:pPr>
        <w:suppressAutoHyphens/>
        <w:spacing w:after="0"/>
        <w:ind w:firstLine="708"/>
        <w:jc w:val="both"/>
        <w:textAlignment w:val="baseline"/>
        <w:rPr>
          <w:rFonts w:ascii="Times New Roman" w:eastAsia="Times New Roman" w:hAnsi="Times New Roman"/>
          <w:bCs/>
          <w:i/>
          <w:kern w:val="1"/>
          <w:sz w:val="24"/>
          <w:szCs w:val="24"/>
          <w:lang w:eastAsia="ar-SA"/>
        </w:rPr>
      </w:pPr>
      <w:r w:rsidRPr="00C8766A">
        <w:rPr>
          <w:rFonts w:ascii="Times New Roman" w:eastAsia="Times New Roman" w:hAnsi="Times New Roman"/>
          <w:bCs/>
          <w:i/>
          <w:kern w:val="1"/>
          <w:sz w:val="24"/>
          <w:szCs w:val="24"/>
          <w:lang w:eastAsia="ar-SA"/>
        </w:rPr>
        <w:t>5.1. Тематический план</w:t>
      </w:r>
    </w:p>
    <w:p w14:paraId="77EFB52A" w14:textId="77777777" w:rsidR="00C20817" w:rsidRDefault="00C20817" w:rsidP="00C8766A">
      <w:pPr>
        <w:spacing w:after="0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tbl>
      <w:tblPr>
        <w:tblW w:w="496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853"/>
        <w:gridCol w:w="852"/>
        <w:gridCol w:w="1418"/>
        <w:gridCol w:w="1238"/>
        <w:gridCol w:w="1167"/>
      </w:tblGrid>
      <w:tr w:rsidR="00C8766A" w:rsidRPr="00C8766A" w14:paraId="259A9DDB" w14:textId="77777777" w:rsidTr="005E44ED">
        <w:trPr>
          <w:trHeight w:val="203"/>
        </w:trPr>
        <w:tc>
          <w:tcPr>
            <w:tcW w:w="42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A04D7A9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8766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2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D2599E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8766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EC4D98A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8766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0DA667E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8766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8766A" w:rsidRPr="00C8766A" w14:paraId="6F0A277D" w14:textId="77777777" w:rsidTr="005E44ED">
        <w:trPr>
          <w:trHeight w:val="533"/>
        </w:trPr>
        <w:tc>
          <w:tcPr>
            <w:tcW w:w="425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7A6A93C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B73200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C8766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05DD41" w14:textId="77777777" w:rsidR="00C8766A" w:rsidRPr="00C8766A" w:rsidRDefault="00C8766A" w:rsidP="00C8766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3605C362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62545FF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EFB0561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C8766A" w:rsidRPr="00C8766A" w14:paraId="3248D15A" w14:textId="77777777" w:rsidTr="005E44ED">
        <w:trPr>
          <w:trHeight w:val="1"/>
        </w:trPr>
        <w:tc>
          <w:tcPr>
            <w:tcW w:w="42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99CAA9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00B718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C8766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7CFDBE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C8766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1F3CC3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6ADD68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BCAD16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C8766A" w:rsidRPr="00C8766A" w14:paraId="2F729E4E" w14:textId="77777777" w:rsidTr="005E44E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F02843" w14:textId="6593818B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C876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</w:t>
            </w:r>
            <w:r w:rsidRPr="00C8766A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C876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Pr="00C8766A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. Clothes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455D32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150C40" w14:textId="521B4458" w:rsidR="00C8766A" w:rsidRPr="00C8766A" w:rsidRDefault="00C8766A" w:rsidP="00C8766A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  <w:r w:rsidRPr="00C8766A">
              <w:rPr>
                <w:rFonts w:ascii="Times New Roman" w:eastAsia="Times New Roman" w:hAnsi="Times New Roman"/>
                <w:b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83B8DC" w14:textId="1BEE0098" w:rsidR="00C8766A" w:rsidRPr="00C8766A" w:rsidRDefault="00C8766A" w:rsidP="00C8766A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579FF2" w14:textId="332E8EC9" w:rsidR="00C8766A" w:rsidRPr="00C8766A" w:rsidRDefault="00C8766A" w:rsidP="00C8766A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10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9FE074" w14:textId="7CD4E28B" w:rsidR="00C8766A" w:rsidRPr="00C8766A" w:rsidRDefault="00C8766A" w:rsidP="00C8766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73</w:t>
            </w:r>
          </w:p>
        </w:tc>
      </w:tr>
      <w:tr w:rsidR="00C8766A" w:rsidRPr="00C8766A" w14:paraId="63DF5E9C" w14:textId="77777777" w:rsidTr="005E44E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2FD9D8" w14:textId="04D331DD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C8766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.1. Uniforms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C5268F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6515CB" w14:textId="3D02AD23" w:rsidR="00C8766A" w:rsidRPr="00C8766A" w:rsidRDefault="00C8766A" w:rsidP="00C8766A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01B80E" w14:textId="746C8091" w:rsidR="00C8766A" w:rsidRPr="00C8766A" w:rsidRDefault="00C8766A" w:rsidP="00C8766A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lang w:eastAsia="ru-RU"/>
              </w:rPr>
              <w:t>0,</w:t>
            </w: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FECA79" w14:textId="4E60E754" w:rsidR="00C8766A" w:rsidRPr="00C8766A" w:rsidRDefault="00C8766A" w:rsidP="00C8766A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AA788B" w14:textId="1801E9B0" w:rsidR="00C8766A" w:rsidRPr="00C8766A" w:rsidRDefault="00C8766A" w:rsidP="00C8766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12,5</w:t>
            </w:r>
          </w:p>
        </w:tc>
      </w:tr>
      <w:tr w:rsidR="00C8766A" w:rsidRPr="00C8766A" w14:paraId="62CC578B" w14:textId="77777777" w:rsidTr="005E44E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3D7904" w14:textId="0E3A94D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C8766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.2. My wardrobe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5848F9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F44CF9" w14:textId="3D1E309D" w:rsidR="00C8766A" w:rsidRPr="00C8766A" w:rsidRDefault="00C8766A" w:rsidP="00C8766A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39E876" w14:textId="21AB6067" w:rsidR="00C8766A" w:rsidRPr="00C8766A" w:rsidRDefault="00C8766A" w:rsidP="00C8766A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lang w:eastAsia="ru-RU"/>
              </w:rPr>
              <w:t>0,</w:t>
            </w: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97E850" w14:textId="6B092A7F" w:rsidR="00C8766A" w:rsidRPr="00C8766A" w:rsidRDefault="00C8766A" w:rsidP="00C8766A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B7F8B1" w14:textId="7ABA9861" w:rsidR="00C8766A" w:rsidRPr="00C8766A" w:rsidRDefault="00C8766A" w:rsidP="00C8766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12,5</w:t>
            </w:r>
          </w:p>
        </w:tc>
      </w:tr>
      <w:tr w:rsidR="00C8766A" w:rsidRPr="00C8766A" w14:paraId="58264ECF" w14:textId="77777777" w:rsidTr="005E44E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476701" w14:textId="7C98B8CC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C8766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.3. Your preferences in clothes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4786B3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076C1A" w14:textId="654F51F4" w:rsidR="00C8766A" w:rsidRPr="00C8766A" w:rsidRDefault="00C8766A" w:rsidP="00C8766A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CAEA93" w14:textId="3854B7AF" w:rsidR="00C8766A" w:rsidRPr="00C8766A" w:rsidRDefault="00C8766A" w:rsidP="00C8766A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lang w:eastAsia="ru-RU"/>
              </w:rPr>
              <w:t>0,</w:t>
            </w: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95EE08" w14:textId="4484CD10" w:rsidR="00C8766A" w:rsidRPr="00C8766A" w:rsidRDefault="00C8766A" w:rsidP="00C8766A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D98092" w14:textId="6B2F5C5A" w:rsidR="00C8766A" w:rsidRPr="00C8766A" w:rsidRDefault="00C8766A" w:rsidP="00C8766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12,5</w:t>
            </w:r>
          </w:p>
        </w:tc>
      </w:tr>
      <w:tr w:rsidR="00C8766A" w:rsidRPr="00C8766A" w14:paraId="474E884D" w14:textId="77777777" w:rsidTr="005E44E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AA3902" w14:textId="4D4DD153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1.4. The clothes which are not to your liking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59EB74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AA7FEE" w14:textId="4FAA3C37" w:rsidR="00C8766A" w:rsidRPr="00C8766A" w:rsidRDefault="00C8766A" w:rsidP="00C8766A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FAAF8B" w14:textId="10F38A63" w:rsidR="00C8766A" w:rsidRPr="00C8766A" w:rsidRDefault="00C8766A" w:rsidP="00C8766A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lang w:eastAsia="ru-RU"/>
              </w:rPr>
              <w:t>0,</w:t>
            </w: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2D387E" w14:textId="2D58E9B0" w:rsidR="00C8766A" w:rsidRPr="00C8766A" w:rsidRDefault="00C8766A" w:rsidP="00C8766A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DD212D" w14:textId="6F7C97E5" w:rsidR="00C8766A" w:rsidRPr="00C8766A" w:rsidRDefault="00C8766A" w:rsidP="00C8766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12,5</w:t>
            </w:r>
          </w:p>
        </w:tc>
      </w:tr>
      <w:tr w:rsidR="00C8766A" w:rsidRPr="00C8766A" w14:paraId="4CE40B92" w14:textId="77777777" w:rsidTr="005E44E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CFBA5B" w14:textId="4C10F83E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C8766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.5. Doing the shopping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2CFA5D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8DC2AA" w14:textId="0707AD76" w:rsidR="00C8766A" w:rsidRPr="00C8766A" w:rsidRDefault="00C8766A" w:rsidP="00C8766A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71B76B" w14:textId="1B09D12F" w:rsidR="00C8766A" w:rsidRPr="00C8766A" w:rsidRDefault="00C8766A" w:rsidP="00C8766A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lang w:eastAsia="ru-RU"/>
              </w:rPr>
              <w:t>0,</w:t>
            </w: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965E8A" w14:textId="32F8E411" w:rsidR="00C8766A" w:rsidRPr="00C8766A" w:rsidRDefault="00C8766A" w:rsidP="00C8766A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B57F5F" w14:textId="2FCFA2CE" w:rsidR="00C8766A" w:rsidRPr="00C8766A" w:rsidRDefault="00C8766A" w:rsidP="00C8766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11,5</w:t>
            </w:r>
          </w:p>
        </w:tc>
      </w:tr>
      <w:tr w:rsidR="00C8766A" w:rsidRPr="00C8766A" w14:paraId="06F1EFC7" w14:textId="77777777" w:rsidTr="005E44E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9CB262" w14:textId="03F6ECD0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C8766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.6. At the tailor’s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744B59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7B3E78" w14:textId="0B4FD972" w:rsidR="00C8766A" w:rsidRPr="00C8766A" w:rsidRDefault="00C8766A" w:rsidP="00C8766A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1850B8" w14:textId="4B55916F" w:rsidR="00C8766A" w:rsidRPr="00C8766A" w:rsidRDefault="00C8766A" w:rsidP="00C8766A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lang w:eastAsia="ru-RU"/>
              </w:rPr>
              <w:t>0,</w:t>
            </w: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DD757E" w14:textId="2DFDF9A5" w:rsidR="00C8766A" w:rsidRPr="00C8766A" w:rsidRDefault="00C8766A" w:rsidP="00C8766A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F123A9" w14:textId="2A4549BC" w:rsidR="00C8766A" w:rsidRPr="00C8766A" w:rsidRDefault="00C8766A" w:rsidP="00C8766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11,5</w:t>
            </w:r>
          </w:p>
        </w:tc>
      </w:tr>
      <w:tr w:rsidR="00C8766A" w:rsidRPr="00C8766A" w14:paraId="72A4707C" w14:textId="77777777" w:rsidTr="005E44E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884F8E" w14:textId="616CF7E8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C876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</w:t>
            </w:r>
            <w:r w:rsidRPr="00C8766A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C876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2. </w:t>
            </w:r>
            <w:r w:rsidRPr="00C8766A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Travelling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60BF26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91CFFF" w14:textId="2956748C" w:rsidR="00C8766A" w:rsidRPr="00C8766A" w:rsidRDefault="00C8766A" w:rsidP="00C8766A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  <w:r w:rsidRPr="00C8766A">
              <w:rPr>
                <w:rFonts w:ascii="Times New Roman" w:eastAsia="Times New Roman" w:hAnsi="Times New Roman"/>
                <w:b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E55681" w14:textId="637FBCBC" w:rsidR="00C8766A" w:rsidRPr="00C8766A" w:rsidRDefault="00C8766A" w:rsidP="00C8766A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349024" w14:textId="39FEE855" w:rsidR="00C8766A" w:rsidRPr="00C8766A" w:rsidRDefault="00C8766A" w:rsidP="00C8766A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10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8AA9E4" w14:textId="7DB28187" w:rsidR="00C8766A" w:rsidRPr="00C8766A" w:rsidRDefault="00C8766A" w:rsidP="00C8766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72</w:t>
            </w:r>
          </w:p>
        </w:tc>
      </w:tr>
      <w:tr w:rsidR="00C8766A" w:rsidRPr="00C8766A" w14:paraId="2D815858" w14:textId="77777777" w:rsidTr="005E44E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7C2B07" w14:textId="7CCBA26D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C8766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.1. Different methods of travelling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8B6743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054643" w14:textId="77777777" w:rsidR="00C8766A" w:rsidRPr="00C8766A" w:rsidRDefault="00C8766A" w:rsidP="00C8766A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6558C6" w14:textId="41AEB1FB" w:rsidR="00C8766A" w:rsidRPr="00C8766A" w:rsidRDefault="00C8766A" w:rsidP="00C8766A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lang w:eastAsia="ru-RU"/>
              </w:rPr>
              <w:t>0,</w:t>
            </w: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0B7501" w14:textId="1B7F567A" w:rsidR="00C8766A" w:rsidRPr="00C8766A" w:rsidRDefault="00C8766A" w:rsidP="00C8766A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946F5E" w14:textId="1E379C64" w:rsidR="00C8766A" w:rsidRPr="00C8766A" w:rsidRDefault="00C8766A" w:rsidP="00C8766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C8766A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4,4</w:t>
            </w:r>
          </w:p>
        </w:tc>
      </w:tr>
      <w:tr w:rsidR="00C8766A" w:rsidRPr="00C8766A" w14:paraId="0D2A423F" w14:textId="77777777" w:rsidTr="005E44E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26F0B9" w14:textId="00ED71A3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2.2. Your favourite way of travelling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EDD15C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857C54" w14:textId="77777777" w:rsidR="00C8766A" w:rsidRPr="00C8766A" w:rsidRDefault="00C8766A" w:rsidP="00C8766A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C8766A">
              <w:rPr>
                <w:rFonts w:ascii="Times New Roman" w:eastAsia="Times New Roman" w:hAnsi="Times New Roman"/>
                <w:lang w:val="en-US" w:eastAsia="ru-RU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FF8E6A" w14:textId="13EB8B77" w:rsidR="00C8766A" w:rsidRPr="00C8766A" w:rsidRDefault="00C8766A" w:rsidP="00C8766A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lang w:eastAsia="ru-RU"/>
              </w:rPr>
              <w:t>0,</w:t>
            </w: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074190" w14:textId="2051A29B" w:rsidR="00C8766A" w:rsidRPr="00C8766A" w:rsidRDefault="00C8766A" w:rsidP="00C8766A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6B0EFA" w14:textId="3B2AA5BB" w:rsidR="00C8766A" w:rsidRPr="00C8766A" w:rsidRDefault="00C8766A" w:rsidP="00C8766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4,4</w:t>
            </w:r>
          </w:p>
        </w:tc>
      </w:tr>
      <w:tr w:rsidR="00C8766A" w:rsidRPr="00C8766A" w14:paraId="581CE188" w14:textId="77777777" w:rsidTr="005E44E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3C31EC" w14:textId="52B434A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C8766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.3. My last travel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53E5B5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A0025A" w14:textId="1D129FF1" w:rsidR="00C8766A" w:rsidRPr="00C8766A" w:rsidRDefault="00C8766A" w:rsidP="00C8766A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lang w:val="en-US"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874056" w14:textId="3FD2B053" w:rsidR="00C8766A" w:rsidRPr="00C8766A" w:rsidRDefault="00C8766A" w:rsidP="00C8766A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lang w:eastAsia="ru-RU"/>
              </w:rPr>
              <w:t>0,</w:t>
            </w: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BC1701" w14:textId="4C3518CB" w:rsidR="00C8766A" w:rsidRPr="00C8766A" w:rsidRDefault="00C8766A" w:rsidP="00C8766A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CB738E" w14:textId="10BB37E3" w:rsidR="00C8766A" w:rsidRPr="00C8766A" w:rsidRDefault="00C8766A" w:rsidP="00C8766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4,4</w:t>
            </w:r>
          </w:p>
        </w:tc>
      </w:tr>
      <w:tr w:rsidR="00C8766A" w:rsidRPr="00C8766A" w14:paraId="31E6BC6C" w14:textId="77777777" w:rsidTr="005E44E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4FB2A" w14:textId="5BA64093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2.4. Nerve-wrecking in preparing to travel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247584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BD1B14" w14:textId="3FB243EA" w:rsidR="00C8766A" w:rsidRPr="00C8766A" w:rsidRDefault="00C8766A" w:rsidP="00C8766A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C484BD" w14:textId="2EA29F48" w:rsidR="00C8766A" w:rsidRPr="00C8766A" w:rsidRDefault="00C8766A" w:rsidP="00C8766A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lang w:eastAsia="ru-RU"/>
              </w:rPr>
              <w:t>0,</w:t>
            </w: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252286" w14:textId="736D5436" w:rsidR="00C8766A" w:rsidRPr="00C8766A" w:rsidRDefault="00C8766A" w:rsidP="00C8766A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AA3CAF" w14:textId="36542BC5" w:rsidR="00C8766A" w:rsidRPr="00C8766A" w:rsidRDefault="00C8766A" w:rsidP="00C8766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14,4</w:t>
            </w:r>
          </w:p>
        </w:tc>
      </w:tr>
      <w:tr w:rsidR="00C8766A" w:rsidRPr="00C8766A" w14:paraId="7F7B72BF" w14:textId="77777777" w:rsidTr="005E44E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D75392" w14:textId="16A55C90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C8766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.5. Walking on foot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AE0E2A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621A21" w14:textId="01982707" w:rsidR="00C8766A" w:rsidRPr="00C8766A" w:rsidRDefault="00C8766A" w:rsidP="00C8766A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9138A8" w14:textId="3F3322AB" w:rsidR="00C8766A" w:rsidRPr="00C8766A" w:rsidRDefault="00C8766A" w:rsidP="00C8766A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lang w:eastAsia="ru-RU"/>
              </w:rPr>
              <w:t>0,</w:t>
            </w: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37689D" w14:textId="281F94C2" w:rsidR="00C8766A" w:rsidRPr="00C8766A" w:rsidRDefault="00C8766A" w:rsidP="00C8766A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B511DF" w14:textId="4A7366CA" w:rsidR="00C8766A" w:rsidRPr="00C8766A" w:rsidRDefault="00C8766A" w:rsidP="00C8766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14,4</w:t>
            </w:r>
          </w:p>
        </w:tc>
      </w:tr>
      <w:tr w:rsidR="00C8766A" w:rsidRPr="00C8766A" w14:paraId="62261767" w14:textId="77777777" w:rsidTr="005E44E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139D49" w14:textId="478F825D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</w:t>
            </w:r>
            <w:r w:rsidRPr="00C8766A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C876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3.  </w:t>
            </w:r>
            <w:r w:rsidRPr="00C8766A">
              <w:rPr>
                <w:rFonts w:ascii="Times New Roman" w:eastAsia="Times New Roman" w:hAnsi="Times New Roman"/>
                <w:b/>
                <w:spacing w:val="3"/>
                <w:sz w:val="24"/>
                <w:szCs w:val="24"/>
                <w:lang w:val="en-US" w:eastAsia="ru-RU"/>
              </w:rPr>
              <w:t>The Participle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85CD98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2D030D" w14:textId="1356607F" w:rsidR="00C8766A" w:rsidRPr="00C8766A" w:rsidRDefault="00C8766A" w:rsidP="00C8766A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DB0AD2" w14:textId="4C9332C1" w:rsidR="00C8766A" w:rsidRPr="00C8766A" w:rsidRDefault="00C8766A" w:rsidP="00C8766A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3B1938" w14:textId="10BF4EAD" w:rsidR="00C8766A" w:rsidRPr="00C8766A" w:rsidRDefault="00C8766A" w:rsidP="00C8766A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10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4347CB" w14:textId="562EAC33" w:rsidR="00C8766A" w:rsidRPr="00C8766A" w:rsidRDefault="00C8766A" w:rsidP="00C8766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  <w:r w:rsidRPr="00C8766A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</w:tr>
      <w:tr w:rsidR="00C8766A" w:rsidRPr="00C8766A" w14:paraId="0DD594FD" w14:textId="77777777" w:rsidTr="005E44E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5CB065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10 </w:t>
            </w: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E7F4B4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A340FB" w14:textId="0E648F81" w:rsidR="00C8766A" w:rsidRPr="00C8766A" w:rsidRDefault="00C8766A" w:rsidP="00C8766A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 w:rsidRPr="00C8766A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00C1BD" w14:textId="61BA875D" w:rsidR="00C8766A" w:rsidRPr="00C8766A" w:rsidRDefault="00C8766A" w:rsidP="00C8766A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154BD2" w14:textId="6B8AC335" w:rsidR="00C8766A" w:rsidRPr="00C8766A" w:rsidRDefault="00C8766A" w:rsidP="00C8766A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0AA12A" w14:textId="0CD03A9D" w:rsidR="00C8766A" w:rsidRPr="00C8766A" w:rsidRDefault="00C8766A" w:rsidP="00C8766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</w:tr>
      <w:tr w:rsidR="00C8766A" w:rsidRPr="00C8766A" w14:paraId="2A914B1E" w14:textId="77777777" w:rsidTr="005E44E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C16163" w14:textId="0E96603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C876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</w:t>
            </w:r>
            <w:r w:rsidRPr="00C8766A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361172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4</w:t>
            </w:r>
            <w:r w:rsidRPr="00C8766A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. Modal Verbs in Supposition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C1E4A2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6D1A9C" w14:textId="7875414C" w:rsidR="00C8766A" w:rsidRPr="00C8766A" w:rsidRDefault="00C8766A" w:rsidP="00C8766A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A27A9B" w14:textId="4B64A348" w:rsidR="00C8766A" w:rsidRPr="00C8766A" w:rsidRDefault="00C8766A" w:rsidP="00C8766A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468565" w14:textId="4883416E" w:rsidR="00C8766A" w:rsidRPr="00C8766A" w:rsidRDefault="00C8766A" w:rsidP="00C8766A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10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783B8D" w14:textId="56E1C47A" w:rsidR="00C8766A" w:rsidRPr="00C8766A" w:rsidRDefault="00C8766A" w:rsidP="00C8766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23</w:t>
            </w:r>
          </w:p>
        </w:tc>
      </w:tr>
      <w:tr w:rsidR="00C8766A" w:rsidRPr="00C8766A" w14:paraId="3751B759" w14:textId="77777777" w:rsidTr="005E44E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FB8EE6" w14:textId="0CA82C8B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C8766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.1. must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A5CE98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F36A2C" w14:textId="31DBCA85" w:rsidR="00C8766A" w:rsidRPr="00C8766A" w:rsidRDefault="00C8766A" w:rsidP="00C8766A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3CE25D" w14:textId="516E63DE" w:rsidR="00C8766A" w:rsidRPr="00C8766A" w:rsidRDefault="00C8766A" w:rsidP="00C8766A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C4F574" w14:textId="447B2207" w:rsidR="00C8766A" w:rsidRPr="00C8766A" w:rsidRDefault="00C8766A" w:rsidP="00C8766A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096418" w14:textId="02069C50" w:rsidR="00C8766A" w:rsidRPr="00C8766A" w:rsidRDefault="00C8766A" w:rsidP="00C8766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C8766A" w:rsidRPr="00C8766A" w14:paraId="490058B1" w14:textId="77777777" w:rsidTr="005E44E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F3A7E0" w14:textId="5D0D77D6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C8766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.2. may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7C0E59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3F3B3C" w14:textId="6A6D0108" w:rsidR="00C8766A" w:rsidRPr="00C8766A" w:rsidRDefault="00C8766A" w:rsidP="00C8766A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D02A89" w14:textId="245F2141" w:rsidR="00C8766A" w:rsidRPr="00C8766A" w:rsidRDefault="00C8766A" w:rsidP="00C8766A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FCBD61" w14:textId="60313533" w:rsidR="00C8766A" w:rsidRPr="00C8766A" w:rsidRDefault="00C8766A" w:rsidP="00C8766A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FA3CEF" w14:textId="0B6ADC3C" w:rsidR="00C8766A" w:rsidRPr="00C8766A" w:rsidRDefault="00C8766A" w:rsidP="00C8766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C8766A" w:rsidRPr="00C8766A" w14:paraId="421A2E2F" w14:textId="77777777" w:rsidTr="005E44E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575D29" w14:textId="6E45797D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C8766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.3. can /can’t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9DC617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C50BD0" w14:textId="4E0DEE2B" w:rsidR="00C8766A" w:rsidRPr="00C8766A" w:rsidRDefault="00C8766A" w:rsidP="00C8766A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6311E4" w14:textId="7A27AF6C" w:rsidR="00C8766A" w:rsidRPr="00C8766A" w:rsidRDefault="00C8766A" w:rsidP="00C8766A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B21DCF" w14:textId="01CA019A" w:rsidR="00C8766A" w:rsidRPr="00C8766A" w:rsidRDefault="00C8766A" w:rsidP="00C8766A">
            <w:pPr>
              <w:spacing w:after="0"/>
              <w:ind w:left="-108" w:right="33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2E8110" w14:textId="5AE54FAA" w:rsidR="00C8766A" w:rsidRPr="00C8766A" w:rsidRDefault="00C8766A" w:rsidP="00C8766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</w:tr>
      <w:tr w:rsidR="00C8766A" w:rsidRPr="00C8766A" w14:paraId="7E096FB1" w14:textId="77777777" w:rsidTr="005E44E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6AA628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C8766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750147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BEFC33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0070C0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DE1C33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0070C0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ECAB0A" w14:textId="438B3289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b/>
                <w:lang w:eastAsia="ru-RU"/>
              </w:rPr>
              <w:t>26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6A88A8" w14:textId="50EE899E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b/>
                <w:lang w:eastAsia="ru-RU"/>
              </w:rPr>
              <w:t>26</w:t>
            </w:r>
          </w:p>
        </w:tc>
      </w:tr>
      <w:tr w:rsidR="00C8766A" w:rsidRPr="00C8766A" w14:paraId="427FC7C2" w14:textId="77777777" w:rsidTr="005E44E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0ED143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 w:rsidRPr="00C8766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7EC9D7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11F00F" w14:textId="4A7BA37C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b/>
                <w:lang w:eastAsia="ru-RU"/>
              </w:rPr>
              <w:t>140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3336B5" w14:textId="49E6015B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b/>
                <w:lang w:eastAsia="ru-RU"/>
              </w:rPr>
              <w:t>10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C68DA1" w14:textId="4730B413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66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342517" w14:textId="6D855BFE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b/>
                <w:lang w:eastAsia="ru-RU"/>
              </w:rPr>
              <w:t>216</w:t>
            </w:r>
          </w:p>
        </w:tc>
      </w:tr>
    </w:tbl>
    <w:p w14:paraId="7CB16144" w14:textId="49F63FFA" w:rsidR="00C20817" w:rsidRDefault="00C20817" w:rsidP="00AB40E3">
      <w:pPr>
        <w:spacing w:after="0"/>
        <w:jc w:val="center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14:paraId="524A8189" w14:textId="77777777" w:rsidR="00C8766A" w:rsidRPr="00C8766A" w:rsidRDefault="00C8766A" w:rsidP="00C8766A">
      <w:pPr>
        <w:suppressAutoHyphens/>
        <w:spacing w:after="0"/>
        <w:ind w:firstLine="708"/>
        <w:jc w:val="both"/>
        <w:textAlignment w:val="baseline"/>
        <w:rPr>
          <w:rFonts w:ascii="Times New Roman" w:eastAsia="Times New Roman" w:hAnsi="Times New Roman"/>
          <w:bCs/>
          <w:i/>
          <w:kern w:val="1"/>
          <w:sz w:val="24"/>
          <w:szCs w:val="24"/>
          <w:lang w:eastAsia="ar-SA"/>
        </w:rPr>
      </w:pPr>
      <w:r w:rsidRPr="00C8766A">
        <w:rPr>
          <w:rFonts w:ascii="Times New Roman" w:eastAsia="Times New Roman" w:hAnsi="Times New Roman"/>
          <w:bCs/>
          <w:i/>
          <w:kern w:val="1"/>
          <w:sz w:val="24"/>
          <w:szCs w:val="24"/>
          <w:lang w:eastAsia="ar-SA"/>
        </w:rPr>
        <w:t>5.2. Методы обучения</w:t>
      </w:r>
    </w:p>
    <w:p w14:paraId="0F5837B8" w14:textId="77777777" w:rsidR="00C8766A" w:rsidRPr="00C8766A" w:rsidRDefault="00C8766A" w:rsidP="00C8766A">
      <w:pPr>
        <w:suppressAutoHyphens/>
        <w:spacing w:after="0"/>
        <w:ind w:firstLine="708"/>
        <w:jc w:val="both"/>
        <w:textAlignment w:val="baseline"/>
        <w:rPr>
          <w:rFonts w:ascii="Times New Roman" w:eastAsia="Times New Roman" w:hAnsi="Times New Roman"/>
          <w:bCs/>
          <w:i/>
          <w:kern w:val="1"/>
          <w:sz w:val="24"/>
          <w:szCs w:val="24"/>
          <w:lang w:eastAsia="ar-SA"/>
        </w:rPr>
      </w:pPr>
    </w:p>
    <w:p w14:paraId="5E45A545" w14:textId="77777777" w:rsidR="00C8766A" w:rsidRPr="00C8766A" w:rsidRDefault="00C8766A" w:rsidP="00C8766A">
      <w:pPr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val="x-none" w:eastAsia="ru-RU"/>
        </w:rPr>
      </w:pPr>
      <w:r w:rsidRPr="00C8766A"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t xml:space="preserve">Метод языковой догадки  о значении слов, явлений, фраз и текста в целом, несмотря на наличие в нем незнакомых элементов; </w:t>
      </w:r>
    </w:p>
    <w:p w14:paraId="30E23C95" w14:textId="77777777" w:rsidR="00C8766A" w:rsidRPr="00C8766A" w:rsidRDefault="00C8766A" w:rsidP="00C8766A">
      <w:pPr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val="x-none" w:eastAsia="ru-RU"/>
        </w:rPr>
      </w:pPr>
      <w:r w:rsidRPr="00C8766A"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t>Метод акцентирования внимания учащихся на моментах, которые помогут запрограммировать будущую практическую деятельность с воспринятым материалом;</w:t>
      </w:r>
    </w:p>
    <w:p w14:paraId="723AE4E9" w14:textId="77777777" w:rsidR="00C8766A" w:rsidRPr="00C8766A" w:rsidRDefault="00C8766A" w:rsidP="00C8766A">
      <w:pPr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val="x-none" w:eastAsia="ru-RU"/>
        </w:rPr>
      </w:pPr>
      <w:r w:rsidRPr="00C8766A"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t>Метод развития умения переносить навыки, выраженные на одном языке, на иностранный;</w:t>
      </w:r>
    </w:p>
    <w:p w14:paraId="586CB51B" w14:textId="77777777" w:rsidR="00C8766A" w:rsidRPr="00C8766A" w:rsidRDefault="00C8766A" w:rsidP="00C8766A">
      <w:pPr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val="x-none" w:eastAsia="ru-RU"/>
        </w:rPr>
      </w:pPr>
      <w:r w:rsidRPr="00C8766A"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t>Метод формирования находчивости, сообразительности;</w:t>
      </w:r>
    </w:p>
    <w:p w14:paraId="5D6CAD64" w14:textId="77777777" w:rsidR="00C8766A" w:rsidRPr="00C8766A" w:rsidRDefault="00C8766A" w:rsidP="00C8766A">
      <w:pPr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val="x-none" w:eastAsia="ru-RU"/>
        </w:rPr>
      </w:pPr>
      <w:r w:rsidRPr="00C8766A"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t>Метод формирования умения слушать и быстро реагировать на всевозможные сигналы устной коммуникации (паузы, логическое ударение, риторические вопросы);</w:t>
      </w:r>
    </w:p>
    <w:p w14:paraId="2D44B457" w14:textId="77777777" w:rsidR="00C8766A" w:rsidRPr="00C8766A" w:rsidRDefault="00C8766A" w:rsidP="00C8766A">
      <w:pPr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val="x-none" w:eastAsia="ru-RU"/>
        </w:rPr>
      </w:pPr>
      <w:r w:rsidRPr="00C8766A"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t xml:space="preserve">Метод быстрого погружения в тему сообщения, соотнесения ее с большим контекстом; </w:t>
      </w:r>
    </w:p>
    <w:p w14:paraId="3FC72D5F" w14:textId="77777777" w:rsidR="00C8766A" w:rsidRPr="00C8766A" w:rsidRDefault="00C8766A" w:rsidP="00C8766A">
      <w:pPr>
        <w:numPr>
          <w:ilvl w:val="0"/>
          <w:numId w:val="30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val="x-none" w:eastAsia="ru-RU"/>
        </w:rPr>
      </w:pPr>
      <w:r w:rsidRPr="00C8766A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val="x-none" w:eastAsia="ru-RU"/>
        </w:rPr>
        <w:t>Метод группировки и обобщения прослушанной информации;</w:t>
      </w:r>
    </w:p>
    <w:p w14:paraId="57245F17" w14:textId="77777777" w:rsidR="00C8766A" w:rsidRPr="00C8766A" w:rsidRDefault="00C8766A" w:rsidP="00C8766A">
      <w:pPr>
        <w:numPr>
          <w:ilvl w:val="0"/>
          <w:numId w:val="30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val="x-none" w:eastAsia="ru-RU"/>
        </w:rPr>
      </w:pPr>
      <w:r w:rsidRPr="00C8766A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val="x-none" w:eastAsia="ru-RU"/>
        </w:rPr>
        <w:t>Метод устанавливания связей в аудиотексте;</w:t>
      </w:r>
    </w:p>
    <w:p w14:paraId="2960DD6F" w14:textId="77777777" w:rsidR="00C8766A" w:rsidRPr="00C8766A" w:rsidRDefault="00C8766A" w:rsidP="00C8766A">
      <w:pPr>
        <w:numPr>
          <w:ilvl w:val="0"/>
          <w:numId w:val="30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val="x-none" w:eastAsia="ru-RU"/>
        </w:rPr>
      </w:pPr>
      <w:r w:rsidRPr="00C8766A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val="x-none" w:eastAsia="ru-RU"/>
        </w:rPr>
        <w:t>Метод дифференцировать информацию:</w:t>
      </w:r>
    </w:p>
    <w:p w14:paraId="041BAA45" w14:textId="77777777" w:rsidR="00C8766A" w:rsidRPr="00C8766A" w:rsidRDefault="00C8766A" w:rsidP="00C8766A">
      <w:pPr>
        <w:numPr>
          <w:ilvl w:val="0"/>
          <w:numId w:val="30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val="x-none" w:eastAsia="ru-RU"/>
        </w:rPr>
      </w:pPr>
      <w:r w:rsidRPr="00C8766A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val="x-none" w:eastAsia="ru-RU"/>
        </w:rPr>
        <w:t>Метод соотнесения впервые услышанной информации с ранее известной;</w:t>
      </w:r>
    </w:p>
    <w:p w14:paraId="345FBC5C" w14:textId="77777777" w:rsidR="00C8766A" w:rsidRPr="00C8766A" w:rsidRDefault="00C8766A" w:rsidP="00C8766A">
      <w:pPr>
        <w:numPr>
          <w:ilvl w:val="0"/>
          <w:numId w:val="30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val="x-none" w:eastAsia="ru-RU"/>
        </w:rPr>
      </w:pPr>
      <w:r w:rsidRPr="00C8766A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val="x-none" w:eastAsia="ru-RU"/>
        </w:rPr>
        <w:t xml:space="preserve">Метод выделения логико-смысловых блоков; </w:t>
      </w:r>
    </w:p>
    <w:p w14:paraId="57C9DE1A" w14:textId="77777777" w:rsidR="00C8766A" w:rsidRPr="00C8766A" w:rsidRDefault="00C8766A" w:rsidP="00C8766A">
      <w:pPr>
        <w:numPr>
          <w:ilvl w:val="0"/>
          <w:numId w:val="30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val="x-none" w:eastAsia="ru-RU"/>
        </w:rPr>
      </w:pPr>
      <w:r w:rsidRPr="00C8766A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val="x-none" w:eastAsia="ru-RU"/>
        </w:rPr>
        <w:t>Метод отделения существенных деталей от второстепенных (пояснения, сравнения, уточнения);</w:t>
      </w:r>
    </w:p>
    <w:p w14:paraId="765A6CA0" w14:textId="77777777" w:rsidR="00C8766A" w:rsidRPr="00C8766A" w:rsidRDefault="00C8766A" w:rsidP="00C8766A">
      <w:pPr>
        <w:numPr>
          <w:ilvl w:val="0"/>
          <w:numId w:val="30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val="x-none" w:eastAsia="ru-RU"/>
        </w:rPr>
      </w:pPr>
      <w:r w:rsidRPr="00C8766A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val="x-none" w:eastAsia="ru-RU"/>
        </w:rPr>
        <w:t>Метод выделения аргументирующей и  иллюстрирующей информации (примеры, сравнения, противопоставления);</w:t>
      </w:r>
    </w:p>
    <w:p w14:paraId="06062685" w14:textId="77777777" w:rsidR="00C8766A" w:rsidRPr="00C8766A" w:rsidRDefault="00C8766A" w:rsidP="00C8766A">
      <w:pPr>
        <w:numPr>
          <w:ilvl w:val="0"/>
          <w:numId w:val="30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val="x-none" w:eastAsia="ru-RU"/>
        </w:rPr>
      </w:pPr>
      <w:r w:rsidRPr="00C8766A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val="x-none" w:eastAsia="ru-RU"/>
        </w:rPr>
        <w:t>Метод оценки объективности прослушанной информации, ее новизны, проблемности, перспективности;</w:t>
      </w:r>
    </w:p>
    <w:p w14:paraId="3500817A" w14:textId="77777777" w:rsidR="00C8766A" w:rsidRPr="00C8766A" w:rsidRDefault="00C8766A" w:rsidP="00C8766A">
      <w:pPr>
        <w:numPr>
          <w:ilvl w:val="0"/>
          <w:numId w:val="30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val="x-none" w:eastAsia="ru-RU"/>
        </w:rPr>
      </w:pPr>
      <w:r w:rsidRPr="00C8766A"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t>Метод использования кинофильмов и/или учебных фильмов;</w:t>
      </w:r>
    </w:p>
    <w:p w14:paraId="6F73F1E5" w14:textId="77777777" w:rsidR="00C8766A" w:rsidRPr="00C8766A" w:rsidRDefault="00C8766A" w:rsidP="00C8766A">
      <w:pPr>
        <w:numPr>
          <w:ilvl w:val="0"/>
          <w:numId w:val="30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val="x-none" w:eastAsia="ru-RU"/>
        </w:rPr>
      </w:pPr>
      <w:r w:rsidRPr="00C8766A"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t>Метод имитации диалогов по темам;</w:t>
      </w:r>
    </w:p>
    <w:p w14:paraId="4E13D075" w14:textId="77777777" w:rsidR="00C8766A" w:rsidRPr="00C8766A" w:rsidRDefault="00C8766A" w:rsidP="00C8766A">
      <w:pPr>
        <w:numPr>
          <w:ilvl w:val="0"/>
          <w:numId w:val="30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val="x-none" w:eastAsia="ru-RU"/>
        </w:rPr>
      </w:pPr>
      <w:r w:rsidRPr="00C8766A"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t>Метод разработки и презентации подготовленных студентами диалогов по темам дисциплины.</w:t>
      </w:r>
    </w:p>
    <w:p w14:paraId="0550700A" w14:textId="01B66A32" w:rsidR="00C8766A" w:rsidRDefault="00C8766A" w:rsidP="00C8766A">
      <w:pPr>
        <w:suppressAutoHyphens/>
        <w:spacing w:after="0"/>
        <w:textAlignment w:val="baseline"/>
        <w:rPr>
          <w:rFonts w:ascii="Times New Roman" w:eastAsia="Times New Roman" w:hAnsi="Times New Roman"/>
          <w:b/>
          <w:bCs/>
          <w:kern w:val="1"/>
          <w:sz w:val="24"/>
          <w:szCs w:val="24"/>
          <w:lang w:val="x-none" w:eastAsia="ar-SA"/>
        </w:rPr>
      </w:pPr>
    </w:p>
    <w:p w14:paraId="4E14A82D" w14:textId="0984A00B" w:rsidR="00C8766A" w:rsidRDefault="00C8766A" w:rsidP="00C8766A">
      <w:pPr>
        <w:suppressAutoHyphens/>
        <w:spacing w:after="0"/>
        <w:textAlignment w:val="baseline"/>
        <w:rPr>
          <w:rFonts w:ascii="Times New Roman" w:eastAsia="Times New Roman" w:hAnsi="Times New Roman"/>
          <w:b/>
          <w:bCs/>
          <w:kern w:val="1"/>
          <w:sz w:val="24"/>
          <w:szCs w:val="24"/>
          <w:lang w:val="x-none" w:eastAsia="ar-SA"/>
        </w:rPr>
      </w:pPr>
    </w:p>
    <w:p w14:paraId="3FFC7A5F" w14:textId="53EF6713" w:rsidR="00C8766A" w:rsidRDefault="00C8766A" w:rsidP="00C8766A">
      <w:pPr>
        <w:suppressAutoHyphens/>
        <w:spacing w:after="0"/>
        <w:textAlignment w:val="baseline"/>
        <w:rPr>
          <w:rFonts w:ascii="Times New Roman" w:eastAsia="Times New Roman" w:hAnsi="Times New Roman"/>
          <w:b/>
          <w:bCs/>
          <w:kern w:val="1"/>
          <w:sz w:val="24"/>
          <w:szCs w:val="24"/>
          <w:lang w:val="x-none" w:eastAsia="ar-SA"/>
        </w:rPr>
      </w:pPr>
    </w:p>
    <w:p w14:paraId="22523891" w14:textId="4750E566" w:rsidR="00C8766A" w:rsidRDefault="00C8766A" w:rsidP="00C8766A">
      <w:pPr>
        <w:suppressAutoHyphens/>
        <w:spacing w:after="0"/>
        <w:textAlignment w:val="baseline"/>
        <w:rPr>
          <w:rFonts w:ascii="Times New Roman" w:eastAsia="Times New Roman" w:hAnsi="Times New Roman"/>
          <w:b/>
          <w:bCs/>
          <w:kern w:val="1"/>
          <w:sz w:val="24"/>
          <w:szCs w:val="24"/>
          <w:lang w:val="x-none" w:eastAsia="ar-SA"/>
        </w:rPr>
      </w:pPr>
    </w:p>
    <w:p w14:paraId="057D41EA" w14:textId="315668E7" w:rsidR="00C8766A" w:rsidRDefault="00C8766A" w:rsidP="00C8766A">
      <w:pPr>
        <w:suppressAutoHyphens/>
        <w:spacing w:after="0"/>
        <w:textAlignment w:val="baseline"/>
        <w:rPr>
          <w:rFonts w:ascii="Times New Roman" w:eastAsia="Times New Roman" w:hAnsi="Times New Roman"/>
          <w:b/>
          <w:bCs/>
          <w:kern w:val="1"/>
          <w:sz w:val="24"/>
          <w:szCs w:val="24"/>
          <w:lang w:val="x-none" w:eastAsia="ar-SA"/>
        </w:rPr>
      </w:pPr>
    </w:p>
    <w:p w14:paraId="5B0336EA" w14:textId="255E9669" w:rsidR="00C8766A" w:rsidRDefault="00C8766A" w:rsidP="00C8766A">
      <w:pPr>
        <w:suppressAutoHyphens/>
        <w:spacing w:after="0"/>
        <w:textAlignment w:val="baseline"/>
        <w:rPr>
          <w:rFonts w:ascii="Times New Roman" w:eastAsia="Times New Roman" w:hAnsi="Times New Roman"/>
          <w:b/>
          <w:bCs/>
          <w:kern w:val="1"/>
          <w:sz w:val="24"/>
          <w:szCs w:val="24"/>
          <w:lang w:val="x-none" w:eastAsia="ar-SA"/>
        </w:rPr>
      </w:pPr>
    </w:p>
    <w:p w14:paraId="38BD0719" w14:textId="77777777" w:rsidR="00C8766A" w:rsidRPr="00C8766A" w:rsidRDefault="00C8766A" w:rsidP="00C8766A">
      <w:pPr>
        <w:suppressAutoHyphens/>
        <w:spacing w:after="0"/>
        <w:textAlignment w:val="baseline"/>
        <w:rPr>
          <w:rFonts w:ascii="Times New Roman" w:eastAsia="Times New Roman" w:hAnsi="Times New Roman"/>
          <w:b/>
          <w:bCs/>
          <w:kern w:val="1"/>
          <w:sz w:val="24"/>
          <w:szCs w:val="24"/>
          <w:lang w:val="x-none" w:eastAsia="ar-SA"/>
        </w:rPr>
      </w:pPr>
    </w:p>
    <w:p w14:paraId="069757BA" w14:textId="77777777" w:rsidR="00C8766A" w:rsidRPr="00C8766A" w:rsidRDefault="00C8766A" w:rsidP="00C8766A">
      <w:pPr>
        <w:suppressAutoHyphens/>
        <w:spacing w:after="0"/>
        <w:ind w:firstLine="708"/>
        <w:jc w:val="both"/>
        <w:textAlignment w:val="baseline"/>
        <w:rPr>
          <w:rFonts w:ascii="Times New Roman" w:eastAsia="Times New Roman" w:hAnsi="Times New Roman"/>
          <w:kern w:val="1"/>
          <w:sz w:val="24"/>
          <w:szCs w:val="24"/>
          <w:lang w:eastAsia="ar-SA"/>
        </w:rPr>
      </w:pPr>
      <w:r w:rsidRPr="00C8766A">
        <w:rPr>
          <w:rFonts w:ascii="Times New Roman" w:eastAsia="Times New Roman" w:hAnsi="Times New Roman"/>
          <w:b/>
          <w:bCs/>
          <w:kern w:val="1"/>
          <w:sz w:val="24"/>
          <w:szCs w:val="24"/>
          <w:lang w:eastAsia="ar-SA"/>
        </w:rPr>
        <w:lastRenderedPageBreak/>
        <w:t xml:space="preserve">6. Рейтинг-план 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86"/>
        <w:gridCol w:w="1322"/>
        <w:gridCol w:w="1843"/>
        <w:gridCol w:w="1701"/>
        <w:gridCol w:w="992"/>
        <w:gridCol w:w="1134"/>
        <w:gridCol w:w="851"/>
        <w:gridCol w:w="1310"/>
      </w:tblGrid>
      <w:tr w:rsidR="00C8766A" w:rsidRPr="00C8766A" w14:paraId="1C76A3E9" w14:textId="77777777" w:rsidTr="005E44ED">
        <w:trPr>
          <w:trHeight w:val="600"/>
        </w:trPr>
        <w:tc>
          <w:tcPr>
            <w:tcW w:w="48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3FFCD01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768888F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BD70D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6885E649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3E0732E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AFA4CD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51EDF7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F22FDFD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C8766A" w:rsidRPr="00C8766A" w14:paraId="463345B2" w14:textId="77777777" w:rsidTr="005E44ED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7AE2B0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572087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87A36C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9551E9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740BDF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F834A3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4084E1F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DA9CD3D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8766A" w:rsidRPr="00C8766A" w14:paraId="6817291B" w14:textId="77777777" w:rsidTr="005E44ED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05A1C5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1BCFD1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  <w:p w14:paraId="0500692F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ОР.2-1-2</w:t>
            </w:r>
          </w:p>
          <w:p w14:paraId="7BCFE4E5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ОР.3-1-3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8D2790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33C19D" w14:textId="77777777" w:rsidR="00C8766A" w:rsidRPr="00C8766A" w:rsidRDefault="00C8766A" w:rsidP="00C8766A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lang w:eastAsia="ru-RU"/>
              </w:rPr>
              <w:t>тесты</w:t>
            </w:r>
          </w:p>
          <w:p w14:paraId="0F977915" w14:textId="77777777" w:rsidR="00C8766A" w:rsidRPr="00C8766A" w:rsidRDefault="00C8766A" w:rsidP="00C8766A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lang w:eastAsia="ru-RU"/>
              </w:rPr>
              <w:t>контрольная работа,</w:t>
            </w:r>
          </w:p>
          <w:p w14:paraId="410CD453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электронный практикум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3A48C0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1-2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05A3FF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2715AF5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13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BB4371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22</w:t>
            </w:r>
          </w:p>
        </w:tc>
      </w:tr>
      <w:tr w:rsidR="00C8766A" w:rsidRPr="00C8766A" w14:paraId="0072E022" w14:textId="77777777" w:rsidTr="005E44ED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90CF97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78CB71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  <w:p w14:paraId="7E2183FD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ОР.2-1-2</w:t>
            </w:r>
          </w:p>
          <w:p w14:paraId="66D18E39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ОР.3-1-3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4A10BA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707841" w14:textId="77777777" w:rsidR="00C8766A" w:rsidRPr="00C8766A" w:rsidRDefault="00C8766A" w:rsidP="00C8766A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lang w:eastAsia="ru-RU"/>
              </w:rPr>
              <w:t>тесты, аудиотренажёр,</w:t>
            </w:r>
          </w:p>
          <w:p w14:paraId="69C2106E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электронный практикум</w:t>
            </w: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FD3C5A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</w:t>
            </w:r>
            <w:r w:rsidRPr="00C8766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1.5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013438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3D14EB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3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9586DA2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C8766A" w:rsidRPr="00C8766A" w14:paraId="2DE907EA" w14:textId="77777777" w:rsidTr="005E44ED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0D2AA1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2937C2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  <w:p w14:paraId="6E4CE78A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ОР.2-1-2</w:t>
            </w:r>
          </w:p>
          <w:p w14:paraId="175B7FB6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ОР.3-1-3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3F3638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Групповая/индивидуальная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0FD8AA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F7AED3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5-7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FAAFEB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3B86FE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B66FB9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21</w:t>
            </w:r>
          </w:p>
        </w:tc>
      </w:tr>
      <w:tr w:rsidR="00C8766A" w:rsidRPr="00C8766A" w14:paraId="6E45B029" w14:textId="77777777" w:rsidTr="005E44ED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E171A6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D1DEBE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  <w:p w14:paraId="1C5B1F61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ОР.2-1-2</w:t>
            </w:r>
          </w:p>
          <w:p w14:paraId="6ECF857B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ОР.3-1-3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40B732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Творческий проект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C0C837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CDB1A8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5-7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256566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B0057F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CFB453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21</w:t>
            </w:r>
          </w:p>
        </w:tc>
      </w:tr>
      <w:tr w:rsidR="00C8766A" w:rsidRPr="00C8766A" w14:paraId="1CC17CE4" w14:textId="77777777" w:rsidTr="005E44ED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841733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7AAE36" w14:textId="77777777" w:rsidR="00C8766A" w:rsidRPr="00C8766A" w:rsidRDefault="00C8766A" w:rsidP="00C8766A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7A0751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7773A8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9CEDF1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60FE69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0CBD0A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3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0BCF9A1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C8766A" w:rsidRPr="00C8766A" w14:paraId="101B084C" w14:textId="77777777" w:rsidTr="005E44ED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E103C8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5AD809" w14:textId="77777777" w:rsidR="00C8766A" w:rsidRPr="00C8766A" w:rsidRDefault="00C8766A" w:rsidP="00C8766A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1EBCF2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434411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9703D6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7B0367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  <w:p w14:paraId="173E7E62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trike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8321BC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B2029C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C8766A" w:rsidRPr="00C8766A" w14:paraId="1116354F" w14:textId="77777777" w:rsidTr="005E44ED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19F51E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DD71DE" w14:textId="77777777" w:rsidR="00C8766A" w:rsidRPr="00C8766A" w:rsidRDefault="00C8766A" w:rsidP="00C8766A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660FC4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779BF0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A5EF7A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E0D206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8E5D439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3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40B5059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1C07DC69" w14:textId="77777777" w:rsidR="00C8766A" w:rsidRPr="00C8766A" w:rsidRDefault="00C8766A" w:rsidP="00C8766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FD144D5" w14:textId="77777777" w:rsidR="00C8766A" w:rsidRPr="00C8766A" w:rsidRDefault="00C8766A" w:rsidP="00C8766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876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6A4A5CAB" w14:textId="77777777" w:rsidR="00C8766A" w:rsidRPr="00C8766A" w:rsidRDefault="00C8766A" w:rsidP="00C876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8766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8766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литература:</w:t>
      </w:r>
    </w:p>
    <w:p w14:paraId="41D1FC4A" w14:textId="77777777" w:rsidR="00C8766A" w:rsidRPr="00C8766A" w:rsidRDefault="00C8766A" w:rsidP="00C8766A">
      <w:pPr>
        <w:numPr>
          <w:ilvl w:val="0"/>
          <w:numId w:val="31"/>
        </w:numPr>
        <w:tabs>
          <w:tab w:val="num" w:pos="0"/>
        </w:tabs>
        <w:spacing w:after="0" w:line="240" w:lineRule="auto"/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76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Аракин В.Д. Практический курс английского языка: 2 курс: Учебник для студентов высших учебных заведений. Москва. Издательство «Владос» 2012. – 513 с.</w:t>
      </w:r>
      <w:r w:rsidRPr="00C8766A">
        <w:rPr>
          <w:rFonts w:ascii="Times New Roman" w:eastAsia="Times New Roman" w:hAnsi="Times New Roman"/>
          <w:color w:val="000000"/>
          <w:sz w:val="24"/>
          <w:szCs w:val="24"/>
          <w:shd w:val="clear" w:color="auto" w:fill="FDFDFD"/>
          <w:lang w:eastAsia="ru-RU"/>
        </w:rPr>
        <w:t xml:space="preserve"> </w:t>
      </w:r>
    </w:p>
    <w:p w14:paraId="2FC87980" w14:textId="77777777" w:rsidR="00C8766A" w:rsidRPr="00C8766A" w:rsidRDefault="00C8766A" w:rsidP="00C8766A">
      <w:pPr>
        <w:numPr>
          <w:ilvl w:val="0"/>
          <w:numId w:val="31"/>
        </w:numPr>
        <w:tabs>
          <w:tab w:val="num" w:pos="0"/>
        </w:tabs>
        <w:spacing w:after="0" w:line="240" w:lineRule="auto"/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766A">
        <w:rPr>
          <w:rFonts w:ascii="Times New Roman" w:eastAsia="Times New Roman" w:hAnsi="Times New Roman"/>
          <w:color w:val="000000"/>
          <w:sz w:val="24"/>
          <w:szCs w:val="24"/>
          <w:shd w:val="clear" w:color="auto" w:fill="FDFDFD"/>
          <w:lang w:eastAsia="ru-RU"/>
        </w:rPr>
        <w:t>Каушанская</w:t>
      </w:r>
      <w:r w:rsidRPr="00C8766A">
        <w:rPr>
          <w:rFonts w:ascii="Times New Roman" w:eastAsia="Times New Roman" w:hAnsi="Times New Roman"/>
          <w:color w:val="000000"/>
          <w:sz w:val="24"/>
          <w:szCs w:val="24"/>
          <w:shd w:val="clear" w:color="auto" w:fill="FDFDFD"/>
          <w:lang w:val="en-US" w:eastAsia="ru-RU"/>
        </w:rPr>
        <w:t xml:space="preserve"> </w:t>
      </w:r>
      <w:r w:rsidRPr="00C8766A">
        <w:rPr>
          <w:rFonts w:ascii="Times New Roman" w:eastAsia="Times New Roman" w:hAnsi="Times New Roman"/>
          <w:color w:val="000000"/>
          <w:sz w:val="24"/>
          <w:szCs w:val="24"/>
          <w:shd w:val="clear" w:color="auto" w:fill="FDFDFD"/>
          <w:lang w:eastAsia="ru-RU"/>
        </w:rPr>
        <w:t>В</w:t>
      </w:r>
      <w:r w:rsidRPr="00C8766A">
        <w:rPr>
          <w:rFonts w:ascii="Times New Roman" w:eastAsia="Times New Roman" w:hAnsi="Times New Roman"/>
          <w:color w:val="000000"/>
          <w:sz w:val="24"/>
          <w:szCs w:val="24"/>
          <w:shd w:val="clear" w:color="auto" w:fill="FDFDFD"/>
          <w:lang w:val="en-US" w:eastAsia="ru-RU"/>
        </w:rPr>
        <w:t>.</w:t>
      </w:r>
      <w:r w:rsidRPr="00C8766A">
        <w:rPr>
          <w:rFonts w:ascii="Times New Roman" w:eastAsia="Times New Roman" w:hAnsi="Times New Roman"/>
          <w:color w:val="000000"/>
          <w:sz w:val="24"/>
          <w:szCs w:val="24"/>
          <w:shd w:val="clear" w:color="auto" w:fill="FDFDFD"/>
          <w:lang w:eastAsia="ru-RU"/>
        </w:rPr>
        <w:t>Л</w:t>
      </w:r>
      <w:r w:rsidRPr="00C8766A">
        <w:rPr>
          <w:rFonts w:ascii="Times New Roman" w:eastAsia="Times New Roman" w:hAnsi="Times New Roman"/>
          <w:color w:val="000000"/>
          <w:sz w:val="24"/>
          <w:szCs w:val="24"/>
          <w:shd w:val="clear" w:color="auto" w:fill="FDFDFD"/>
          <w:lang w:val="en-US" w:eastAsia="ru-RU"/>
        </w:rPr>
        <w:t xml:space="preserve">.   A grammar of the English language. </w:t>
      </w:r>
      <w:r w:rsidRPr="00C8766A">
        <w:rPr>
          <w:rFonts w:ascii="Times New Roman" w:eastAsia="Times New Roman" w:hAnsi="Times New Roman"/>
          <w:color w:val="000000"/>
          <w:sz w:val="24"/>
          <w:szCs w:val="24"/>
          <w:shd w:val="clear" w:color="auto" w:fill="FDFDFD"/>
          <w:lang w:eastAsia="ru-RU"/>
        </w:rPr>
        <w:t xml:space="preserve">Грамматика английского языка. Пособие для студентов педагогических институтов/ В.Л. Каушанская, Р.Л.Ковнер, О.Н. Кожевникова, Е.В. Прокофьева и др. -6-е изд. – М.: Айрис-пресс, 2012.- </w:t>
      </w:r>
      <w:r w:rsidRPr="00C8766A">
        <w:rPr>
          <w:rFonts w:ascii="Times New Roman" w:eastAsia="Times New Roman" w:hAnsi="Times New Roman"/>
          <w:color w:val="000000"/>
          <w:sz w:val="24"/>
          <w:szCs w:val="24"/>
          <w:shd w:val="clear" w:color="auto" w:fill="FDFDFD"/>
          <w:lang w:val="en-US" w:eastAsia="ru-RU"/>
        </w:rPr>
        <w:t>384</w:t>
      </w:r>
      <w:r w:rsidRPr="00C8766A">
        <w:rPr>
          <w:rFonts w:ascii="Times New Roman" w:eastAsia="Times New Roman" w:hAnsi="Times New Roman"/>
          <w:color w:val="000000"/>
          <w:sz w:val="24"/>
          <w:szCs w:val="24"/>
          <w:shd w:val="clear" w:color="auto" w:fill="FDFDFD"/>
          <w:lang w:eastAsia="ru-RU"/>
        </w:rPr>
        <w:t>с</w:t>
      </w:r>
      <w:r w:rsidRPr="00C8766A">
        <w:rPr>
          <w:rFonts w:ascii="Times New Roman" w:eastAsia="Times New Roman" w:hAnsi="Times New Roman"/>
          <w:color w:val="000000"/>
          <w:sz w:val="24"/>
          <w:szCs w:val="24"/>
          <w:shd w:val="clear" w:color="auto" w:fill="FDFDFD"/>
          <w:lang w:val="en-US" w:eastAsia="ru-RU"/>
        </w:rPr>
        <w:t xml:space="preserve">. : </w:t>
      </w:r>
      <w:r w:rsidRPr="00C8766A">
        <w:rPr>
          <w:rFonts w:ascii="Times New Roman" w:eastAsia="Times New Roman" w:hAnsi="Times New Roman"/>
          <w:color w:val="000000"/>
          <w:sz w:val="24"/>
          <w:szCs w:val="24"/>
          <w:shd w:val="clear" w:color="auto" w:fill="FDFDFD"/>
          <w:lang w:eastAsia="ru-RU"/>
        </w:rPr>
        <w:t>ил</w:t>
      </w:r>
      <w:r w:rsidRPr="00C8766A">
        <w:rPr>
          <w:rFonts w:ascii="Times New Roman" w:eastAsia="Times New Roman" w:hAnsi="Times New Roman"/>
          <w:color w:val="000000"/>
          <w:sz w:val="24"/>
          <w:szCs w:val="24"/>
          <w:shd w:val="clear" w:color="auto" w:fill="FDFDFD"/>
          <w:lang w:val="en-US" w:eastAsia="ru-RU"/>
        </w:rPr>
        <w:t>. – (</w:t>
      </w:r>
      <w:r w:rsidRPr="00C8766A">
        <w:rPr>
          <w:rFonts w:ascii="Times New Roman" w:eastAsia="Times New Roman" w:hAnsi="Times New Roman"/>
          <w:color w:val="000000"/>
          <w:sz w:val="24"/>
          <w:szCs w:val="24"/>
          <w:shd w:val="clear" w:color="auto" w:fill="FDFDFD"/>
          <w:lang w:eastAsia="ru-RU"/>
        </w:rPr>
        <w:t>Высшее</w:t>
      </w:r>
      <w:r w:rsidRPr="00C8766A">
        <w:rPr>
          <w:rFonts w:ascii="Times New Roman" w:eastAsia="Times New Roman" w:hAnsi="Times New Roman"/>
          <w:color w:val="000000"/>
          <w:sz w:val="24"/>
          <w:szCs w:val="24"/>
          <w:shd w:val="clear" w:color="auto" w:fill="FDFDFD"/>
          <w:lang w:val="en-US" w:eastAsia="ru-RU"/>
        </w:rPr>
        <w:t xml:space="preserve"> </w:t>
      </w:r>
      <w:r w:rsidRPr="00C8766A">
        <w:rPr>
          <w:rFonts w:ascii="Times New Roman" w:eastAsia="Times New Roman" w:hAnsi="Times New Roman"/>
          <w:color w:val="000000"/>
          <w:sz w:val="24"/>
          <w:szCs w:val="24"/>
          <w:shd w:val="clear" w:color="auto" w:fill="FDFDFD"/>
          <w:lang w:eastAsia="ru-RU"/>
        </w:rPr>
        <w:t>образование).</w:t>
      </w:r>
    </w:p>
    <w:p w14:paraId="38E9FC71" w14:textId="77777777" w:rsidR="00C8766A" w:rsidRPr="00C8766A" w:rsidRDefault="00C8766A" w:rsidP="00C8766A">
      <w:pPr>
        <w:keepNext/>
        <w:numPr>
          <w:ilvl w:val="0"/>
          <w:numId w:val="31"/>
        </w:numPr>
        <w:tabs>
          <w:tab w:val="left" w:pos="142"/>
        </w:tabs>
        <w:spacing w:after="0" w:line="240" w:lineRule="auto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C8766A">
        <w:rPr>
          <w:rFonts w:ascii="Times New Roman" w:eastAsia="Times New Roman" w:hAnsi="Times New Roman"/>
          <w:color w:val="000000"/>
          <w:sz w:val="24"/>
          <w:szCs w:val="24"/>
          <w:lang w:val="x-none" w:eastAsia="ru-RU"/>
        </w:rPr>
        <w:t>Белова Е.Е. Учебно-методические материалы по обучению аудированию. –</w:t>
      </w:r>
      <w:r w:rsidRPr="00C8766A">
        <w:rPr>
          <w:rFonts w:ascii="Times New Roman" w:hAnsi="Times New Roman"/>
          <w:bCs/>
          <w:sz w:val="24"/>
          <w:szCs w:val="24"/>
          <w:lang w:val="x-none"/>
        </w:rPr>
        <w:t xml:space="preserve">Н.Новгород: НГПУ им. К. Минина, 2013. </w:t>
      </w:r>
      <w:r w:rsidRPr="00C8766A">
        <w:rPr>
          <w:rFonts w:ascii="Times New Roman" w:hAnsi="Times New Roman"/>
          <w:sz w:val="24"/>
          <w:szCs w:val="24"/>
          <w:lang w:val="x-none"/>
        </w:rPr>
        <w:t xml:space="preserve">– </w:t>
      </w:r>
      <w:r w:rsidRPr="00C8766A">
        <w:rPr>
          <w:rFonts w:ascii="Times New Roman" w:eastAsia="Times New Roman" w:hAnsi="Times New Roman"/>
          <w:sz w:val="24"/>
          <w:szCs w:val="24"/>
          <w:lang w:val="x-none" w:eastAsia="ru-RU"/>
        </w:rPr>
        <w:t>32  с.</w:t>
      </w:r>
    </w:p>
    <w:p w14:paraId="038645D5" w14:textId="77777777" w:rsidR="00C8766A" w:rsidRPr="00C8766A" w:rsidRDefault="00C8766A" w:rsidP="00C8766A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5131BA7E" w14:textId="77777777" w:rsidR="00C8766A" w:rsidRPr="00C8766A" w:rsidRDefault="00C8766A" w:rsidP="00C8766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397"/>
        <w:contextualSpacing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p w14:paraId="7BCC63DD" w14:textId="77777777" w:rsidR="00C8766A" w:rsidRPr="00C8766A" w:rsidRDefault="00C8766A" w:rsidP="00C8766A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C8766A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7.2. </w:t>
      </w:r>
      <w:r w:rsidRPr="00C8766A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C8766A">
        <w:rPr>
          <w:rFonts w:ascii="Times New Roman" w:eastAsia="Times New Roman" w:hAnsi="Times New Roman"/>
          <w:i/>
          <w:sz w:val="24"/>
          <w:szCs w:val="24"/>
          <w:lang w:eastAsia="ru-RU"/>
        </w:rPr>
        <w:t>Дополнительная</w:t>
      </w:r>
      <w:r w:rsidRPr="00C8766A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 xml:space="preserve"> </w:t>
      </w:r>
      <w:r w:rsidRPr="00C8766A">
        <w:rPr>
          <w:rFonts w:ascii="Times New Roman" w:eastAsia="Times New Roman" w:hAnsi="Times New Roman"/>
          <w:i/>
          <w:sz w:val="24"/>
          <w:szCs w:val="24"/>
          <w:lang w:eastAsia="ru-RU"/>
        </w:rPr>
        <w:t>литература</w:t>
      </w:r>
      <w:r w:rsidRPr="00C8766A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:</w:t>
      </w:r>
    </w:p>
    <w:p w14:paraId="6B200B4B" w14:textId="77777777" w:rsidR="00C8766A" w:rsidRPr="00C8766A" w:rsidRDefault="00C8766A" w:rsidP="00C8766A">
      <w:pPr>
        <w:widowControl w:val="0"/>
        <w:numPr>
          <w:ilvl w:val="0"/>
          <w:numId w:val="7"/>
        </w:numPr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8766A">
        <w:rPr>
          <w:rFonts w:ascii="Times New Roman" w:eastAsia="Times New Roman" w:hAnsi="Times New Roman"/>
          <w:sz w:val="24"/>
          <w:szCs w:val="24"/>
          <w:lang w:eastAsia="ru-RU"/>
        </w:rPr>
        <w:t>Грамматика на практике: страдательный залог / Сост.: Ю.Левицкая, О.Позднеева, Е.Зубец.- М.: Чистые пруды, 2006.- 32 с.</w:t>
      </w:r>
    </w:p>
    <w:p w14:paraId="475E3FBF" w14:textId="77777777" w:rsidR="00C8766A" w:rsidRPr="00C8766A" w:rsidRDefault="00C8766A" w:rsidP="00C8766A">
      <w:pPr>
        <w:widowControl w:val="0"/>
        <w:numPr>
          <w:ilvl w:val="0"/>
          <w:numId w:val="7"/>
        </w:numPr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766A">
        <w:rPr>
          <w:rFonts w:ascii="Times New Roman" w:eastAsia="Times New Roman" w:hAnsi="Times New Roman"/>
          <w:sz w:val="24"/>
          <w:szCs w:val="24"/>
          <w:lang w:eastAsia="ru-RU"/>
        </w:rPr>
        <w:t xml:space="preserve">Качалова, К.Н. Практическая грамматика английского языка с упражнениями и ключами / К.Н.Качалова, Е.Е.Израилевич.- М.: ЛадКом, 2011.- 717 с. </w:t>
      </w:r>
    </w:p>
    <w:p w14:paraId="05C053D6" w14:textId="77777777" w:rsidR="00C8766A" w:rsidRPr="00C8766A" w:rsidRDefault="00C8766A" w:rsidP="00C8766A">
      <w:pPr>
        <w:widowControl w:val="0"/>
        <w:numPr>
          <w:ilvl w:val="0"/>
          <w:numId w:val="7"/>
        </w:numPr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color w:val="000000"/>
          <w:spacing w:val="6"/>
          <w:sz w:val="24"/>
          <w:szCs w:val="24"/>
        </w:rPr>
      </w:pPr>
      <w:r w:rsidRPr="00C8766A">
        <w:rPr>
          <w:rFonts w:ascii="Times New Roman" w:eastAsia="Times New Roman" w:hAnsi="Times New Roman"/>
          <w:sz w:val="24"/>
          <w:szCs w:val="24"/>
          <w:lang w:eastAsia="ru-RU"/>
        </w:rPr>
        <w:t>Сиполс</w:t>
      </w:r>
      <w:r w:rsidRPr="00C8766A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C8766A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C8766A">
        <w:rPr>
          <w:rFonts w:ascii="Times New Roman" w:eastAsia="Times New Roman" w:hAnsi="Times New Roman"/>
          <w:sz w:val="24"/>
          <w:szCs w:val="24"/>
          <w:lang w:val="en-US" w:eastAsia="ru-RU"/>
        </w:rPr>
        <w:t>.</w:t>
      </w:r>
      <w:r w:rsidRPr="00C8766A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C8766A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. Develop your reading skills: Comprehension and Translation Practice. </w:t>
      </w:r>
      <w:r w:rsidRPr="00C8766A">
        <w:rPr>
          <w:rFonts w:ascii="Times New Roman" w:eastAsia="Times New Roman" w:hAnsi="Times New Roman"/>
          <w:sz w:val="24"/>
          <w:szCs w:val="24"/>
          <w:lang w:eastAsia="ru-RU"/>
        </w:rPr>
        <w:t>Обучение чтению и переводу (английский язык):  [электронный ресурс] учебное пособие/ О.В. Сиполс – 2-е изд. – М.: Флинта: Наука, - 2011. - 376 с. Режим доступа: http://ibooks.ru/reading.php?productid=23600</w:t>
      </w:r>
    </w:p>
    <w:p w14:paraId="3E5CFD3A" w14:textId="77777777" w:rsidR="00C8766A" w:rsidRPr="00C8766A" w:rsidRDefault="00C8766A" w:rsidP="00C8766A">
      <w:pPr>
        <w:widowControl w:val="0"/>
        <w:numPr>
          <w:ilvl w:val="0"/>
          <w:numId w:val="7"/>
        </w:numPr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color w:val="000000"/>
          <w:spacing w:val="6"/>
          <w:sz w:val="24"/>
          <w:szCs w:val="24"/>
        </w:rPr>
      </w:pPr>
      <w:r w:rsidRPr="00C8766A">
        <w:rPr>
          <w:rFonts w:ascii="Times New Roman" w:eastAsia="Times New Roman" w:hAnsi="Times New Roman"/>
          <w:sz w:val="24"/>
          <w:szCs w:val="24"/>
          <w:lang w:eastAsia="ru-RU"/>
        </w:rPr>
        <w:t xml:space="preserve">Шевелева С.А. Английский для гуманитариев: учеб. пособие для студентов вузов: рек. </w:t>
      </w:r>
      <w:r w:rsidRPr="00C8766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М-вом образования РФ / С.А.Шевелева.- М.: ЮНИТИ, 2009.- 397 с.</w:t>
      </w:r>
    </w:p>
    <w:p w14:paraId="106B74A9" w14:textId="77777777" w:rsidR="00C8766A" w:rsidRPr="00C8766A" w:rsidRDefault="00C8766A" w:rsidP="00C8766A">
      <w:pPr>
        <w:widowControl w:val="0"/>
        <w:numPr>
          <w:ilvl w:val="0"/>
          <w:numId w:val="7"/>
        </w:numPr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/>
          <w:bCs/>
          <w:spacing w:val="-2"/>
          <w:sz w:val="24"/>
          <w:szCs w:val="24"/>
          <w:lang w:val="en-US" w:eastAsia="ru-RU"/>
        </w:rPr>
      </w:pPr>
      <w:r w:rsidRPr="00C8766A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McCarthy, M. O’Dell, F. English Phrasal Verbs in Use. Intermediate. </w:t>
      </w:r>
      <w:r w:rsidRPr="00C8766A">
        <w:rPr>
          <w:rFonts w:ascii="Times New Roman" w:eastAsia="Times New Roman" w:hAnsi="Times New Roman"/>
          <w:spacing w:val="6"/>
          <w:sz w:val="24"/>
          <w:szCs w:val="24"/>
          <w:lang w:val="en-US" w:eastAsia="ru-RU"/>
        </w:rPr>
        <w:t>Cambridge University Press.  2004. 206 p.</w:t>
      </w:r>
    </w:p>
    <w:p w14:paraId="05674207" w14:textId="77777777" w:rsidR="00C8766A" w:rsidRPr="00C8766A" w:rsidRDefault="00C8766A" w:rsidP="00C8766A">
      <w:pPr>
        <w:widowControl w:val="0"/>
        <w:numPr>
          <w:ilvl w:val="0"/>
          <w:numId w:val="7"/>
        </w:numPr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766A">
        <w:rPr>
          <w:rFonts w:ascii="Times New Roman" w:eastAsia="Times New Roman" w:hAnsi="Times New Roman"/>
          <w:spacing w:val="6"/>
          <w:sz w:val="24"/>
          <w:szCs w:val="24"/>
          <w:lang w:val="en-US" w:eastAsia="ru-RU"/>
        </w:rPr>
        <w:t xml:space="preserve">Swan M., Walter C. </w:t>
      </w:r>
      <w:r w:rsidRPr="00C8766A">
        <w:rPr>
          <w:rFonts w:ascii="Times New Roman" w:eastAsia="Times New Roman" w:hAnsi="Times New Roman"/>
          <w:bCs/>
          <w:spacing w:val="-2"/>
          <w:sz w:val="24"/>
          <w:szCs w:val="24"/>
          <w:lang w:val="en-US" w:eastAsia="ru-RU"/>
        </w:rPr>
        <w:t xml:space="preserve">Oxford English Grammar Course. Intermediate level. Oxford University Press. 2011. (+ </w:t>
      </w:r>
      <w:r w:rsidRPr="00C8766A">
        <w:rPr>
          <w:rFonts w:ascii="Times New Roman" w:eastAsia="Times New Roman" w:hAnsi="Times New Roman"/>
          <w:bCs/>
          <w:spacing w:val="-2"/>
          <w:sz w:val="24"/>
          <w:szCs w:val="24"/>
          <w:lang w:eastAsia="ru-RU"/>
        </w:rPr>
        <w:t>диск</w:t>
      </w:r>
      <w:r w:rsidRPr="00C8766A">
        <w:rPr>
          <w:rFonts w:ascii="Times New Roman" w:eastAsia="Times New Roman" w:hAnsi="Times New Roman"/>
          <w:bCs/>
          <w:spacing w:val="-2"/>
          <w:sz w:val="24"/>
          <w:szCs w:val="24"/>
          <w:lang w:val="en-US" w:eastAsia="ru-RU"/>
        </w:rPr>
        <w:t xml:space="preserve"> </w:t>
      </w:r>
      <w:r w:rsidRPr="00C8766A">
        <w:rPr>
          <w:rFonts w:ascii="Times New Roman" w:eastAsia="Times New Roman" w:hAnsi="Times New Roman"/>
          <w:bCs/>
          <w:spacing w:val="-2"/>
          <w:sz w:val="24"/>
          <w:szCs w:val="24"/>
          <w:lang w:eastAsia="ru-RU"/>
        </w:rPr>
        <w:t>с</w:t>
      </w:r>
      <w:r w:rsidRPr="00C8766A">
        <w:rPr>
          <w:rFonts w:ascii="Times New Roman" w:eastAsia="Times New Roman" w:hAnsi="Times New Roman"/>
          <w:bCs/>
          <w:spacing w:val="-2"/>
          <w:sz w:val="24"/>
          <w:szCs w:val="24"/>
          <w:lang w:val="en-US" w:eastAsia="ru-RU"/>
        </w:rPr>
        <w:t xml:space="preserve"> </w:t>
      </w:r>
      <w:r w:rsidRPr="00C8766A">
        <w:rPr>
          <w:rFonts w:ascii="Times New Roman" w:eastAsia="Times New Roman" w:hAnsi="Times New Roman"/>
          <w:bCs/>
          <w:spacing w:val="-2"/>
          <w:sz w:val="24"/>
          <w:szCs w:val="24"/>
          <w:lang w:eastAsia="ru-RU"/>
        </w:rPr>
        <w:t>заданиями</w:t>
      </w:r>
      <w:r w:rsidRPr="00C8766A">
        <w:rPr>
          <w:rFonts w:ascii="Times New Roman" w:eastAsia="Times New Roman" w:hAnsi="Times New Roman"/>
          <w:bCs/>
          <w:spacing w:val="-2"/>
          <w:sz w:val="24"/>
          <w:szCs w:val="24"/>
          <w:lang w:val="en-US" w:eastAsia="ru-RU"/>
        </w:rPr>
        <w:t xml:space="preserve"> </w:t>
      </w:r>
      <w:r w:rsidRPr="00C8766A">
        <w:rPr>
          <w:rFonts w:ascii="Times New Roman" w:eastAsia="Times New Roman" w:hAnsi="Times New Roman"/>
          <w:bCs/>
          <w:spacing w:val="-2"/>
          <w:sz w:val="24"/>
          <w:szCs w:val="24"/>
          <w:lang w:eastAsia="ru-RU"/>
        </w:rPr>
        <w:t>на</w:t>
      </w:r>
      <w:r w:rsidRPr="00C8766A">
        <w:rPr>
          <w:rFonts w:ascii="Times New Roman" w:eastAsia="Times New Roman" w:hAnsi="Times New Roman"/>
          <w:bCs/>
          <w:spacing w:val="-2"/>
          <w:sz w:val="24"/>
          <w:szCs w:val="24"/>
          <w:lang w:val="en-US" w:eastAsia="ru-RU"/>
        </w:rPr>
        <w:t xml:space="preserve"> </w:t>
      </w:r>
      <w:r w:rsidRPr="00C8766A">
        <w:rPr>
          <w:rFonts w:ascii="Times New Roman" w:eastAsia="Times New Roman" w:hAnsi="Times New Roman"/>
          <w:bCs/>
          <w:spacing w:val="-2"/>
          <w:sz w:val="24"/>
          <w:szCs w:val="24"/>
          <w:lang w:eastAsia="ru-RU"/>
        </w:rPr>
        <w:t xml:space="preserve">аудирование в грамматике). 386 </w:t>
      </w:r>
      <w:r w:rsidRPr="00C8766A">
        <w:rPr>
          <w:rFonts w:ascii="Times New Roman" w:eastAsia="Times New Roman" w:hAnsi="Times New Roman"/>
          <w:bCs/>
          <w:spacing w:val="-2"/>
          <w:sz w:val="24"/>
          <w:szCs w:val="24"/>
          <w:lang w:val="en-US" w:eastAsia="ru-RU"/>
        </w:rPr>
        <w:t>p</w:t>
      </w:r>
      <w:r w:rsidRPr="00C8766A">
        <w:rPr>
          <w:rFonts w:ascii="Times New Roman" w:eastAsia="Times New Roman" w:hAnsi="Times New Roman"/>
          <w:bCs/>
          <w:spacing w:val="-2"/>
          <w:sz w:val="24"/>
          <w:szCs w:val="24"/>
          <w:lang w:eastAsia="ru-RU"/>
        </w:rPr>
        <w:t>.</w:t>
      </w:r>
    </w:p>
    <w:p w14:paraId="655CB6B8" w14:textId="77777777" w:rsidR="00C8766A" w:rsidRPr="00C8766A" w:rsidRDefault="00C8766A" w:rsidP="00C876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30DAA92E" w14:textId="77777777" w:rsidR="00C8766A" w:rsidRPr="00C8766A" w:rsidRDefault="00C8766A" w:rsidP="00C876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8766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4F99189C" w14:textId="77777777" w:rsidR="00C8766A" w:rsidRPr="00C8766A" w:rsidRDefault="00C8766A" w:rsidP="00C8766A">
      <w:pPr>
        <w:widowControl w:val="0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/>
          <w:sz w:val="24"/>
          <w:szCs w:val="24"/>
          <w:lang w:val="x-none" w:eastAsia="ru-RU"/>
        </w:rPr>
      </w:pPr>
      <w:r w:rsidRPr="00C8766A">
        <w:rPr>
          <w:rFonts w:ascii="Times New Roman" w:eastAsia="Times New Roman" w:hAnsi="Times New Roman"/>
          <w:sz w:val="24"/>
          <w:szCs w:val="24"/>
          <w:lang w:val="x-none" w:eastAsia="ru-RU"/>
        </w:rPr>
        <w:t xml:space="preserve">Блох, М.Я. Практикум по английскому языку: грамматика. Сборник упражнений: учеб. пособие для вузов /М.Я. Блох, А.Я. Лебедева, B.C. Денисова. </w:t>
      </w:r>
      <w:r w:rsidRPr="00C8766A">
        <w:rPr>
          <w:rFonts w:ascii="Times New Roman" w:eastAsia="Times New Roman" w:hAnsi="Times New Roman"/>
          <w:sz w:val="24"/>
          <w:szCs w:val="24"/>
          <w:lang w:val="en-US" w:eastAsia="ru-RU"/>
        </w:rPr>
        <w:t>B</w:t>
      </w:r>
      <w:r w:rsidRPr="00C8766A">
        <w:rPr>
          <w:rFonts w:ascii="Times New Roman" w:eastAsia="Times New Roman" w:hAnsi="Times New Roman"/>
          <w:sz w:val="24"/>
          <w:szCs w:val="24"/>
          <w:lang w:val="x-none" w:eastAsia="ru-RU"/>
        </w:rPr>
        <w:t>. –М.: Астрель: ACT, 2005. - 238 с.</w:t>
      </w:r>
    </w:p>
    <w:p w14:paraId="3F51FCC7" w14:textId="77777777" w:rsidR="00C8766A" w:rsidRPr="00C8766A" w:rsidRDefault="00C8766A" w:rsidP="00C8766A">
      <w:pPr>
        <w:numPr>
          <w:ilvl w:val="0"/>
          <w:numId w:val="32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/>
          <w:sz w:val="24"/>
          <w:szCs w:val="24"/>
          <w:lang w:val="x-none" w:eastAsia="ru-RU"/>
        </w:rPr>
      </w:pPr>
      <w:r w:rsidRPr="00C8766A">
        <w:rPr>
          <w:rFonts w:ascii="Times New Roman" w:eastAsia="Times New Roman" w:hAnsi="Times New Roman"/>
          <w:sz w:val="24"/>
          <w:szCs w:val="24"/>
          <w:lang w:val="x-none" w:eastAsia="ru-RU"/>
        </w:rPr>
        <w:t>Н. А. Кобрина, Е. А. Корнеева, М. И. Оссовская, К. А. Гузеева - Грамматика английского языка: Морфология. Синтаксис, –М.: СОЮЗ, 1999. -348 с.</w:t>
      </w:r>
    </w:p>
    <w:p w14:paraId="475B2B8B" w14:textId="77777777" w:rsidR="00C8766A" w:rsidRPr="00C8766A" w:rsidRDefault="00C8766A" w:rsidP="00C876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0FA257C1" w14:textId="77777777" w:rsidR="00C8766A" w:rsidRPr="00C8766A" w:rsidRDefault="00C8766A" w:rsidP="00C876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8766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20D3BF0" w14:textId="77777777" w:rsidR="00C8766A" w:rsidRPr="00C8766A" w:rsidRDefault="00C8766A" w:rsidP="00C8766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397"/>
        <w:jc w:val="both"/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</w:pPr>
      <w:r w:rsidRPr="00C8766A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 xml:space="preserve">Интернет-доступ </w:t>
      </w:r>
    </w:p>
    <w:p w14:paraId="30C14233" w14:textId="77777777" w:rsidR="00C8766A" w:rsidRPr="00C8766A" w:rsidRDefault="00C8766A" w:rsidP="00C8766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397"/>
        <w:jc w:val="both"/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</w:pPr>
      <w:r w:rsidRPr="00C8766A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val="en-US" w:eastAsia="ru-RU"/>
        </w:rPr>
        <w:t>mininuniver</w:t>
      </w:r>
      <w:r w:rsidRPr="00C8766A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.</w:t>
      </w:r>
      <w:r w:rsidRPr="00C8766A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val="en-US" w:eastAsia="ru-RU"/>
        </w:rPr>
        <w:t>ru</w:t>
      </w:r>
      <w:r w:rsidRPr="00C8766A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/</w:t>
      </w:r>
      <w:r w:rsidRPr="00C8766A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val="en-US" w:eastAsia="ru-RU"/>
        </w:rPr>
        <w:t>course</w:t>
      </w:r>
      <w:r w:rsidRPr="00C8766A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/</w:t>
      </w:r>
      <w:r w:rsidRPr="00C8766A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val="en-US" w:eastAsia="ru-RU"/>
        </w:rPr>
        <w:t>view</w:t>
      </w:r>
      <w:r w:rsidRPr="00C8766A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.</w:t>
      </w:r>
      <w:r w:rsidRPr="00C8766A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val="en-US" w:eastAsia="ru-RU"/>
        </w:rPr>
        <w:t>php</w:t>
      </w:r>
      <w:r w:rsidRPr="00C8766A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?</w:t>
      </w:r>
      <w:r w:rsidRPr="00C8766A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val="en-US" w:eastAsia="ru-RU"/>
        </w:rPr>
        <w:t>id</w:t>
      </w:r>
      <w:r w:rsidRPr="00C8766A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=468 ЭУМК</w:t>
      </w:r>
      <w:r w:rsidRPr="00C8766A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Практический курс английского языка  2 курс, часть 1 Авторы: Белова Е.Е., Гаврикова Ю.А.</w:t>
      </w:r>
    </w:p>
    <w:p w14:paraId="01157A78" w14:textId="77777777" w:rsidR="00C8766A" w:rsidRPr="00C8766A" w:rsidRDefault="00C8766A" w:rsidP="00C8766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397"/>
        <w:jc w:val="both"/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</w:pPr>
      <w:r w:rsidRPr="00C8766A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val="en-US" w:eastAsia="ru-RU"/>
        </w:rPr>
        <w:t>mininuniver</w:t>
      </w:r>
      <w:r w:rsidRPr="00C8766A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.</w:t>
      </w:r>
      <w:r w:rsidRPr="00C8766A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val="en-US" w:eastAsia="ru-RU"/>
        </w:rPr>
        <w:t>ru</w:t>
      </w:r>
      <w:r w:rsidRPr="00C8766A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/</w:t>
      </w:r>
      <w:r w:rsidRPr="00C8766A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val="en-US" w:eastAsia="ru-RU"/>
        </w:rPr>
        <w:t>course</w:t>
      </w:r>
      <w:r w:rsidRPr="00C8766A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/</w:t>
      </w:r>
      <w:r w:rsidRPr="00C8766A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val="en-US" w:eastAsia="ru-RU"/>
        </w:rPr>
        <w:t>view</w:t>
      </w:r>
      <w:r w:rsidRPr="00C8766A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.</w:t>
      </w:r>
      <w:r w:rsidRPr="00C8766A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val="en-US" w:eastAsia="ru-RU"/>
        </w:rPr>
        <w:t>php</w:t>
      </w:r>
      <w:r w:rsidRPr="00C8766A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?</w:t>
      </w:r>
      <w:r w:rsidRPr="00C8766A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val="en-US" w:eastAsia="ru-RU"/>
        </w:rPr>
        <w:t>id</w:t>
      </w:r>
      <w:r w:rsidRPr="00C8766A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=2205 ЭУМК</w:t>
      </w:r>
      <w:r w:rsidRPr="00C8766A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Практический курс английского языка  2 курс, часть 2 Авторы: Белова Е.Е., Гаврикова Ю.А.</w:t>
      </w:r>
    </w:p>
    <w:p w14:paraId="3007FC33" w14:textId="77777777" w:rsidR="00C8766A" w:rsidRPr="00C8766A" w:rsidRDefault="00C8766A" w:rsidP="00C8766A">
      <w:pPr>
        <w:widowControl w:val="0"/>
        <w:shd w:val="clear" w:color="auto" w:fill="FFFFFF"/>
        <w:autoSpaceDE w:val="0"/>
        <w:autoSpaceDN w:val="0"/>
        <w:adjustRightInd w:val="0"/>
        <w:spacing w:after="0"/>
        <w:ind w:left="397"/>
        <w:jc w:val="both"/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</w:pPr>
    </w:p>
    <w:p w14:paraId="3D63099E" w14:textId="77777777" w:rsidR="00C8766A" w:rsidRPr="00C8766A" w:rsidRDefault="00C8766A" w:rsidP="00C8766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876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1B74D69E" w14:textId="77777777" w:rsidR="00C8766A" w:rsidRPr="00C8766A" w:rsidRDefault="00C8766A" w:rsidP="00C8766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C8766A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6C5A2FE1" w14:textId="77777777" w:rsidR="00C8766A" w:rsidRPr="00C8766A" w:rsidRDefault="00C8766A" w:rsidP="00C8766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AEBCBB0" w14:textId="77777777" w:rsidR="00C8766A" w:rsidRPr="00C8766A" w:rsidRDefault="00C8766A" w:rsidP="00C8766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876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22F21002" w14:textId="77777777" w:rsidR="00C8766A" w:rsidRPr="00C8766A" w:rsidRDefault="00C8766A" w:rsidP="00C8766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8766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3B5CD3E0" w14:textId="77777777" w:rsidR="00C8766A" w:rsidRPr="00C8766A" w:rsidRDefault="00C8766A" w:rsidP="00C8766A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8766A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учебного кабинета.</w:t>
      </w:r>
    </w:p>
    <w:p w14:paraId="73390639" w14:textId="77777777" w:rsidR="00C8766A" w:rsidRPr="00C8766A" w:rsidRDefault="00C8766A" w:rsidP="00C8766A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766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Оборудование учебного кабинета: </w:t>
      </w:r>
      <w:r w:rsidRPr="00C8766A">
        <w:rPr>
          <w:rFonts w:ascii="Times New Roman" w:eastAsia="Times New Roman" w:hAnsi="Times New Roman"/>
          <w:sz w:val="24"/>
          <w:szCs w:val="24"/>
          <w:lang w:eastAsia="ru-RU"/>
        </w:rPr>
        <w:t>раздаточный материал, наглядные пособия, справочники, тесты.</w:t>
      </w:r>
    </w:p>
    <w:p w14:paraId="6DB0AE58" w14:textId="77777777" w:rsidR="00C8766A" w:rsidRPr="00C8766A" w:rsidRDefault="00C8766A" w:rsidP="00C8766A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766A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Технические средства обучения: мультимедийное оборудование</w:t>
      </w:r>
      <w:r w:rsidRPr="00C8766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2E1D46B4" w14:textId="77777777" w:rsidR="00C8766A" w:rsidRPr="00C8766A" w:rsidRDefault="00C8766A" w:rsidP="00C8766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342E2E0D" w14:textId="77777777" w:rsidR="00C8766A" w:rsidRPr="00C8766A" w:rsidRDefault="00C8766A" w:rsidP="00C8766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8766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9.2. Перечень информационных технологий для образовательного процесса, включая </w:t>
      </w:r>
      <w:r w:rsidRPr="00C8766A">
        <w:rPr>
          <w:rFonts w:ascii="Times New Roman" w:eastAsia="Times New Roman" w:hAnsi="Times New Roman"/>
          <w:bCs/>
          <w:i/>
          <w:color w:val="FF0000"/>
          <w:sz w:val="24"/>
          <w:szCs w:val="24"/>
          <w:lang w:eastAsia="ru-RU"/>
        </w:rPr>
        <w:t>перечень программного обеспечения</w:t>
      </w:r>
      <w:r w:rsidRPr="00C8766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и информационных справочных систем</w:t>
      </w:r>
    </w:p>
    <w:p w14:paraId="6AA96736" w14:textId="77777777" w:rsidR="00C8766A" w:rsidRPr="00C8766A" w:rsidRDefault="00C8766A" w:rsidP="00C8766A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876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http://biblioclub.ru/ ЭБС «Университетская библиотека онлайн»</w:t>
      </w:r>
    </w:p>
    <w:p w14:paraId="7FE96F2F" w14:textId="77777777" w:rsidR="00C8766A" w:rsidRPr="00C8766A" w:rsidRDefault="00C8766A" w:rsidP="00C8766A">
      <w:pPr>
        <w:spacing w:after="0"/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766A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www</w:t>
      </w:r>
      <w:r w:rsidRPr="00C876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C8766A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longman</w:t>
      </w:r>
      <w:r w:rsidRPr="00C876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C8766A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com</w:t>
      </w:r>
      <w:r w:rsidRPr="00C876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/</w:t>
      </w:r>
      <w:r w:rsidRPr="00C8766A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totalenglish</w:t>
      </w:r>
    </w:p>
    <w:p w14:paraId="395B65D8" w14:textId="77777777" w:rsidR="00C8766A" w:rsidRPr="00C8766A" w:rsidRDefault="00C8766A" w:rsidP="00C8766A">
      <w:pPr>
        <w:spacing w:after="0"/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766A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www</w:t>
      </w:r>
      <w:r w:rsidRPr="00C876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C8766A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cambrigde</w:t>
      </w:r>
      <w:r w:rsidRPr="00C876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C8766A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org</w:t>
      </w:r>
    </w:p>
    <w:p w14:paraId="025EEE68" w14:textId="77777777" w:rsidR="00C8766A" w:rsidRPr="00C8766A" w:rsidRDefault="00C8766A" w:rsidP="00C8766A">
      <w:pPr>
        <w:spacing w:after="0"/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766A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www</w:t>
      </w:r>
      <w:r w:rsidRPr="00C876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C8766A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englishgrammarinuse</w:t>
      </w:r>
      <w:r w:rsidRPr="00C876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C8766A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cambridge</w:t>
      </w:r>
      <w:r w:rsidRPr="00C876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C8766A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org</w:t>
      </w:r>
    </w:p>
    <w:p w14:paraId="09003F60" w14:textId="698BF90C" w:rsidR="00C8766A" w:rsidRDefault="00C8766A" w:rsidP="00C876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-ЭОС Мининского Университета (</w:t>
      </w:r>
      <w:r>
        <w:rPr>
          <w:rFonts w:ascii="Times New Roman" w:eastAsia="Times New Roman" w:hAnsi="Times New Roman"/>
          <w:bCs/>
          <w:iCs/>
          <w:sz w:val="24"/>
          <w:szCs w:val="24"/>
          <w:lang w:val="en-US"/>
        </w:rPr>
        <w:t>Moodle</w:t>
      </w:r>
      <w:r>
        <w:rPr>
          <w:rFonts w:ascii="Times New Roman" w:eastAsia="Times New Roman" w:hAnsi="Times New Roman"/>
          <w:bCs/>
          <w:iCs/>
          <w:sz w:val="24"/>
          <w:szCs w:val="24"/>
        </w:rPr>
        <w:t>)</w:t>
      </w:r>
    </w:p>
    <w:p w14:paraId="0EECC495" w14:textId="77777777" w:rsidR="00C8766A" w:rsidRPr="00C8766A" w:rsidRDefault="00C8766A" w:rsidP="00C876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701273A" w14:textId="39DE43E3" w:rsidR="00C8766A" w:rsidRDefault="00C8766A" w:rsidP="00C8766A">
      <w:pPr>
        <w:spacing w:after="0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14:paraId="1EDF1EFA" w14:textId="70B4298B" w:rsidR="00C8766A" w:rsidRDefault="00C8766A" w:rsidP="00C8766A">
      <w:pPr>
        <w:spacing w:after="0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14:paraId="4AAAB9B3" w14:textId="12A2D9C7" w:rsidR="00C8766A" w:rsidRDefault="00C8766A" w:rsidP="00C8766A">
      <w:pPr>
        <w:spacing w:after="0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14:paraId="0C89614A" w14:textId="0D661DFE" w:rsidR="00C8766A" w:rsidRDefault="00C8766A" w:rsidP="00C8766A">
      <w:pPr>
        <w:spacing w:after="0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14:paraId="21993F0A" w14:textId="058B2EC8" w:rsidR="00C8766A" w:rsidRDefault="00C8766A" w:rsidP="00C8766A">
      <w:pPr>
        <w:spacing w:after="0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14:paraId="13C5DDA3" w14:textId="4393CC62" w:rsidR="00C8766A" w:rsidRDefault="00C8766A" w:rsidP="00C8766A">
      <w:pPr>
        <w:spacing w:after="0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14:paraId="181497F5" w14:textId="77777777" w:rsidR="00C8766A" w:rsidRDefault="00C8766A" w:rsidP="00C8766A">
      <w:pPr>
        <w:spacing w:after="0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14:paraId="4BA58A0C" w14:textId="57AC3C1E" w:rsidR="00C8766A" w:rsidRPr="00C8766A" w:rsidRDefault="00C8766A" w:rsidP="00C8766A">
      <w:pPr>
        <w:suppressAutoHyphens/>
        <w:jc w:val="center"/>
        <w:textAlignment w:val="baseline"/>
        <w:rPr>
          <w:rFonts w:ascii="Times New Roman" w:hAnsi="Times New Roman"/>
          <w:b/>
          <w:bCs/>
          <w:kern w:val="1"/>
          <w:lang w:eastAsia="ar-SA"/>
        </w:rPr>
      </w:pPr>
      <w:r>
        <w:rPr>
          <w:rFonts w:ascii="Times New Roman" w:hAnsi="Times New Roman"/>
          <w:b/>
          <w:kern w:val="1"/>
          <w:lang w:eastAsia="ar-SA"/>
        </w:rPr>
        <w:t>5</w:t>
      </w:r>
      <w:r w:rsidRPr="00C8766A">
        <w:rPr>
          <w:rFonts w:ascii="Times New Roman" w:hAnsi="Times New Roman"/>
          <w:b/>
          <w:kern w:val="1"/>
          <w:lang w:eastAsia="ar-SA"/>
        </w:rPr>
        <w:t>.5 ПРОГРАММА ДИСЦИПЛИНЫ</w:t>
      </w:r>
    </w:p>
    <w:p w14:paraId="28ADD0E4" w14:textId="77777777" w:rsidR="00C8766A" w:rsidRPr="00C8766A" w:rsidRDefault="00C8766A" w:rsidP="00C8766A">
      <w:pPr>
        <w:suppressAutoHyphens/>
        <w:jc w:val="center"/>
        <w:textAlignment w:val="baseline"/>
        <w:rPr>
          <w:rFonts w:ascii="Times New Roman" w:eastAsia="Times New Roman" w:hAnsi="Times New Roman"/>
          <w:b/>
          <w:bCs/>
          <w:kern w:val="1"/>
          <w:sz w:val="24"/>
          <w:szCs w:val="24"/>
          <w:lang w:eastAsia="ar-SA"/>
        </w:rPr>
      </w:pPr>
      <w:r w:rsidRPr="00C8766A">
        <w:rPr>
          <w:rFonts w:ascii="Times New Roman" w:hAnsi="Times New Roman"/>
          <w:b/>
          <w:bCs/>
          <w:kern w:val="1"/>
          <w:lang w:eastAsia="ar-SA"/>
        </w:rPr>
        <w:t>«</w:t>
      </w:r>
      <w:r w:rsidRPr="00C8766A">
        <w:rPr>
          <w:rFonts w:ascii="Times New Roman" w:hAnsi="Times New Roman"/>
          <w:b/>
          <w:kern w:val="1"/>
          <w:lang w:eastAsia="ar-SA"/>
        </w:rPr>
        <w:t>Практикум по аудированию английского языка</w:t>
      </w:r>
      <w:r w:rsidRPr="00C8766A">
        <w:rPr>
          <w:rFonts w:ascii="Times New Roman" w:hAnsi="Times New Roman"/>
          <w:b/>
          <w:bCs/>
          <w:kern w:val="1"/>
          <w:lang w:eastAsia="ar-SA"/>
        </w:rPr>
        <w:t>»</w:t>
      </w:r>
    </w:p>
    <w:p w14:paraId="2F338F33" w14:textId="77777777" w:rsidR="00C8766A" w:rsidRPr="00C8766A" w:rsidRDefault="00C8766A" w:rsidP="00C8766A">
      <w:pPr>
        <w:tabs>
          <w:tab w:val="left" w:pos="720"/>
        </w:tabs>
        <w:suppressAutoHyphens/>
        <w:spacing w:after="0"/>
        <w:jc w:val="both"/>
        <w:textAlignment w:val="baseline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C8766A">
        <w:rPr>
          <w:rFonts w:ascii="Times New Roman" w:eastAsia="Times New Roman" w:hAnsi="Times New Roman"/>
          <w:b/>
          <w:bCs/>
          <w:kern w:val="1"/>
          <w:sz w:val="24"/>
          <w:szCs w:val="24"/>
          <w:lang w:eastAsia="ar-SA"/>
        </w:rPr>
        <w:tab/>
        <w:t>1. Пояснительная записка</w:t>
      </w:r>
    </w:p>
    <w:p w14:paraId="68095F3B" w14:textId="7F0668E8" w:rsidR="00C8766A" w:rsidRPr="00C8766A" w:rsidRDefault="00C8766A" w:rsidP="00C8766A">
      <w:pPr>
        <w:suppressAutoHyphens/>
        <w:spacing w:after="0"/>
        <w:ind w:firstLine="708"/>
        <w:jc w:val="both"/>
        <w:textAlignment w:val="baseline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C8766A">
        <w:rPr>
          <w:rFonts w:ascii="Times New Roman" w:eastAsia="SimSun" w:hAnsi="Times New Roman"/>
          <w:kern w:val="1"/>
          <w:sz w:val="24"/>
          <w:szCs w:val="24"/>
          <w:lang w:eastAsia="ar-SA"/>
        </w:rPr>
        <w:t xml:space="preserve">Курс «Практикум по аудированию английского языка» предназначен для студентов направления подготовки Педагогическое образование (с </w:t>
      </w:r>
      <w:r>
        <w:rPr>
          <w:rFonts w:ascii="Times New Roman" w:eastAsia="SimSun" w:hAnsi="Times New Roman"/>
          <w:kern w:val="1"/>
          <w:sz w:val="24"/>
          <w:szCs w:val="24"/>
          <w:lang w:eastAsia="ar-SA"/>
        </w:rPr>
        <w:t>одним</w:t>
      </w:r>
      <w:r w:rsidRPr="00C8766A">
        <w:rPr>
          <w:rFonts w:ascii="Times New Roman" w:eastAsia="SimSun" w:hAnsi="Times New Roman"/>
          <w:kern w:val="1"/>
          <w:sz w:val="24"/>
          <w:szCs w:val="24"/>
          <w:lang w:eastAsia="ar-SA"/>
        </w:rPr>
        <w:t xml:space="preserve"> профил</w:t>
      </w:r>
      <w:r>
        <w:rPr>
          <w:rFonts w:ascii="Times New Roman" w:eastAsia="SimSun" w:hAnsi="Times New Roman"/>
          <w:kern w:val="1"/>
          <w:sz w:val="24"/>
          <w:szCs w:val="24"/>
          <w:lang w:eastAsia="ar-SA"/>
        </w:rPr>
        <w:t>ем</w:t>
      </w:r>
      <w:r w:rsidRPr="00C8766A">
        <w:rPr>
          <w:rFonts w:ascii="Times New Roman" w:eastAsia="SimSun" w:hAnsi="Times New Roman"/>
          <w:kern w:val="1"/>
          <w:sz w:val="24"/>
          <w:szCs w:val="24"/>
          <w:lang w:eastAsia="ar-SA"/>
        </w:rPr>
        <w:t xml:space="preserve"> подготовки) профиль подготовки: «Иностранный (английский) язык» очной формы обучения.</w:t>
      </w:r>
    </w:p>
    <w:p w14:paraId="2A82DC24" w14:textId="63CCA622" w:rsidR="00C8766A" w:rsidRDefault="00C8766A" w:rsidP="00C8766A">
      <w:pPr>
        <w:suppressAutoHyphens/>
        <w:spacing w:after="0"/>
        <w:ind w:firstLine="708"/>
        <w:jc w:val="both"/>
        <w:textAlignment w:val="baseline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C8766A">
        <w:rPr>
          <w:rFonts w:ascii="Times New Roman" w:eastAsia="SimSun" w:hAnsi="Times New Roman"/>
          <w:kern w:val="1"/>
          <w:sz w:val="24"/>
          <w:szCs w:val="24"/>
          <w:lang w:eastAsia="ar-SA"/>
        </w:rPr>
        <w:t xml:space="preserve">В содержании курса реализованы требования балльно-рейтинговой системы, деятельностного, и личностно-ориентированного подходов к обучению бакалавров. Дисциплина изучается на 2 курсе, в 4 семестре.  Форма итоговой аттестации: </w:t>
      </w:r>
      <w:r>
        <w:rPr>
          <w:rFonts w:ascii="Times New Roman" w:eastAsia="SimSun" w:hAnsi="Times New Roman"/>
          <w:kern w:val="1"/>
          <w:sz w:val="24"/>
          <w:szCs w:val="24"/>
          <w:lang w:eastAsia="ar-SA"/>
        </w:rPr>
        <w:t>экзамен.</w:t>
      </w:r>
    </w:p>
    <w:p w14:paraId="3D0E5924" w14:textId="77777777" w:rsidR="00C8766A" w:rsidRPr="00C8766A" w:rsidRDefault="00C8766A" w:rsidP="00C8766A">
      <w:pPr>
        <w:suppressAutoHyphens/>
        <w:spacing w:after="0"/>
        <w:ind w:firstLine="708"/>
        <w:jc w:val="both"/>
        <w:textAlignment w:val="baseline"/>
        <w:rPr>
          <w:rFonts w:ascii="Times New Roman" w:hAnsi="Times New Roman"/>
          <w:kern w:val="1"/>
          <w:sz w:val="24"/>
          <w:szCs w:val="24"/>
          <w:lang w:eastAsia="ar-SA"/>
        </w:rPr>
      </w:pPr>
    </w:p>
    <w:p w14:paraId="7944115D" w14:textId="77777777" w:rsidR="00C8766A" w:rsidRPr="00C8766A" w:rsidRDefault="00C8766A" w:rsidP="00C8766A">
      <w:pPr>
        <w:suppressAutoHyphens/>
        <w:spacing w:after="0"/>
        <w:ind w:firstLine="708"/>
        <w:jc w:val="both"/>
        <w:textAlignment w:val="baseline"/>
        <w:rPr>
          <w:rFonts w:ascii="Times New Roman" w:eastAsia="Times New Roman" w:hAnsi="Times New Roman"/>
          <w:bCs/>
          <w:kern w:val="1"/>
          <w:sz w:val="24"/>
          <w:szCs w:val="24"/>
          <w:lang w:eastAsia="ar-SA"/>
        </w:rPr>
      </w:pPr>
      <w:r w:rsidRPr="00C8766A">
        <w:rPr>
          <w:rFonts w:ascii="Times New Roman" w:eastAsia="Times New Roman" w:hAnsi="Times New Roman"/>
          <w:b/>
          <w:bCs/>
          <w:kern w:val="1"/>
          <w:sz w:val="24"/>
          <w:szCs w:val="24"/>
          <w:lang w:eastAsia="ar-SA"/>
        </w:rPr>
        <w:t>2. Место в структуре модуля</w:t>
      </w:r>
    </w:p>
    <w:p w14:paraId="435B1725" w14:textId="77777777" w:rsidR="00C8766A" w:rsidRPr="00C8766A" w:rsidRDefault="00C8766A" w:rsidP="00C8766A">
      <w:pPr>
        <w:suppressAutoHyphens/>
        <w:spacing w:after="0"/>
        <w:ind w:firstLine="708"/>
        <w:jc w:val="both"/>
        <w:textAlignment w:val="baseline"/>
        <w:rPr>
          <w:rFonts w:ascii="Times New Roman" w:eastAsia="Times New Roman" w:hAnsi="Times New Roman"/>
          <w:bCs/>
          <w:kern w:val="1"/>
          <w:sz w:val="24"/>
          <w:szCs w:val="24"/>
          <w:lang w:eastAsia="ar-SA"/>
        </w:rPr>
      </w:pPr>
      <w:r w:rsidRPr="00C8766A">
        <w:rPr>
          <w:rFonts w:ascii="Times New Roman" w:eastAsia="Times New Roman" w:hAnsi="Times New Roman"/>
          <w:bCs/>
          <w:kern w:val="1"/>
          <w:sz w:val="24"/>
          <w:szCs w:val="24"/>
          <w:lang w:eastAsia="ar-SA"/>
        </w:rPr>
        <w:t>Дисциплины, на которых базируется данная дисциплина: «Иностранный язык», «Практика устной и письменной речи АЯ (1)».</w:t>
      </w:r>
    </w:p>
    <w:p w14:paraId="1893B1BF" w14:textId="77777777" w:rsidR="00C8766A" w:rsidRPr="00C8766A" w:rsidRDefault="00C8766A" w:rsidP="00C8766A">
      <w:pPr>
        <w:suppressAutoHyphens/>
        <w:spacing w:after="0"/>
        <w:ind w:firstLine="708"/>
        <w:jc w:val="both"/>
        <w:textAlignment w:val="baseline"/>
        <w:rPr>
          <w:rFonts w:ascii="Times New Roman" w:eastAsia="Times New Roman" w:hAnsi="Times New Roman"/>
          <w:b/>
          <w:bCs/>
          <w:kern w:val="1"/>
          <w:sz w:val="24"/>
          <w:szCs w:val="24"/>
          <w:lang w:eastAsia="ar-SA"/>
        </w:rPr>
      </w:pPr>
      <w:r w:rsidRPr="00C8766A">
        <w:rPr>
          <w:rFonts w:ascii="Times New Roman" w:eastAsia="Times New Roman" w:hAnsi="Times New Roman"/>
          <w:bCs/>
          <w:kern w:val="1"/>
          <w:sz w:val="24"/>
          <w:szCs w:val="24"/>
          <w:lang w:eastAsia="ar-SA"/>
        </w:rPr>
        <w:t>Дисциплины, для которых данная дисциплина является предшествующей: «Комплексный курс английского языка» на последующих курсах, «Теоретическая фонетика английского языка», «История английского языка», «Теоретическая грамматика английского языка», «Лексикология английского языка», «Стилистика», «Практикум по культуре речевого общения» и другие.</w:t>
      </w:r>
    </w:p>
    <w:p w14:paraId="7516B4EA" w14:textId="77777777" w:rsidR="00C8766A" w:rsidRPr="00C8766A" w:rsidRDefault="00C8766A" w:rsidP="00C8766A">
      <w:pPr>
        <w:suppressAutoHyphens/>
        <w:spacing w:after="0"/>
        <w:ind w:firstLine="708"/>
        <w:jc w:val="both"/>
        <w:textAlignment w:val="baseline"/>
        <w:rPr>
          <w:rFonts w:ascii="Times New Roman" w:eastAsia="Times New Roman" w:hAnsi="Times New Roman"/>
          <w:b/>
          <w:bCs/>
          <w:kern w:val="1"/>
          <w:sz w:val="24"/>
          <w:szCs w:val="24"/>
          <w:lang w:eastAsia="ar-SA"/>
        </w:rPr>
      </w:pPr>
    </w:p>
    <w:p w14:paraId="03276E9F" w14:textId="77777777" w:rsidR="00C8766A" w:rsidRPr="00C8766A" w:rsidRDefault="00C8766A" w:rsidP="00C8766A">
      <w:pPr>
        <w:suppressAutoHyphens/>
        <w:spacing w:after="0"/>
        <w:ind w:firstLine="708"/>
        <w:jc w:val="both"/>
        <w:textAlignment w:val="baseline"/>
        <w:rPr>
          <w:rFonts w:ascii="Times New Roman" w:hAnsi="Times New Roman"/>
          <w:i/>
          <w:iCs/>
          <w:kern w:val="1"/>
          <w:lang w:eastAsia="ar-SA"/>
        </w:rPr>
      </w:pPr>
      <w:r w:rsidRPr="00C8766A">
        <w:rPr>
          <w:rFonts w:ascii="Times New Roman" w:eastAsia="Times New Roman" w:hAnsi="Times New Roman"/>
          <w:b/>
          <w:bCs/>
          <w:kern w:val="1"/>
          <w:sz w:val="24"/>
          <w:szCs w:val="24"/>
          <w:lang w:eastAsia="ar-SA"/>
        </w:rPr>
        <w:t>3. Цели и задачи</w:t>
      </w:r>
    </w:p>
    <w:p w14:paraId="1ACB75BF" w14:textId="77777777" w:rsidR="00C8766A" w:rsidRPr="00C8766A" w:rsidRDefault="00C8766A" w:rsidP="00C8766A">
      <w:pPr>
        <w:suppressAutoHyphens/>
        <w:spacing w:line="360" w:lineRule="auto"/>
        <w:ind w:firstLine="709"/>
        <w:jc w:val="both"/>
        <w:textAlignment w:val="baseline"/>
        <w:rPr>
          <w:rFonts w:ascii="Times New Roman" w:hAnsi="Times New Roman"/>
          <w:i/>
          <w:iCs/>
          <w:kern w:val="1"/>
          <w:lang w:eastAsia="ar-SA"/>
        </w:rPr>
      </w:pPr>
      <w:r w:rsidRPr="00C8766A">
        <w:rPr>
          <w:rFonts w:ascii="Times New Roman" w:hAnsi="Times New Roman"/>
          <w:i/>
          <w:iCs/>
          <w:kern w:val="1"/>
          <w:lang w:eastAsia="ar-SA"/>
        </w:rPr>
        <w:t xml:space="preserve">Цель дисциплины </w:t>
      </w:r>
      <w:r w:rsidRPr="00C8766A">
        <w:rPr>
          <w:rFonts w:ascii="Times New Roman" w:hAnsi="Times New Roman"/>
          <w:spacing w:val="3"/>
          <w:kern w:val="1"/>
          <w:lang w:eastAsia="ar-SA"/>
        </w:rPr>
        <w:t>– создать условия для коррекции произносительных навыков студентов на широкой теоретической базе.</w:t>
      </w:r>
    </w:p>
    <w:p w14:paraId="0A70EBC5" w14:textId="77777777" w:rsidR="00C8766A" w:rsidRPr="00C8766A" w:rsidRDefault="00C8766A" w:rsidP="00C8766A">
      <w:pPr>
        <w:suppressAutoHyphens/>
        <w:spacing w:after="0"/>
        <w:ind w:firstLine="709"/>
        <w:jc w:val="both"/>
        <w:textAlignment w:val="baseline"/>
        <w:rPr>
          <w:rFonts w:ascii="Times New Roman" w:hAnsi="Times New Roman"/>
          <w:bCs/>
          <w:kern w:val="1"/>
          <w:sz w:val="24"/>
          <w:szCs w:val="24"/>
          <w:lang w:eastAsia="ar-SA"/>
        </w:rPr>
      </w:pPr>
      <w:r w:rsidRPr="00C8766A">
        <w:rPr>
          <w:rFonts w:ascii="Times New Roman" w:hAnsi="Times New Roman"/>
          <w:i/>
          <w:iCs/>
          <w:kern w:val="1"/>
          <w:sz w:val="24"/>
          <w:szCs w:val="24"/>
          <w:lang w:eastAsia="ar-SA"/>
        </w:rPr>
        <w:t>Задачи дисциплины:</w:t>
      </w:r>
    </w:p>
    <w:p w14:paraId="2911A4B5" w14:textId="77777777" w:rsidR="00C8766A" w:rsidRPr="00C8766A" w:rsidRDefault="00C8766A" w:rsidP="00C8766A">
      <w:pPr>
        <w:suppressAutoHyphens/>
        <w:spacing w:after="0"/>
        <w:ind w:firstLine="709"/>
        <w:jc w:val="both"/>
        <w:textAlignment w:val="baseline"/>
        <w:rPr>
          <w:rFonts w:ascii="Times New Roman" w:hAnsi="Times New Roman"/>
          <w:bCs/>
          <w:kern w:val="1"/>
          <w:sz w:val="24"/>
          <w:szCs w:val="24"/>
          <w:lang w:eastAsia="ar-SA"/>
        </w:rPr>
      </w:pPr>
      <w:r w:rsidRPr="00C8766A">
        <w:rPr>
          <w:rFonts w:ascii="Times New Roman" w:hAnsi="Times New Roman"/>
          <w:bCs/>
          <w:kern w:val="1"/>
          <w:sz w:val="24"/>
          <w:szCs w:val="24"/>
          <w:lang w:eastAsia="ar-SA"/>
        </w:rPr>
        <w:t>- обобщить полученные теоретические знания</w:t>
      </w:r>
    </w:p>
    <w:p w14:paraId="24E879D0" w14:textId="77777777" w:rsidR="00C8766A" w:rsidRPr="00C8766A" w:rsidRDefault="00C8766A" w:rsidP="00C8766A">
      <w:pPr>
        <w:suppressAutoHyphens/>
        <w:spacing w:after="0"/>
        <w:ind w:firstLine="709"/>
        <w:jc w:val="both"/>
        <w:textAlignment w:val="baseline"/>
        <w:rPr>
          <w:rFonts w:ascii="Times New Roman" w:hAnsi="Times New Roman"/>
          <w:bCs/>
          <w:kern w:val="1"/>
          <w:sz w:val="24"/>
          <w:szCs w:val="24"/>
          <w:lang w:eastAsia="ar-SA"/>
        </w:rPr>
      </w:pPr>
      <w:r w:rsidRPr="00C8766A">
        <w:rPr>
          <w:rFonts w:ascii="Times New Roman" w:hAnsi="Times New Roman"/>
          <w:bCs/>
          <w:kern w:val="1"/>
          <w:sz w:val="24"/>
          <w:szCs w:val="24"/>
          <w:lang w:eastAsia="ar-SA"/>
        </w:rPr>
        <w:t>- развить умения самокоррекции произношения</w:t>
      </w:r>
    </w:p>
    <w:p w14:paraId="0595F409" w14:textId="77777777" w:rsidR="00C8766A" w:rsidRPr="00C8766A" w:rsidRDefault="00C8766A" w:rsidP="00C8766A">
      <w:pPr>
        <w:suppressAutoHyphens/>
        <w:spacing w:after="0"/>
        <w:ind w:firstLine="709"/>
        <w:jc w:val="both"/>
        <w:textAlignment w:val="baseline"/>
        <w:rPr>
          <w:rFonts w:ascii="Times New Roman" w:hAnsi="Times New Roman"/>
          <w:bCs/>
          <w:kern w:val="1"/>
          <w:sz w:val="24"/>
          <w:szCs w:val="24"/>
          <w:lang w:eastAsia="ar-SA"/>
        </w:rPr>
      </w:pPr>
      <w:r w:rsidRPr="00C8766A">
        <w:rPr>
          <w:rFonts w:ascii="Times New Roman" w:hAnsi="Times New Roman"/>
          <w:bCs/>
          <w:kern w:val="1"/>
          <w:sz w:val="24"/>
          <w:szCs w:val="24"/>
          <w:lang w:eastAsia="ar-SA"/>
        </w:rPr>
        <w:t>- развить умения практического применения полученных знаний при формировании корректного произношения учащихся</w:t>
      </w:r>
    </w:p>
    <w:p w14:paraId="64BFBE15" w14:textId="77777777" w:rsidR="00C8766A" w:rsidRPr="00C8766A" w:rsidRDefault="00C8766A" w:rsidP="00C8766A">
      <w:pPr>
        <w:suppressAutoHyphens/>
        <w:spacing w:after="0"/>
        <w:ind w:firstLine="709"/>
        <w:jc w:val="both"/>
        <w:textAlignment w:val="baseline"/>
        <w:rPr>
          <w:rFonts w:ascii="Times New Roman" w:eastAsia="Times New Roman" w:hAnsi="Times New Roman"/>
          <w:i/>
          <w:iCs/>
          <w:kern w:val="1"/>
          <w:sz w:val="24"/>
          <w:szCs w:val="24"/>
          <w:lang w:eastAsia="ar-SA"/>
        </w:rPr>
      </w:pPr>
      <w:r w:rsidRPr="00C8766A">
        <w:rPr>
          <w:rFonts w:ascii="Times New Roman" w:hAnsi="Times New Roman"/>
          <w:bCs/>
          <w:kern w:val="1"/>
          <w:sz w:val="24"/>
          <w:szCs w:val="24"/>
          <w:lang w:eastAsia="ar-SA"/>
        </w:rPr>
        <w:t>- сформировать навыки корректного ритмико-интонационного оформления речи в соответствии с коммуникативным намерением.</w:t>
      </w:r>
    </w:p>
    <w:p w14:paraId="58410D38" w14:textId="77777777" w:rsidR="00C8766A" w:rsidRPr="00C8766A" w:rsidRDefault="00C8766A" w:rsidP="00C8766A">
      <w:pPr>
        <w:suppressAutoHyphens/>
        <w:spacing w:after="0"/>
        <w:jc w:val="both"/>
        <w:textAlignment w:val="baseline"/>
        <w:rPr>
          <w:rFonts w:ascii="Times New Roman" w:eastAsia="Times New Roman" w:hAnsi="Times New Roman"/>
          <w:i/>
          <w:iCs/>
          <w:kern w:val="1"/>
          <w:sz w:val="24"/>
          <w:szCs w:val="24"/>
          <w:lang w:eastAsia="ar-SA"/>
        </w:rPr>
      </w:pPr>
    </w:p>
    <w:p w14:paraId="3C49F661" w14:textId="77777777" w:rsidR="00C8766A" w:rsidRPr="00C8766A" w:rsidRDefault="00C8766A" w:rsidP="00C8766A">
      <w:pPr>
        <w:suppressAutoHyphens/>
        <w:textAlignment w:val="baseline"/>
        <w:rPr>
          <w:rFonts w:ascii="Times New Roman" w:hAnsi="Times New Roman"/>
          <w:kern w:val="1"/>
          <w:lang w:eastAsia="ar-SA"/>
        </w:rPr>
      </w:pPr>
      <w:r w:rsidRPr="00C8766A">
        <w:rPr>
          <w:rFonts w:ascii="Times New Roman" w:hAnsi="Times New Roman"/>
          <w:b/>
          <w:kern w:val="1"/>
          <w:lang w:eastAsia="ar-SA"/>
        </w:rPr>
        <w:t>4. Образовательные результаты</w:t>
      </w:r>
    </w:p>
    <w:tbl>
      <w:tblPr>
        <w:tblW w:w="0" w:type="auto"/>
        <w:tblInd w:w="-113" w:type="dxa"/>
        <w:tblLayout w:type="fixed"/>
        <w:tblLook w:val="0000" w:firstRow="0" w:lastRow="0" w:firstColumn="0" w:lastColumn="0" w:noHBand="0" w:noVBand="0"/>
      </w:tblPr>
      <w:tblGrid>
        <w:gridCol w:w="946"/>
        <w:gridCol w:w="2421"/>
        <w:gridCol w:w="1513"/>
        <w:gridCol w:w="1909"/>
        <w:gridCol w:w="1530"/>
        <w:gridCol w:w="1539"/>
      </w:tblGrid>
      <w:tr w:rsidR="00C8766A" w:rsidRPr="00C8766A" w14:paraId="57DF5E22" w14:textId="77777777" w:rsidTr="005E44ED">
        <w:trPr>
          <w:trHeight w:val="385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C7DAB6B" w14:textId="77777777" w:rsidR="00C8766A" w:rsidRPr="00C8766A" w:rsidRDefault="00C8766A" w:rsidP="00C8766A">
            <w:pPr>
              <w:suppressAutoHyphens/>
              <w:jc w:val="center"/>
              <w:textAlignment w:val="baseline"/>
              <w:rPr>
                <w:rFonts w:ascii="Times New Roman" w:hAnsi="Times New Roman"/>
                <w:kern w:val="1"/>
                <w:lang w:eastAsia="ar-SA"/>
              </w:rPr>
            </w:pPr>
            <w:r w:rsidRPr="00C8766A">
              <w:rPr>
                <w:rFonts w:ascii="Times New Roman" w:hAnsi="Times New Roman"/>
                <w:kern w:val="1"/>
                <w:lang w:eastAsia="ar-SA"/>
              </w:rPr>
              <w:t>Код ОР модуля</w:t>
            </w:r>
          </w:p>
        </w:tc>
        <w:tc>
          <w:tcPr>
            <w:tcW w:w="24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C26334F" w14:textId="77777777" w:rsidR="00C8766A" w:rsidRPr="00C8766A" w:rsidRDefault="00C8766A" w:rsidP="00C8766A">
            <w:pPr>
              <w:suppressAutoHyphens/>
              <w:jc w:val="center"/>
              <w:textAlignment w:val="baseline"/>
              <w:rPr>
                <w:rFonts w:ascii="Times New Roman" w:hAnsi="Times New Roman"/>
                <w:kern w:val="1"/>
                <w:lang w:eastAsia="ar-SA"/>
              </w:rPr>
            </w:pPr>
            <w:r w:rsidRPr="00C8766A">
              <w:rPr>
                <w:rFonts w:ascii="Times New Roman" w:hAnsi="Times New Roman"/>
                <w:kern w:val="1"/>
                <w:lang w:eastAsia="ar-SA"/>
              </w:rPr>
              <w:t>Образовательные результаты модуля</w:t>
            </w:r>
          </w:p>
        </w:tc>
        <w:tc>
          <w:tcPr>
            <w:tcW w:w="15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08B5F40" w14:textId="77777777" w:rsidR="00C8766A" w:rsidRPr="00C8766A" w:rsidRDefault="00C8766A" w:rsidP="00C8766A">
            <w:pPr>
              <w:suppressAutoHyphens/>
              <w:jc w:val="center"/>
              <w:textAlignment w:val="baseline"/>
              <w:rPr>
                <w:rFonts w:ascii="Times New Roman" w:hAnsi="Times New Roman"/>
                <w:kern w:val="1"/>
                <w:lang w:eastAsia="ar-SA"/>
              </w:rPr>
            </w:pPr>
            <w:r w:rsidRPr="00C8766A">
              <w:rPr>
                <w:rFonts w:ascii="Times New Roman" w:hAnsi="Times New Roman"/>
                <w:kern w:val="1"/>
                <w:lang w:eastAsia="ar-SA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DD1F656" w14:textId="77777777" w:rsidR="00C8766A" w:rsidRPr="00C8766A" w:rsidRDefault="00C8766A" w:rsidP="00C8766A">
            <w:pPr>
              <w:suppressAutoHyphens/>
              <w:jc w:val="center"/>
              <w:textAlignment w:val="baseline"/>
              <w:rPr>
                <w:rFonts w:ascii="Times New Roman" w:hAnsi="Times New Roman"/>
                <w:kern w:val="1"/>
                <w:lang w:eastAsia="ar-SA"/>
              </w:rPr>
            </w:pPr>
            <w:r w:rsidRPr="00C8766A">
              <w:rPr>
                <w:rFonts w:ascii="Times New Roman" w:hAnsi="Times New Roman"/>
                <w:kern w:val="1"/>
                <w:lang w:eastAsia="ar-SA"/>
              </w:rPr>
              <w:t>Образовательные результаты дисциплины</w:t>
            </w:r>
          </w:p>
        </w:tc>
        <w:tc>
          <w:tcPr>
            <w:tcW w:w="15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5AE42425" w14:textId="77777777" w:rsidR="00C8766A" w:rsidRPr="00C8766A" w:rsidRDefault="00C8766A" w:rsidP="00C8766A">
            <w:pPr>
              <w:suppressAutoHyphens/>
              <w:jc w:val="center"/>
              <w:textAlignment w:val="baseline"/>
              <w:rPr>
                <w:rFonts w:ascii="Times New Roman" w:hAnsi="Times New Roman"/>
                <w:kern w:val="1"/>
                <w:lang w:eastAsia="ar-SA"/>
              </w:rPr>
            </w:pPr>
            <w:r w:rsidRPr="00C8766A">
              <w:rPr>
                <w:rFonts w:ascii="Times New Roman" w:hAnsi="Times New Roman"/>
                <w:kern w:val="1"/>
                <w:lang w:eastAsia="ar-SA"/>
              </w:rPr>
              <w:t>Код ИДК</w:t>
            </w:r>
          </w:p>
        </w:tc>
        <w:tc>
          <w:tcPr>
            <w:tcW w:w="15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D4B96A6" w14:textId="77777777" w:rsidR="00C8766A" w:rsidRPr="00C8766A" w:rsidRDefault="00C8766A" w:rsidP="00C8766A">
            <w:pPr>
              <w:suppressAutoHyphens/>
              <w:jc w:val="center"/>
              <w:textAlignment w:val="baseline"/>
              <w:rPr>
                <w:rFonts w:cs="Calibri"/>
                <w:kern w:val="1"/>
                <w:lang w:eastAsia="ar-SA"/>
              </w:rPr>
            </w:pPr>
            <w:r w:rsidRPr="00C8766A">
              <w:rPr>
                <w:rFonts w:ascii="Times New Roman" w:hAnsi="Times New Roman"/>
                <w:kern w:val="1"/>
                <w:lang w:eastAsia="ar-SA"/>
              </w:rPr>
              <w:t>Средства оценивания ОР</w:t>
            </w:r>
          </w:p>
        </w:tc>
      </w:tr>
      <w:tr w:rsidR="00C8766A" w:rsidRPr="00C8766A" w14:paraId="5155DD91" w14:textId="77777777" w:rsidTr="005E44ED">
        <w:trPr>
          <w:trHeight w:val="331"/>
        </w:trPr>
        <w:tc>
          <w:tcPr>
            <w:tcW w:w="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F2B13B2" w14:textId="77777777" w:rsidR="00C8766A" w:rsidRPr="00C8766A" w:rsidRDefault="00C8766A" w:rsidP="00C8766A">
            <w:pPr>
              <w:suppressAutoHyphens/>
              <w:textAlignment w:val="baseline"/>
              <w:rPr>
                <w:rFonts w:ascii="Times New Roman" w:hAnsi="Times New Roman"/>
                <w:kern w:val="1"/>
                <w:lang w:eastAsia="ar-SA"/>
              </w:rPr>
            </w:pPr>
            <w:r w:rsidRPr="00C8766A">
              <w:rPr>
                <w:rFonts w:ascii="Times New Roman" w:hAnsi="Times New Roman"/>
                <w:kern w:val="1"/>
                <w:lang w:eastAsia="ar-SA"/>
              </w:rPr>
              <w:t>ОР-2</w:t>
            </w:r>
          </w:p>
        </w:tc>
        <w:tc>
          <w:tcPr>
            <w:tcW w:w="24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29F693C" w14:textId="77777777" w:rsidR="00C8766A" w:rsidRPr="00C8766A" w:rsidRDefault="00C8766A" w:rsidP="00C8766A">
            <w:pPr>
              <w:suppressAutoHyphens/>
              <w:textAlignment w:val="baseline"/>
              <w:rPr>
                <w:rFonts w:ascii="Times New Roman" w:hAnsi="Times New Roman"/>
                <w:kern w:val="1"/>
                <w:lang w:eastAsia="ar-SA"/>
              </w:rPr>
            </w:pPr>
            <w:r w:rsidRPr="00C8766A">
              <w:rPr>
                <w:rFonts w:ascii="Times New Roman" w:hAnsi="Times New Roman"/>
                <w:kern w:val="1"/>
                <w:lang w:eastAsia="ar-SA"/>
              </w:rPr>
              <w:t xml:space="preserve">Демонстрирует умение применять знание основ лингвистической теории в практике устной коммуникации, осуществляяя осознанный отбор и критический анализ </w:t>
            </w:r>
            <w:r w:rsidRPr="00C8766A">
              <w:rPr>
                <w:rFonts w:ascii="Times New Roman" w:hAnsi="Times New Roman"/>
                <w:kern w:val="1"/>
                <w:lang w:eastAsia="ar-SA"/>
              </w:rPr>
              <w:lastRenderedPageBreak/>
              <w:t>информации (в т.ч., в глобальных информационных сетях</w:t>
            </w:r>
          </w:p>
        </w:tc>
        <w:tc>
          <w:tcPr>
            <w:tcW w:w="15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894E6E8" w14:textId="77777777" w:rsidR="00C8766A" w:rsidRPr="00C8766A" w:rsidRDefault="00C8766A" w:rsidP="00C8766A">
            <w:pPr>
              <w:suppressAutoHyphens/>
              <w:jc w:val="center"/>
              <w:textAlignment w:val="baseline"/>
              <w:rPr>
                <w:rFonts w:ascii="Times New Roman" w:hAnsi="Times New Roman"/>
                <w:kern w:val="1"/>
                <w:lang w:eastAsia="ar-SA"/>
              </w:rPr>
            </w:pPr>
            <w:r w:rsidRPr="00C8766A">
              <w:rPr>
                <w:rFonts w:ascii="Times New Roman" w:hAnsi="Times New Roman"/>
                <w:kern w:val="1"/>
                <w:lang w:eastAsia="ar-SA"/>
              </w:rPr>
              <w:lastRenderedPageBreak/>
              <w:t>ОР -2-5-1</w:t>
            </w:r>
          </w:p>
        </w:tc>
        <w:tc>
          <w:tcPr>
            <w:tcW w:w="19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36B3064" w14:textId="77777777" w:rsidR="00C8766A" w:rsidRPr="00C8766A" w:rsidRDefault="00C8766A" w:rsidP="00C8766A">
            <w:pPr>
              <w:suppressAutoHyphens/>
              <w:textAlignment w:val="baseline"/>
              <w:rPr>
                <w:rFonts w:ascii="Times New Roman" w:hAnsi="Times New Roman"/>
                <w:kern w:val="1"/>
                <w:lang w:eastAsia="ar-SA"/>
              </w:rPr>
            </w:pPr>
            <w:r w:rsidRPr="00C8766A">
              <w:rPr>
                <w:rFonts w:ascii="Times New Roman" w:hAnsi="Times New Roman"/>
                <w:kern w:val="1"/>
                <w:lang w:eastAsia="ar-SA"/>
              </w:rPr>
              <w:t xml:space="preserve">Демонстрирует умение соотносить интонационные модели и коммуникативное намерение, а также применяет </w:t>
            </w:r>
            <w:r w:rsidRPr="00C8766A">
              <w:rPr>
                <w:rFonts w:ascii="Times New Roman" w:hAnsi="Times New Roman"/>
                <w:kern w:val="1"/>
                <w:lang w:eastAsia="ar-SA"/>
              </w:rPr>
              <w:lastRenderedPageBreak/>
              <w:t>навыки корректного употребления интонационных моделей в спонтанной речи для решения коммуникативных задач</w:t>
            </w:r>
          </w:p>
        </w:tc>
        <w:tc>
          <w:tcPr>
            <w:tcW w:w="15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222C4B90" w14:textId="77777777" w:rsidR="00C8766A" w:rsidRPr="00C8766A" w:rsidRDefault="00C8766A" w:rsidP="00C8766A">
            <w:pPr>
              <w:suppressAutoHyphens/>
              <w:textAlignment w:val="baseline"/>
              <w:rPr>
                <w:rFonts w:ascii="Times New Roman" w:hAnsi="Times New Roman"/>
                <w:kern w:val="1"/>
                <w:lang w:eastAsia="ar-SA"/>
              </w:rPr>
            </w:pPr>
            <w:r w:rsidRPr="00C8766A">
              <w:rPr>
                <w:rFonts w:ascii="Times New Roman" w:hAnsi="Times New Roman"/>
                <w:kern w:val="1"/>
                <w:lang w:eastAsia="ar-SA"/>
              </w:rPr>
              <w:lastRenderedPageBreak/>
              <w:t xml:space="preserve">УК.4.3. Демонстрирует способность находить, воспринимать  и использовать </w:t>
            </w:r>
            <w:r w:rsidRPr="00C8766A">
              <w:rPr>
                <w:rFonts w:ascii="Times New Roman" w:hAnsi="Times New Roman"/>
                <w:kern w:val="1"/>
                <w:lang w:eastAsia="ar-SA"/>
              </w:rPr>
              <w:lastRenderedPageBreak/>
              <w:t>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</w:tc>
        <w:tc>
          <w:tcPr>
            <w:tcW w:w="15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185BA7FC" w14:textId="77777777" w:rsidR="00C8766A" w:rsidRPr="00C8766A" w:rsidRDefault="00C8766A" w:rsidP="00C8766A">
            <w:pPr>
              <w:suppressAutoHyphens/>
              <w:textAlignment w:val="baseline"/>
              <w:rPr>
                <w:rFonts w:ascii="Times New Roman" w:hAnsi="Times New Roman"/>
                <w:kern w:val="1"/>
                <w:lang w:eastAsia="ar-SA"/>
              </w:rPr>
            </w:pPr>
            <w:r w:rsidRPr="00C8766A">
              <w:rPr>
                <w:rFonts w:ascii="Times New Roman" w:hAnsi="Times New Roman"/>
                <w:kern w:val="1"/>
                <w:lang w:eastAsia="ar-SA"/>
              </w:rPr>
              <w:lastRenderedPageBreak/>
              <w:t>Тестовое задание</w:t>
            </w:r>
          </w:p>
          <w:p w14:paraId="0F482BC4" w14:textId="77777777" w:rsidR="00C8766A" w:rsidRPr="00C8766A" w:rsidRDefault="00C8766A" w:rsidP="00C8766A">
            <w:pPr>
              <w:suppressAutoHyphens/>
              <w:textAlignment w:val="baseline"/>
              <w:rPr>
                <w:rFonts w:ascii="Times New Roman" w:hAnsi="Times New Roman"/>
                <w:kern w:val="1"/>
                <w:lang w:eastAsia="ar-SA"/>
              </w:rPr>
            </w:pPr>
            <w:r w:rsidRPr="00C8766A">
              <w:rPr>
                <w:rFonts w:ascii="Times New Roman" w:hAnsi="Times New Roman"/>
                <w:kern w:val="1"/>
                <w:lang w:eastAsia="ar-SA"/>
              </w:rPr>
              <w:t>Контрольная работа</w:t>
            </w:r>
          </w:p>
          <w:p w14:paraId="5EC3C10A" w14:textId="77777777" w:rsidR="00C8766A" w:rsidRPr="00C8766A" w:rsidRDefault="00C8766A" w:rsidP="00C8766A">
            <w:pPr>
              <w:suppressAutoHyphens/>
              <w:textAlignment w:val="baseline"/>
              <w:rPr>
                <w:rFonts w:ascii="Times New Roman" w:hAnsi="Times New Roman"/>
                <w:kern w:val="1"/>
                <w:lang w:eastAsia="ar-SA"/>
              </w:rPr>
            </w:pPr>
            <w:r w:rsidRPr="00C8766A">
              <w:rPr>
                <w:rFonts w:ascii="Times New Roman" w:hAnsi="Times New Roman"/>
                <w:kern w:val="1"/>
                <w:lang w:eastAsia="ar-SA"/>
              </w:rPr>
              <w:t>Индивидуальное практико-</w:t>
            </w:r>
            <w:r w:rsidRPr="00C8766A">
              <w:rPr>
                <w:rFonts w:ascii="Times New Roman" w:hAnsi="Times New Roman"/>
                <w:kern w:val="1"/>
                <w:lang w:eastAsia="ar-SA"/>
              </w:rPr>
              <w:lastRenderedPageBreak/>
              <w:t>ориентированное задание</w:t>
            </w:r>
          </w:p>
          <w:p w14:paraId="16D17760" w14:textId="77777777" w:rsidR="00C8766A" w:rsidRPr="00C8766A" w:rsidRDefault="00C8766A" w:rsidP="00C8766A">
            <w:pPr>
              <w:suppressAutoHyphens/>
              <w:textAlignment w:val="baseline"/>
              <w:rPr>
                <w:rFonts w:ascii="Times New Roman" w:hAnsi="Times New Roman"/>
                <w:kern w:val="1"/>
                <w:lang w:eastAsia="ar-SA"/>
              </w:rPr>
            </w:pPr>
            <w:r w:rsidRPr="00C8766A">
              <w:rPr>
                <w:rFonts w:ascii="Times New Roman" w:hAnsi="Times New Roman"/>
                <w:kern w:val="1"/>
                <w:lang w:eastAsia="ar-SA"/>
              </w:rPr>
              <w:t>Групповое практико-ориентированное задание</w:t>
            </w:r>
          </w:p>
          <w:p w14:paraId="7CDD5013" w14:textId="77777777" w:rsidR="00C8766A" w:rsidRPr="00C8766A" w:rsidRDefault="00C8766A" w:rsidP="00C8766A">
            <w:pPr>
              <w:suppressAutoHyphens/>
              <w:textAlignment w:val="baseline"/>
              <w:rPr>
                <w:rFonts w:ascii="Times New Roman" w:hAnsi="Times New Roman"/>
                <w:kern w:val="1"/>
                <w:lang w:eastAsia="ar-SA"/>
              </w:rPr>
            </w:pPr>
          </w:p>
        </w:tc>
      </w:tr>
    </w:tbl>
    <w:p w14:paraId="24E78C44" w14:textId="61FCD0D0" w:rsidR="00C8766A" w:rsidRDefault="00C8766A" w:rsidP="00C8766A">
      <w:pPr>
        <w:suppressAutoHyphens/>
        <w:spacing w:after="0"/>
        <w:jc w:val="both"/>
        <w:textAlignment w:val="baseline"/>
        <w:rPr>
          <w:rFonts w:ascii="Times New Roman" w:eastAsia="Times New Roman" w:hAnsi="Times New Roman"/>
          <w:b/>
          <w:bCs/>
          <w:kern w:val="1"/>
          <w:sz w:val="24"/>
          <w:szCs w:val="24"/>
          <w:lang w:eastAsia="ar-SA"/>
        </w:rPr>
      </w:pPr>
    </w:p>
    <w:p w14:paraId="3AE399AC" w14:textId="77777777" w:rsidR="00C8766A" w:rsidRPr="00C8766A" w:rsidRDefault="00C8766A" w:rsidP="00C8766A">
      <w:pPr>
        <w:suppressAutoHyphens/>
        <w:spacing w:after="0"/>
        <w:jc w:val="both"/>
        <w:textAlignment w:val="baseline"/>
        <w:rPr>
          <w:rFonts w:ascii="Times New Roman" w:eastAsia="Times New Roman" w:hAnsi="Times New Roman"/>
          <w:b/>
          <w:bCs/>
          <w:kern w:val="1"/>
          <w:sz w:val="24"/>
          <w:szCs w:val="24"/>
          <w:lang w:eastAsia="ar-SA"/>
        </w:rPr>
      </w:pPr>
    </w:p>
    <w:p w14:paraId="62F22E4D" w14:textId="77777777" w:rsidR="00C8766A" w:rsidRPr="00C8766A" w:rsidRDefault="00C8766A" w:rsidP="00C876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C876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C8766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7FE71CBB" w14:textId="77777777" w:rsidR="00C8766A" w:rsidRPr="00C8766A" w:rsidRDefault="00C8766A" w:rsidP="00C876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C8766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C8766A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228"/>
        <w:gridCol w:w="995"/>
        <w:gridCol w:w="855"/>
        <w:gridCol w:w="1137"/>
        <w:gridCol w:w="1237"/>
        <w:gridCol w:w="1296"/>
      </w:tblGrid>
      <w:tr w:rsidR="00C8766A" w:rsidRPr="00C8766A" w14:paraId="63841C1F" w14:textId="77777777" w:rsidTr="00C8766A">
        <w:trPr>
          <w:trHeight w:val="203"/>
        </w:trPr>
        <w:tc>
          <w:tcPr>
            <w:tcW w:w="42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0462D30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8766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4082FE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8766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8EE5470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8766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A2A4ACB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8766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8766A" w:rsidRPr="00C8766A" w14:paraId="40A05D7A" w14:textId="77777777" w:rsidTr="00C8766A">
        <w:trPr>
          <w:trHeight w:val="533"/>
        </w:trPr>
        <w:tc>
          <w:tcPr>
            <w:tcW w:w="42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E37AAF3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A61661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8766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B54282" w14:textId="77777777" w:rsidR="00C8766A" w:rsidRPr="00C8766A" w:rsidRDefault="00C8766A" w:rsidP="00C8766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62C542B3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49CC630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D6BEE43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C8766A" w:rsidRPr="00C8766A" w14:paraId="6CE3E7AF" w14:textId="77777777" w:rsidTr="00C8766A">
        <w:trPr>
          <w:trHeight w:val="1"/>
        </w:trPr>
        <w:tc>
          <w:tcPr>
            <w:tcW w:w="42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2EE2B1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BB842F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8766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CAB76B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8766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EB747D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E0B98C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3B1D67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C8766A" w:rsidRPr="00C8766A" w14:paraId="6F21D568" w14:textId="77777777" w:rsidTr="00C8766A">
        <w:trPr>
          <w:trHeight w:val="1"/>
        </w:trPr>
        <w:tc>
          <w:tcPr>
            <w:tcW w:w="4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3C1ABC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val="en-US" w:eastAsia="ru-RU"/>
              </w:rPr>
            </w:pPr>
            <w:r w:rsidRPr="00C8766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C8766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val="en-US" w:eastAsia="ru-RU"/>
              </w:rPr>
              <w:t>Appearance and personality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A895E" w14:textId="17551665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D4CAB7" w14:textId="360F83A5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71BA14" w14:textId="4FB7276D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FC64CF" w14:textId="19EA46CD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B44759" w14:textId="1DC684CD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38</w:t>
            </w:r>
          </w:p>
        </w:tc>
      </w:tr>
      <w:tr w:rsidR="00C8766A" w:rsidRPr="00C8766A" w14:paraId="425545F7" w14:textId="77777777" w:rsidTr="00C8766A">
        <w:trPr>
          <w:trHeight w:val="1"/>
        </w:trPr>
        <w:tc>
          <w:tcPr>
            <w:tcW w:w="4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04D9D7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C8766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Describing people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25C5AD" w14:textId="3648D3CB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1D5D03" w14:textId="0C3A1761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85F149" w14:textId="33C58FC8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867C60" w14:textId="73E8576A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5E3649" w14:textId="5C832CE6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C8766A" w:rsidRPr="00C8766A" w14:paraId="7B0B1565" w14:textId="77777777" w:rsidTr="00C8766A">
        <w:trPr>
          <w:trHeight w:val="1"/>
        </w:trPr>
        <w:tc>
          <w:tcPr>
            <w:tcW w:w="4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69FE74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val="en-US" w:eastAsia="ru-RU"/>
              </w:rPr>
            </w:pPr>
            <w:r w:rsidRPr="00C8766A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Тема</w:t>
            </w:r>
            <w:r w:rsidRPr="00C8766A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val="en-US" w:eastAsia="ru-RU"/>
              </w:rPr>
              <w:t xml:space="preserve"> 1.2 Personality types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538D4B" w14:textId="22F1E7F1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605854" w14:textId="2B9F8DD3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295F71" w14:textId="0237BC9A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3F2C1E" w14:textId="2D2AAB49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C7255" w14:textId="523031D1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C8766A" w:rsidRPr="00C8766A" w14:paraId="2F63D076" w14:textId="77777777" w:rsidTr="00C8766A">
        <w:trPr>
          <w:trHeight w:val="1"/>
        </w:trPr>
        <w:tc>
          <w:tcPr>
            <w:tcW w:w="4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40C0D2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b/>
                <w:sz w:val="24"/>
                <w:szCs w:val="24"/>
                <w:lang w:val="en-US" w:eastAsia="ru-RU"/>
              </w:rPr>
            </w:pPr>
            <w:r w:rsidRPr="00C8766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C8766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val="en-US" w:eastAsia="ru-RU"/>
              </w:rPr>
              <w:t xml:space="preserve"> Travel and tourism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321F51" w14:textId="355BD02F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E836FA" w14:textId="4B4DCF69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91D26A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41EBD3" w14:textId="39158975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00C3C9" w14:textId="343961C3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Pr="00C876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C8766A" w:rsidRPr="00C8766A" w14:paraId="7B08EFE0" w14:textId="77777777" w:rsidTr="00C8766A">
        <w:trPr>
          <w:trHeight w:val="1"/>
        </w:trPr>
        <w:tc>
          <w:tcPr>
            <w:tcW w:w="4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40FB90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 w:rsidRPr="00C8766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2.1 Getting away from it all?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FF7BBD" w14:textId="1E4E676E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3AAC84" w14:textId="342D4DC6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F94043" w14:textId="2F4B20AF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230B00" w14:textId="651F5644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69F5D7" w14:textId="04A78803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C8766A" w:rsidRPr="00C8766A" w14:paraId="51ABCF22" w14:textId="77777777" w:rsidTr="00C8766A">
        <w:trPr>
          <w:trHeight w:val="1"/>
        </w:trPr>
        <w:tc>
          <w:tcPr>
            <w:tcW w:w="4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E75C1D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 w:rsidRPr="00C8766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2.2 A study trip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C58233" w14:textId="40E29DF5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20CB2C" w14:textId="490D74BB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1F3F5B" w14:textId="3D60D652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CE873C" w14:textId="11599F8F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26E855" w14:textId="32149BA0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C8766A" w:rsidRPr="00C8766A" w14:paraId="2C78B6EE" w14:textId="77777777" w:rsidTr="00C8766A">
        <w:trPr>
          <w:trHeight w:val="1"/>
        </w:trPr>
        <w:tc>
          <w:tcPr>
            <w:tcW w:w="4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36256A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C8766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</w:t>
            </w:r>
            <w:r w:rsidRPr="00C8766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val="en-US" w:eastAsia="ru-RU"/>
              </w:rPr>
              <w:t xml:space="preserve"> 3 Education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463A17" w14:textId="50D2A648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2F2B05" w14:textId="0B589EB7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922E2C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01FFCF" w14:textId="12B1EFC5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BFA063" w14:textId="080B0462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</w:tr>
      <w:tr w:rsidR="00C8766A" w:rsidRPr="00C8766A" w14:paraId="54A588D5" w14:textId="77777777" w:rsidTr="00C8766A">
        <w:trPr>
          <w:trHeight w:val="1"/>
        </w:trPr>
        <w:tc>
          <w:tcPr>
            <w:tcW w:w="4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0E8E72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 w:rsidRPr="00C8766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3.1 Maria Montessori and her educational approach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7B77EA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B4374E" w14:textId="61CD8355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BA8960" w14:textId="470AE8F9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34D9C6" w14:textId="19C39684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938016" w14:textId="29B3CC70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C8766A" w:rsidRPr="00C8766A" w14:paraId="05C5A840" w14:textId="77777777" w:rsidTr="00C8766A">
        <w:trPr>
          <w:trHeight w:val="1"/>
        </w:trPr>
        <w:tc>
          <w:tcPr>
            <w:tcW w:w="4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7F4019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 w:rsidRPr="00C8766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3.2 Trouble at Lakeside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CAEE6D" w14:textId="3C41EFAC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29A271" w14:textId="24343E34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499087" w14:textId="59071A91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3A9630" w14:textId="54802B5A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A06EC0" w14:textId="0AAF731B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C8766A" w:rsidRPr="00C8766A" w14:paraId="49111D84" w14:textId="77777777" w:rsidTr="00C8766A">
        <w:trPr>
          <w:trHeight w:val="1"/>
        </w:trPr>
        <w:tc>
          <w:tcPr>
            <w:tcW w:w="4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D45354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C8766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</w:t>
            </w:r>
            <w:r w:rsidRPr="00C8766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val="en-US" w:eastAsia="ru-RU"/>
              </w:rPr>
              <w:t xml:space="preserve"> 4 Work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8D7A36" w14:textId="48947951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962209" w14:textId="03432111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Pr="00C876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A4AADA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3B6980" w14:textId="422075B4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4B3A88" w14:textId="3902CC17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</w:tr>
      <w:tr w:rsidR="00C8766A" w:rsidRPr="00C8766A" w14:paraId="2302BC81" w14:textId="77777777" w:rsidTr="00C8766A">
        <w:trPr>
          <w:trHeight w:val="1"/>
        </w:trPr>
        <w:tc>
          <w:tcPr>
            <w:tcW w:w="4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A62DF1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 w:rsidRPr="00C8766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4.1 Jobs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3D39FC" w14:textId="02FEFE7B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E664AB" w14:textId="41584A4A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B0D227" w14:textId="00931F9F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7B20CD" w14:textId="0E9F6E67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A60B0C" w14:textId="64410A62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C8766A" w:rsidRPr="00C8766A" w14:paraId="01F9DAE2" w14:textId="77777777" w:rsidTr="00C8766A">
        <w:trPr>
          <w:trHeight w:val="1"/>
        </w:trPr>
        <w:tc>
          <w:tcPr>
            <w:tcW w:w="4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065EFB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 w:rsidRPr="00C8766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4.2 Homeworking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768CE9" w14:textId="0B75774C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08BCA9" w14:textId="7326CCCD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3A562A" w14:textId="13B4AFE4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0880FE" w14:textId="6332D6B9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497428" w14:textId="4098E9AA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C8766A" w:rsidRPr="00C8766A" w14:paraId="715687DA" w14:textId="77777777" w:rsidTr="00C8766A">
        <w:trPr>
          <w:trHeight w:val="1"/>
        </w:trPr>
        <w:tc>
          <w:tcPr>
            <w:tcW w:w="4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4EB3FD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C8766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</w:t>
            </w:r>
            <w:r w:rsidRPr="00C8766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val="en-US" w:eastAsia="ru-RU"/>
              </w:rPr>
              <w:t xml:space="preserve"> 5 Language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5BF158" w14:textId="346E6472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466DD2" w14:textId="328BD61A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Pr="00C876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EFFB9C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948635" w14:textId="11F2B077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ED86BB" w14:textId="560A6782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</w:tr>
      <w:tr w:rsidR="00C8766A" w:rsidRPr="00C8766A" w14:paraId="1359CEA2" w14:textId="77777777" w:rsidTr="00C8766A">
        <w:trPr>
          <w:trHeight w:val="1"/>
        </w:trPr>
        <w:tc>
          <w:tcPr>
            <w:tcW w:w="4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A6A0D2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 w:rsidRPr="00C8766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5.1 Texting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745E0C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48D052" w14:textId="39A16036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6CAB17" w14:textId="15CC7B9C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EC47E8" w14:textId="13838B8E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8F4BC0" w14:textId="6831D6D7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C8766A" w:rsidRPr="00C8766A" w14:paraId="3275282C" w14:textId="77777777" w:rsidTr="00C8766A">
        <w:trPr>
          <w:trHeight w:val="1"/>
        </w:trPr>
        <w:tc>
          <w:tcPr>
            <w:tcW w:w="4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58D412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 w:rsidRPr="00C8766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5.2 Language training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CCB1B9" w14:textId="0A103EFA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CAD15C" w14:textId="7EF4DD5E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CE9761" w14:textId="2D03F915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923FBA" w14:textId="27905DFA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A39418" w14:textId="74FDA5FB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C8766A" w:rsidRPr="00C8766A" w14:paraId="0C2216E7" w14:textId="77777777" w:rsidTr="00C8766A">
        <w:trPr>
          <w:trHeight w:val="1"/>
        </w:trPr>
        <w:tc>
          <w:tcPr>
            <w:tcW w:w="4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92F673" w14:textId="0E1835C0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058B25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B7DD77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B7DB9A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704D5B" w14:textId="7101B1A0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546E8E" w14:textId="40B8708E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C8766A" w:rsidRPr="00C8766A" w14:paraId="7C0BE1C1" w14:textId="77777777" w:rsidTr="00C8766A">
        <w:trPr>
          <w:trHeight w:val="1"/>
        </w:trPr>
        <w:tc>
          <w:tcPr>
            <w:tcW w:w="4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D5632E" w14:textId="77777777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C8766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4A8539" w14:textId="2C4CB1AF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E5A750" w14:textId="0DDF0F76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50661A" w14:textId="3D2FC842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69DC92" w14:textId="5066F87D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3FA0E2" w14:textId="055E8D08" w:rsidR="00C8766A" w:rsidRPr="00C8766A" w:rsidRDefault="00C8766A" w:rsidP="00C87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216</w:t>
            </w:r>
          </w:p>
        </w:tc>
      </w:tr>
    </w:tbl>
    <w:p w14:paraId="6EE09947" w14:textId="77777777" w:rsidR="00C8766A" w:rsidRPr="00C8766A" w:rsidRDefault="00C8766A" w:rsidP="00C8766A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396535D9" w14:textId="77777777" w:rsidR="00C8766A" w:rsidRPr="00C8766A" w:rsidRDefault="00C8766A" w:rsidP="00C876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8766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7ACFA5D0" w14:textId="77777777" w:rsidR="00C8766A" w:rsidRPr="00C8766A" w:rsidRDefault="00C8766A" w:rsidP="00C876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B19108E" w14:textId="77777777" w:rsidR="00C8766A" w:rsidRPr="00C8766A" w:rsidRDefault="00C8766A" w:rsidP="00C8766A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8766A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проблемного обучения</w:t>
      </w:r>
    </w:p>
    <w:p w14:paraId="5B9CD1F4" w14:textId="77777777" w:rsidR="00C8766A" w:rsidRPr="00C8766A" w:rsidRDefault="00C8766A" w:rsidP="00C8766A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8766A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демонстрации и иллюстраций</w:t>
      </w:r>
    </w:p>
    <w:p w14:paraId="2A2F6A97" w14:textId="77777777" w:rsidR="00C8766A" w:rsidRPr="00C8766A" w:rsidRDefault="00C8766A" w:rsidP="00C8766A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8766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Спарринг-партнерство </w:t>
      </w:r>
    </w:p>
    <w:p w14:paraId="7818DA60" w14:textId="77777777" w:rsidR="00C8766A" w:rsidRPr="00C8766A" w:rsidRDefault="00C8766A" w:rsidP="00C8766A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8766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Интерактивная лекция </w:t>
      </w:r>
    </w:p>
    <w:p w14:paraId="6C7E8591" w14:textId="77777777" w:rsidR="00C8766A" w:rsidRPr="00C8766A" w:rsidRDefault="00C8766A" w:rsidP="00C8766A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8766A">
        <w:rPr>
          <w:rFonts w:ascii="Times New Roman" w:eastAsia="Times New Roman" w:hAnsi="Times New Roman"/>
          <w:bCs/>
          <w:sz w:val="24"/>
          <w:szCs w:val="24"/>
          <w:lang w:eastAsia="ru-RU"/>
        </w:rPr>
        <w:t>Работа в малых группах</w:t>
      </w:r>
    </w:p>
    <w:p w14:paraId="4CD6ECB5" w14:textId="77777777" w:rsidR="00C8766A" w:rsidRPr="00C8766A" w:rsidRDefault="00C8766A" w:rsidP="00C8766A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8766A"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Обучающие игры (ролевые игры, имитации, деловые игры)</w:t>
      </w:r>
    </w:p>
    <w:p w14:paraId="6C43BE48" w14:textId="77777777" w:rsidR="00C8766A" w:rsidRPr="00C8766A" w:rsidRDefault="00C8766A" w:rsidP="00C8766A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8766A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Исследовательский метод</w:t>
      </w:r>
    </w:p>
    <w:p w14:paraId="7DE7CAE3" w14:textId="77777777" w:rsidR="00C8766A" w:rsidRPr="00C8766A" w:rsidRDefault="00C8766A" w:rsidP="00C8766A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8766A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моделирования</w:t>
      </w:r>
    </w:p>
    <w:p w14:paraId="405F54AF" w14:textId="77777777" w:rsidR="00C8766A" w:rsidRPr="00C8766A" w:rsidRDefault="00C8766A" w:rsidP="00C8766A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FFBEB3E" w14:textId="2B71318E" w:rsidR="00C8766A" w:rsidRPr="00C8766A" w:rsidRDefault="00C8766A" w:rsidP="00C8766A">
      <w:pPr>
        <w:suppressAutoHyphens/>
        <w:spacing w:after="0"/>
        <w:ind w:firstLine="708"/>
        <w:jc w:val="both"/>
        <w:textAlignment w:val="baseline"/>
        <w:rPr>
          <w:rFonts w:ascii="Times New Roman" w:eastAsia="Times New Roman" w:hAnsi="Times New Roman"/>
          <w:kern w:val="1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kern w:val="1"/>
          <w:sz w:val="24"/>
          <w:szCs w:val="24"/>
          <w:lang w:eastAsia="ar-SA"/>
        </w:rPr>
        <w:t>6</w:t>
      </w:r>
      <w:r w:rsidRPr="00C8766A">
        <w:rPr>
          <w:rFonts w:ascii="Times New Roman" w:eastAsia="Times New Roman" w:hAnsi="Times New Roman"/>
          <w:b/>
          <w:bCs/>
          <w:kern w:val="1"/>
          <w:sz w:val="24"/>
          <w:szCs w:val="24"/>
          <w:lang w:eastAsia="ar-SA"/>
        </w:rPr>
        <w:t xml:space="preserve">. Рейтинг-план 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86"/>
        <w:gridCol w:w="1322"/>
        <w:gridCol w:w="1843"/>
        <w:gridCol w:w="1701"/>
        <w:gridCol w:w="992"/>
        <w:gridCol w:w="1134"/>
        <w:gridCol w:w="851"/>
        <w:gridCol w:w="1310"/>
      </w:tblGrid>
      <w:tr w:rsidR="00C8766A" w:rsidRPr="00C8766A" w14:paraId="3EC6CDDF" w14:textId="77777777" w:rsidTr="005E44ED">
        <w:trPr>
          <w:trHeight w:val="600"/>
        </w:trPr>
        <w:tc>
          <w:tcPr>
            <w:tcW w:w="48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E7C84DC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A01D5DE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769FB4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58D9B878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386CC01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4D183B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A76F6C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76A297E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C8766A" w:rsidRPr="00C8766A" w14:paraId="3F16AE76" w14:textId="77777777" w:rsidTr="005E44ED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D4AAAB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A446F9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43AB2E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0ACCB2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5B78FF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3D882E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09E39BB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1199FDD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8766A" w:rsidRPr="00C8766A" w14:paraId="63AFA5F3" w14:textId="77777777" w:rsidTr="005E44ED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2FC227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38317B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  <w:p w14:paraId="61CEF0F5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ОР.2-1-2</w:t>
            </w:r>
          </w:p>
          <w:p w14:paraId="5AFEC676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ОР.3-1-3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108670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027444" w14:textId="77777777" w:rsidR="00C8766A" w:rsidRPr="00C8766A" w:rsidRDefault="00C8766A" w:rsidP="005E44ED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lang w:eastAsia="ru-RU"/>
              </w:rPr>
              <w:t>тесты</w:t>
            </w:r>
          </w:p>
          <w:p w14:paraId="2D333F07" w14:textId="77777777" w:rsidR="00C8766A" w:rsidRPr="00C8766A" w:rsidRDefault="00C8766A" w:rsidP="005E44ED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lang w:eastAsia="ru-RU"/>
              </w:rPr>
              <w:t>контрольная работа,</w:t>
            </w:r>
          </w:p>
          <w:p w14:paraId="2205BFB8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электронный практикум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98B6F5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1-2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AFA8EC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F0505B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13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479F1A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22</w:t>
            </w:r>
          </w:p>
        </w:tc>
      </w:tr>
      <w:tr w:rsidR="00C8766A" w:rsidRPr="00C8766A" w14:paraId="31A83969" w14:textId="77777777" w:rsidTr="005E44ED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7E3EB5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388104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  <w:p w14:paraId="44BA596F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ОР.2-1-2</w:t>
            </w:r>
          </w:p>
          <w:p w14:paraId="3C05CF24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ОР.3-1-3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E86D6C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BA9DCF" w14:textId="77777777" w:rsidR="00C8766A" w:rsidRPr="00C8766A" w:rsidRDefault="00C8766A" w:rsidP="005E44ED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lang w:eastAsia="ru-RU"/>
              </w:rPr>
              <w:t>тесты, аудиотренажёр,</w:t>
            </w:r>
          </w:p>
          <w:p w14:paraId="1244ABF3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электронный практикум</w:t>
            </w: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854106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</w:t>
            </w:r>
            <w:r w:rsidRPr="00C8766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1.5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1C6DEA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B18D6F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3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8BDCF4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C8766A" w:rsidRPr="00C8766A" w14:paraId="1A550AD8" w14:textId="77777777" w:rsidTr="005E44ED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AF3089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E5C4DE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  <w:p w14:paraId="5DBE7554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ОР.2-1-2</w:t>
            </w:r>
          </w:p>
          <w:p w14:paraId="6EA7FAF1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ОР.3-1-3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52F12D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Групповая/индивидуальная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FB2E7B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32E414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5-7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647A02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4A94EAF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E3C4CA3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21</w:t>
            </w:r>
          </w:p>
        </w:tc>
      </w:tr>
      <w:tr w:rsidR="00C8766A" w:rsidRPr="00C8766A" w14:paraId="2E1FEBDB" w14:textId="77777777" w:rsidTr="005E44ED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8DBD3C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A18C8D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  <w:p w14:paraId="2B99CA53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ОР.2-1-2</w:t>
            </w:r>
          </w:p>
          <w:p w14:paraId="45F3A878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ОР.3-1-3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92E706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Творческий проект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B5AC72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A54E09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5-7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AF60B9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1E6E8D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 w:rsidRPr="00C876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83ECCB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C8766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21</w:t>
            </w:r>
          </w:p>
        </w:tc>
      </w:tr>
      <w:tr w:rsidR="00C8766A" w:rsidRPr="00C8766A" w14:paraId="3DA4890D" w14:textId="77777777" w:rsidTr="005E44ED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A80EAC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47955A" w14:textId="77777777" w:rsidR="00C8766A" w:rsidRPr="00C8766A" w:rsidRDefault="00C8766A" w:rsidP="005E44ED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3998BA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A4FB27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43CA01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A9631B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4BB503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3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F6C0265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C8766A" w:rsidRPr="00C8766A" w14:paraId="3A948FBD" w14:textId="77777777" w:rsidTr="005E44ED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2A7F94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6D3206" w14:textId="77777777" w:rsidR="00C8766A" w:rsidRPr="00C8766A" w:rsidRDefault="00C8766A" w:rsidP="005E44ED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24E154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E5227D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69007C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445E2D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  <w:p w14:paraId="5BDDC8FA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trike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73F67C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9C3E0D2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C8766A" w:rsidRPr="00C8766A" w14:paraId="1F200BCB" w14:textId="77777777" w:rsidTr="005E44ED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5B0905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75E9F8" w14:textId="77777777" w:rsidR="00C8766A" w:rsidRPr="00C8766A" w:rsidRDefault="00C8766A" w:rsidP="005E44ED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9DB154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A89C16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78D727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E2C0DE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0DEC59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3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30FB29" w14:textId="77777777" w:rsidR="00C8766A" w:rsidRPr="00C8766A" w:rsidRDefault="00C8766A" w:rsidP="005E44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76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47B025C3" w14:textId="7A183B1F" w:rsidR="00C8766A" w:rsidRDefault="00C8766A" w:rsidP="00C8766A">
      <w:pPr>
        <w:spacing w:after="0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14:paraId="55D43CCE" w14:textId="5BDE77A0" w:rsidR="00C8766A" w:rsidRPr="00C8766A" w:rsidRDefault="00C8766A" w:rsidP="00C876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</w:t>
      </w:r>
      <w:r w:rsidRPr="00C876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Учебно-методическое и информационное обеспечение</w:t>
      </w:r>
    </w:p>
    <w:p w14:paraId="4A2D8F64" w14:textId="77777777" w:rsidR="00C8766A" w:rsidRPr="00C8766A" w:rsidRDefault="00C8766A" w:rsidP="00C876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8766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8766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50E2C006" w14:textId="77777777" w:rsidR="00C8766A" w:rsidRPr="00C8766A" w:rsidRDefault="00C8766A" w:rsidP="00C876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8766A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David Cotton, David Falvey, SimonKent, 2017.  Language Leader Intermediate course book.  </w:t>
      </w:r>
      <w:r w:rsidRPr="00C8766A"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Pr="00C8766A">
        <w:rPr>
          <w:rFonts w:ascii="Times New Roman" w:eastAsia="Times New Roman" w:hAnsi="Times New Roman"/>
          <w:sz w:val="24"/>
          <w:szCs w:val="24"/>
          <w:lang w:val="en-US" w:eastAsia="ru-RU"/>
        </w:rPr>
        <w:t>Pearson</w:t>
      </w:r>
      <w:r w:rsidRPr="00C8766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8766A">
        <w:rPr>
          <w:rFonts w:ascii="Times New Roman" w:eastAsia="Times New Roman" w:hAnsi="Times New Roman"/>
          <w:sz w:val="24"/>
          <w:szCs w:val="24"/>
          <w:lang w:val="en-US" w:eastAsia="ru-RU"/>
        </w:rPr>
        <w:t>Education</w:t>
      </w:r>
      <w:r w:rsidRPr="00C8766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8766A">
        <w:rPr>
          <w:rFonts w:ascii="Times New Roman" w:eastAsia="Times New Roman" w:hAnsi="Times New Roman"/>
          <w:sz w:val="24"/>
          <w:szCs w:val="24"/>
          <w:lang w:val="en-US" w:eastAsia="ru-RU"/>
        </w:rPr>
        <w:t>Limited</w:t>
      </w:r>
      <w:r w:rsidRPr="00C8766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25ED9813" w14:textId="77777777" w:rsidR="00C8766A" w:rsidRPr="00C8766A" w:rsidRDefault="00C8766A" w:rsidP="00C876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val="en-US" w:eastAsia="ru-RU"/>
        </w:rPr>
      </w:pPr>
      <w:r w:rsidRPr="00C8766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26EFC7FA" w14:textId="77777777" w:rsidR="00C8766A" w:rsidRPr="00C8766A" w:rsidRDefault="00C8766A" w:rsidP="00C8766A">
      <w:pPr>
        <w:numPr>
          <w:ilvl w:val="0"/>
          <w:numId w:val="9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C8766A">
        <w:rPr>
          <w:rFonts w:ascii="Times New Roman" w:eastAsia="Times New Roman" w:hAnsi="Times New Roman"/>
          <w:sz w:val="24"/>
          <w:szCs w:val="24"/>
          <w:lang w:val="en-US" w:eastAsia="ru-RU"/>
        </w:rPr>
        <w:t>David Cotton, David Falvey, SimonKent, 2014.  Language Leader Intermediate work book.  – Pearson Education Limited.</w:t>
      </w:r>
    </w:p>
    <w:p w14:paraId="57D788B4" w14:textId="77777777" w:rsidR="00C8766A" w:rsidRPr="00C8766A" w:rsidRDefault="00C8766A" w:rsidP="00C8766A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C8766A">
        <w:rPr>
          <w:rFonts w:ascii="Times New Roman" w:eastAsia="Times New Roman" w:hAnsi="Times New Roman"/>
          <w:sz w:val="24"/>
          <w:szCs w:val="24"/>
          <w:lang w:val="en-US" w:eastAsia="ru-RU"/>
        </w:rPr>
        <w:t>Academic Vocabulary in Use by Michael McCarthy &amp; Felicity O”Dell. Cambridge University Press, 2013.</w:t>
      </w:r>
    </w:p>
    <w:p w14:paraId="02A434CA" w14:textId="77777777" w:rsidR="00C8766A" w:rsidRPr="00C8766A" w:rsidRDefault="00C8766A" w:rsidP="00C8766A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eastAsia="Times New Roman"/>
          <w:sz w:val="20"/>
          <w:szCs w:val="20"/>
          <w:lang w:val="en-US" w:eastAsia="ru-RU"/>
        </w:rPr>
      </w:pPr>
      <w:r w:rsidRPr="00C8766A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CD </w:t>
      </w:r>
      <w:r w:rsidRPr="00C8766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 </w:t>
      </w:r>
      <w:r w:rsidRPr="00C8766A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Language Leader</w:t>
      </w:r>
    </w:p>
    <w:p w14:paraId="7089E33A" w14:textId="77777777" w:rsidR="00C8766A" w:rsidRPr="00C8766A" w:rsidRDefault="00C8766A" w:rsidP="00C8766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8766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74DF0A9A" w14:textId="77777777" w:rsidR="00C8766A" w:rsidRPr="00C8766A" w:rsidRDefault="00C8766A" w:rsidP="00C8766A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C8766A">
        <w:rPr>
          <w:rFonts w:ascii="Times New Roman" w:eastAsia="Times New Roman" w:hAnsi="Times New Roman"/>
          <w:sz w:val="24"/>
          <w:szCs w:val="24"/>
          <w:lang w:val="en-US" w:eastAsia="ru-RU"/>
        </w:rPr>
        <w:t>Raymond Murphy ‘English Grammar in Use’</w:t>
      </w:r>
    </w:p>
    <w:p w14:paraId="2BA6A152" w14:textId="77777777" w:rsidR="00C8766A" w:rsidRPr="00C8766A" w:rsidRDefault="00C8766A" w:rsidP="00C8766A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766A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C8766A">
        <w:rPr>
          <w:rFonts w:ascii="Times New Roman" w:eastAsia="Times New Roman" w:hAnsi="Times New Roman"/>
          <w:sz w:val="24"/>
          <w:szCs w:val="24"/>
          <w:lang w:eastAsia="ru-RU"/>
        </w:rPr>
        <w:t>Ю.Б.</w:t>
      </w:r>
      <w:r w:rsidRPr="00C8766A">
        <w:rPr>
          <w:rFonts w:ascii="Times New Roman" w:eastAsia="Times New Roman" w:hAnsi="Times New Roman"/>
          <w:sz w:val="24"/>
          <w:szCs w:val="24"/>
          <w:lang w:val="en-US" w:eastAsia="ru-RU"/>
        </w:rPr>
        <w:t> </w:t>
      </w:r>
      <w:r w:rsidRPr="00C8766A">
        <w:rPr>
          <w:rFonts w:ascii="Times New Roman" w:eastAsia="Times New Roman" w:hAnsi="Times New Roman"/>
          <w:sz w:val="24"/>
          <w:szCs w:val="24"/>
          <w:lang w:eastAsia="ru-RU"/>
        </w:rPr>
        <w:t xml:space="preserve">Голицынский «Грамматика. Сборник упражнений», 2014 </w:t>
      </w:r>
    </w:p>
    <w:p w14:paraId="32878581" w14:textId="77777777" w:rsidR="00C8766A" w:rsidRPr="00C8766A" w:rsidRDefault="00C8766A" w:rsidP="00C876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141980FB" w14:textId="77777777" w:rsidR="00C8766A" w:rsidRPr="00C8766A" w:rsidRDefault="00C8766A" w:rsidP="00C876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8766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B08B661" w14:textId="39D1D595" w:rsidR="00C8766A" w:rsidRPr="00C8766A" w:rsidRDefault="00C8766A" w:rsidP="00C8766A">
      <w:pPr>
        <w:ind w:firstLine="709"/>
        <w:jc w:val="both"/>
        <w:rPr>
          <w:rFonts w:cs="Calibri"/>
          <w:kern w:val="1"/>
          <w:lang w:eastAsia="ar-SA"/>
        </w:rPr>
      </w:pPr>
      <w:r w:rsidRPr="00C8766A">
        <w:rPr>
          <w:rFonts w:ascii="Times New Roman" w:hAnsi="Times New Roman"/>
          <w:bCs/>
          <w:kern w:val="1"/>
          <w:lang w:eastAsia="ar-SA"/>
        </w:rPr>
        <w:lastRenderedPageBreak/>
        <w:t>1. Евстифеева М. В. Теоретическая фонетика английского языка: лекции, семинары, упражнения: учебное пособие. Москва: Издательство «Флинта», 2017</w:t>
      </w:r>
      <w:hyperlink r:id="rId26" w:history="1">
        <w:r w:rsidRPr="00C8766A">
          <w:rPr>
            <w:rFonts w:ascii="Times New Roman" w:hAnsi="Times New Roman"/>
            <w:bCs/>
            <w:kern w:val="1"/>
            <w:u w:val="single"/>
            <w:lang w:val="en-US" w:eastAsia="ar-SA"/>
          </w:rPr>
          <w:t>http</w:t>
        </w:r>
        <w:r w:rsidRPr="00C8766A">
          <w:rPr>
            <w:rFonts w:ascii="Times New Roman" w:hAnsi="Times New Roman"/>
            <w:bCs/>
            <w:kern w:val="1"/>
            <w:u w:val="single"/>
            <w:lang w:eastAsia="ar-SA"/>
          </w:rPr>
          <w:t>://</w:t>
        </w:r>
        <w:r w:rsidRPr="00C8766A">
          <w:rPr>
            <w:rFonts w:ascii="Times New Roman" w:hAnsi="Times New Roman"/>
            <w:bCs/>
            <w:kern w:val="1"/>
            <w:u w:val="single"/>
            <w:lang w:val="en-US" w:eastAsia="ar-SA"/>
          </w:rPr>
          <w:t>biblioclub</w:t>
        </w:r>
        <w:r w:rsidRPr="00C8766A">
          <w:rPr>
            <w:rFonts w:ascii="Times New Roman" w:hAnsi="Times New Roman"/>
            <w:bCs/>
            <w:kern w:val="1"/>
            <w:u w:val="single"/>
            <w:lang w:eastAsia="ar-SA"/>
          </w:rPr>
          <w:t>.</w:t>
        </w:r>
        <w:r w:rsidRPr="00C8766A">
          <w:rPr>
            <w:rFonts w:ascii="Times New Roman" w:hAnsi="Times New Roman"/>
            <w:bCs/>
            <w:kern w:val="1"/>
            <w:u w:val="single"/>
            <w:lang w:val="en-US" w:eastAsia="ar-SA"/>
          </w:rPr>
          <w:t>ru</w:t>
        </w:r>
        <w:r w:rsidRPr="00C8766A">
          <w:rPr>
            <w:rFonts w:ascii="Times New Roman" w:hAnsi="Times New Roman"/>
            <w:bCs/>
            <w:kern w:val="1"/>
            <w:u w:val="single"/>
            <w:lang w:eastAsia="ar-SA"/>
          </w:rPr>
          <w:t>/</w:t>
        </w:r>
        <w:r w:rsidRPr="00C8766A">
          <w:rPr>
            <w:rFonts w:ascii="Times New Roman" w:hAnsi="Times New Roman"/>
            <w:bCs/>
            <w:kern w:val="1"/>
            <w:u w:val="single"/>
            <w:lang w:val="en-US" w:eastAsia="ar-SA"/>
          </w:rPr>
          <w:t>index</w:t>
        </w:r>
        <w:r w:rsidRPr="00C8766A">
          <w:rPr>
            <w:rFonts w:ascii="Times New Roman" w:hAnsi="Times New Roman"/>
            <w:bCs/>
            <w:kern w:val="1"/>
            <w:u w:val="single"/>
            <w:lang w:eastAsia="ar-SA"/>
          </w:rPr>
          <w:t>.</w:t>
        </w:r>
        <w:r w:rsidRPr="00C8766A">
          <w:rPr>
            <w:rFonts w:ascii="Times New Roman" w:hAnsi="Times New Roman"/>
            <w:bCs/>
            <w:kern w:val="1"/>
            <w:u w:val="single"/>
            <w:lang w:val="en-US" w:eastAsia="ar-SA"/>
          </w:rPr>
          <w:t>php</w:t>
        </w:r>
        <w:r w:rsidRPr="00C8766A">
          <w:rPr>
            <w:rFonts w:ascii="Times New Roman" w:hAnsi="Times New Roman"/>
            <w:bCs/>
            <w:kern w:val="1"/>
            <w:u w:val="single"/>
            <w:lang w:eastAsia="ar-SA"/>
          </w:rPr>
          <w:t>?</w:t>
        </w:r>
        <w:r w:rsidRPr="00C8766A">
          <w:rPr>
            <w:rFonts w:ascii="Times New Roman" w:hAnsi="Times New Roman"/>
            <w:bCs/>
            <w:kern w:val="1"/>
            <w:u w:val="single"/>
            <w:lang w:val="en-US" w:eastAsia="ar-SA"/>
          </w:rPr>
          <w:t>page</w:t>
        </w:r>
        <w:r w:rsidRPr="00C8766A">
          <w:rPr>
            <w:rFonts w:ascii="Times New Roman" w:hAnsi="Times New Roman"/>
            <w:bCs/>
            <w:kern w:val="1"/>
            <w:u w:val="single"/>
            <w:lang w:eastAsia="ar-SA"/>
          </w:rPr>
          <w:t>=</w:t>
        </w:r>
        <w:r w:rsidRPr="00C8766A">
          <w:rPr>
            <w:rFonts w:ascii="Times New Roman" w:hAnsi="Times New Roman"/>
            <w:bCs/>
            <w:kern w:val="1"/>
            <w:u w:val="single"/>
            <w:lang w:val="en-US" w:eastAsia="ar-SA"/>
          </w:rPr>
          <w:t>book</w:t>
        </w:r>
        <w:r w:rsidRPr="00C8766A">
          <w:rPr>
            <w:rFonts w:ascii="Times New Roman" w:hAnsi="Times New Roman"/>
            <w:bCs/>
            <w:kern w:val="1"/>
            <w:u w:val="single"/>
            <w:lang w:eastAsia="ar-SA"/>
          </w:rPr>
          <w:t>_</w:t>
        </w:r>
        <w:r w:rsidRPr="00C8766A">
          <w:rPr>
            <w:rFonts w:ascii="Times New Roman" w:hAnsi="Times New Roman"/>
            <w:bCs/>
            <w:kern w:val="1"/>
            <w:u w:val="single"/>
            <w:lang w:val="en-US" w:eastAsia="ar-SA"/>
          </w:rPr>
          <w:t>red</w:t>
        </w:r>
        <w:r w:rsidRPr="00C8766A">
          <w:rPr>
            <w:rFonts w:ascii="Times New Roman" w:hAnsi="Times New Roman"/>
            <w:bCs/>
            <w:kern w:val="1"/>
            <w:u w:val="single"/>
            <w:lang w:eastAsia="ar-SA"/>
          </w:rPr>
          <w:t>&amp;</w:t>
        </w:r>
        <w:r w:rsidRPr="00C8766A">
          <w:rPr>
            <w:rFonts w:ascii="Times New Roman" w:hAnsi="Times New Roman"/>
            <w:bCs/>
            <w:kern w:val="1"/>
            <w:u w:val="single"/>
            <w:lang w:val="en-US" w:eastAsia="ar-SA"/>
          </w:rPr>
          <w:t>id</w:t>
        </w:r>
        <w:r w:rsidRPr="00C8766A">
          <w:rPr>
            <w:rFonts w:ascii="Times New Roman" w:hAnsi="Times New Roman"/>
            <w:bCs/>
            <w:kern w:val="1"/>
            <w:u w:val="single"/>
            <w:lang w:eastAsia="ar-SA"/>
          </w:rPr>
          <w:t>=93443</w:t>
        </w:r>
      </w:hyperlink>
    </w:p>
    <w:p w14:paraId="584974DD" w14:textId="77777777" w:rsidR="00C8766A" w:rsidRPr="00C8766A" w:rsidRDefault="009163F2" w:rsidP="00C8766A">
      <w:pPr>
        <w:suppressAutoHyphens/>
        <w:spacing w:after="0" w:line="360" w:lineRule="auto"/>
        <w:jc w:val="both"/>
        <w:textAlignment w:val="baseline"/>
        <w:rPr>
          <w:rFonts w:cs="Calibri"/>
          <w:kern w:val="1"/>
          <w:lang w:eastAsia="ar-SA"/>
        </w:rPr>
      </w:pPr>
      <w:hyperlink r:id="rId27" w:history="1">
        <w:r w:rsidR="00C8766A" w:rsidRPr="00C8766A">
          <w:rPr>
            <w:rFonts w:ascii="Times New Roman" w:eastAsia="Times New Roman" w:hAnsi="Times New Roman"/>
            <w:kern w:val="1"/>
            <w:sz w:val="24"/>
            <w:szCs w:val="24"/>
            <w:u w:val="single"/>
            <w:lang w:val="en-US" w:eastAsia="ar-SA"/>
          </w:rPr>
          <w:t>www</w:t>
        </w:r>
        <w:r w:rsidR="00C8766A" w:rsidRPr="00C8766A">
          <w:rPr>
            <w:rFonts w:ascii="Times New Roman" w:eastAsia="Times New Roman" w:hAnsi="Times New Roman"/>
            <w:kern w:val="1"/>
            <w:sz w:val="24"/>
            <w:szCs w:val="24"/>
            <w:u w:val="single"/>
            <w:lang w:eastAsia="ar-SA"/>
          </w:rPr>
          <w:t>.</w:t>
        </w:r>
        <w:r w:rsidR="00C8766A" w:rsidRPr="00C8766A">
          <w:rPr>
            <w:rFonts w:ascii="Times New Roman" w:eastAsia="Times New Roman" w:hAnsi="Times New Roman"/>
            <w:kern w:val="1"/>
            <w:sz w:val="24"/>
            <w:szCs w:val="24"/>
            <w:u w:val="single"/>
            <w:lang w:val="en-US" w:eastAsia="ar-SA"/>
          </w:rPr>
          <w:t>forvo</w:t>
        </w:r>
        <w:r w:rsidR="00C8766A" w:rsidRPr="00C8766A">
          <w:rPr>
            <w:rFonts w:ascii="Times New Roman" w:eastAsia="Times New Roman" w:hAnsi="Times New Roman"/>
            <w:kern w:val="1"/>
            <w:sz w:val="24"/>
            <w:szCs w:val="24"/>
            <w:u w:val="single"/>
            <w:lang w:eastAsia="ar-SA"/>
          </w:rPr>
          <w:t>.</w:t>
        </w:r>
        <w:r w:rsidR="00C8766A" w:rsidRPr="00C8766A">
          <w:rPr>
            <w:rFonts w:ascii="Times New Roman" w:eastAsia="Times New Roman" w:hAnsi="Times New Roman"/>
            <w:kern w:val="1"/>
            <w:sz w:val="24"/>
            <w:szCs w:val="24"/>
            <w:u w:val="single"/>
            <w:lang w:val="en-US" w:eastAsia="ar-SA"/>
          </w:rPr>
          <w:t>com</w:t>
        </w:r>
      </w:hyperlink>
      <w:r w:rsidR="00C8766A" w:rsidRPr="00C8766A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– Онлайн-база произношений</w:t>
      </w:r>
    </w:p>
    <w:p w14:paraId="15152305" w14:textId="77777777" w:rsidR="00C8766A" w:rsidRPr="00C8766A" w:rsidRDefault="009163F2" w:rsidP="00C8766A">
      <w:pPr>
        <w:suppressAutoHyphens/>
        <w:spacing w:after="0" w:line="360" w:lineRule="auto"/>
        <w:jc w:val="both"/>
        <w:textAlignment w:val="baseline"/>
        <w:rPr>
          <w:rFonts w:ascii="Times New Roman" w:eastAsia="Times New Roman" w:hAnsi="Times New Roman"/>
          <w:bCs/>
          <w:kern w:val="1"/>
          <w:sz w:val="24"/>
          <w:szCs w:val="24"/>
          <w:lang w:eastAsia="ar-SA"/>
        </w:rPr>
      </w:pPr>
      <w:hyperlink r:id="rId28" w:history="1">
        <w:r w:rsidR="00C8766A" w:rsidRPr="00C8766A">
          <w:rPr>
            <w:rFonts w:ascii="Times New Roman" w:eastAsia="Times New Roman" w:hAnsi="Times New Roman"/>
            <w:kern w:val="1"/>
            <w:sz w:val="24"/>
            <w:szCs w:val="24"/>
            <w:u w:val="single"/>
            <w:lang w:eastAsia="ar-SA"/>
          </w:rPr>
          <w:t>www.theidioms.com</w:t>
        </w:r>
      </w:hyperlink>
      <w:r w:rsidR="00C8766A" w:rsidRPr="00C8766A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— Словарь идиом английского языка</w:t>
      </w:r>
    </w:p>
    <w:p w14:paraId="66ED3D66" w14:textId="77777777" w:rsidR="00C8766A" w:rsidRPr="00C8766A" w:rsidRDefault="00C8766A" w:rsidP="00C8766A">
      <w:pPr>
        <w:suppressAutoHyphens/>
        <w:spacing w:after="0" w:line="360" w:lineRule="auto"/>
        <w:jc w:val="both"/>
        <w:textAlignment w:val="baseline"/>
        <w:rPr>
          <w:rFonts w:ascii="Times New Roman" w:eastAsia="Times New Roman" w:hAnsi="Times New Roman"/>
          <w:b/>
          <w:bCs/>
          <w:kern w:val="1"/>
          <w:sz w:val="24"/>
          <w:szCs w:val="24"/>
          <w:lang w:eastAsia="ar-SA"/>
        </w:rPr>
      </w:pPr>
      <w:r w:rsidRPr="00C8766A">
        <w:rPr>
          <w:rFonts w:ascii="Times New Roman" w:eastAsia="Times New Roman" w:hAnsi="Times New Roman"/>
          <w:bCs/>
          <w:kern w:val="1"/>
          <w:sz w:val="24"/>
          <w:szCs w:val="24"/>
          <w:lang w:eastAsia="ar-SA"/>
        </w:rPr>
        <w:t>www.biblioclub.ru ЭБС «Университетская библиотека онлайн»</w:t>
      </w:r>
    </w:p>
    <w:p w14:paraId="4EF78386" w14:textId="77777777" w:rsidR="00C8766A" w:rsidRPr="00C8766A" w:rsidRDefault="00C8766A" w:rsidP="00C8766A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14:paraId="087D8EBE" w14:textId="77777777" w:rsidR="00C8766A" w:rsidRPr="00C8766A" w:rsidRDefault="00C8766A" w:rsidP="00C8766A">
      <w:pPr>
        <w:autoSpaceDE w:val="0"/>
        <w:autoSpaceDN w:val="0"/>
        <w:adjustRightInd w:val="0"/>
        <w:spacing w:after="0"/>
        <w:ind w:left="870"/>
        <w:contextualSpacing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val="en-US" w:eastAsia="ru-RU"/>
        </w:rPr>
      </w:pPr>
      <w:r w:rsidRPr="00C8766A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Интерактивные словари</w:t>
      </w:r>
    </w:p>
    <w:p w14:paraId="53D9B815" w14:textId="77777777" w:rsidR="00C8766A" w:rsidRPr="00C8766A" w:rsidRDefault="00C8766A" w:rsidP="00C8766A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766A">
        <w:rPr>
          <w:rFonts w:ascii="Times New Roman" w:eastAsia="Times New Roman" w:hAnsi="Times New Roman"/>
          <w:sz w:val="24"/>
          <w:szCs w:val="24"/>
          <w:lang w:eastAsia="ru-RU"/>
        </w:rPr>
        <w:t xml:space="preserve">Интернет-словарь </w:t>
      </w:r>
      <w:r w:rsidRPr="00C8766A">
        <w:rPr>
          <w:rFonts w:ascii="Times New Roman" w:eastAsia="Times New Roman" w:hAnsi="Times New Roman"/>
          <w:sz w:val="24"/>
          <w:szCs w:val="24"/>
          <w:lang w:val="en-US" w:eastAsia="ru-RU"/>
        </w:rPr>
        <w:t>Multitran</w:t>
      </w:r>
      <w:r w:rsidRPr="00C8766A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hyperlink r:id="rId29" w:history="1">
        <w:r w:rsidRPr="00C8766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C8766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C8766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multitran</w:t>
        </w:r>
        <w:r w:rsidRPr="00C8766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C8766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C8766A">
        <w:rPr>
          <w:rFonts w:ascii="Times New Roman" w:eastAsia="Times New Roman" w:hAnsi="Times New Roman"/>
          <w:sz w:val="24"/>
          <w:szCs w:val="24"/>
          <w:lang w:eastAsia="ru-RU"/>
        </w:rPr>
        <w:t xml:space="preserve">,  </w:t>
      </w:r>
      <w:hyperlink r:id="rId30" w:history="1">
        <w:r w:rsidRPr="00C8766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http://www.multitran.ru/c/m.exe?a=1&amp;SHL=2</w:t>
        </w:r>
      </w:hyperlink>
      <w:r w:rsidRPr="00C8766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277EC25" w14:textId="77777777" w:rsidR="00C8766A" w:rsidRPr="00C8766A" w:rsidRDefault="00C8766A" w:rsidP="00C8766A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C8766A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Longman Dictionary of Contemporary English Online: </w:t>
      </w:r>
      <w:hyperlink r:id="rId31" w:history="1">
        <w:r w:rsidRPr="00C8766A">
          <w:rPr>
            <w:rFonts w:ascii="Times New Roman" w:eastAsia="Times New Roman" w:hAnsi="Times New Roman"/>
            <w:b/>
            <w:bCs/>
            <w:color w:val="0000FF"/>
            <w:sz w:val="24"/>
            <w:szCs w:val="24"/>
            <w:u w:val="single"/>
            <w:lang w:val="en-US" w:eastAsia="ru-RU"/>
          </w:rPr>
          <w:t>http://www.ldoceonline.com/dictionary/</w:t>
        </w:r>
      </w:hyperlink>
    </w:p>
    <w:p w14:paraId="2DAB4493" w14:textId="77777777" w:rsidR="00C8766A" w:rsidRPr="00C8766A" w:rsidRDefault="00C8766A" w:rsidP="00C8766A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C8766A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Oxford English Dictionaries Online: </w:t>
      </w:r>
      <w:hyperlink r:id="rId32" w:history="1">
        <w:r w:rsidRPr="00C8766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http://www.oxfordlanguagedictionaries.com/Public/PublicHome.html?url=%2Fapp%3Fservice%3Dexternal%26page%3DHome&amp;failReason</w:t>
        </w:r>
      </w:hyperlink>
      <w:r w:rsidRPr="00C8766A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. </w:t>
      </w:r>
    </w:p>
    <w:p w14:paraId="1E727BEB" w14:textId="77777777" w:rsidR="00C8766A" w:rsidRPr="00C8766A" w:rsidRDefault="00C8766A" w:rsidP="00C8766A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C8766A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Cambridge English Dictionaries Online: </w:t>
      </w:r>
      <w:hyperlink r:id="rId33" w:history="1">
        <w:r w:rsidRPr="00C8766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http://dictionary.cambridge.org/</w:t>
        </w:r>
      </w:hyperlink>
      <w:r w:rsidRPr="00C8766A">
        <w:rPr>
          <w:rFonts w:ascii="Times New Roman" w:eastAsia="Times New Roman" w:hAnsi="Times New Roman"/>
          <w:sz w:val="24"/>
          <w:szCs w:val="24"/>
          <w:lang w:val="en-US" w:eastAsia="ru-RU"/>
        </w:rPr>
        <w:t>.</w:t>
      </w:r>
    </w:p>
    <w:p w14:paraId="2908A8E9" w14:textId="77777777" w:rsidR="00C8766A" w:rsidRPr="00C8766A" w:rsidRDefault="00C8766A" w:rsidP="00C8766A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C8766A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Macmillan Dictionary and Thesaurus: Free English Dictionary Online: </w:t>
      </w:r>
      <w:hyperlink r:id="rId34" w:history="1">
        <w:r w:rsidRPr="00C8766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http://www.macmillandictionary.com/</w:t>
        </w:r>
      </w:hyperlink>
      <w:r w:rsidRPr="00C8766A">
        <w:rPr>
          <w:rFonts w:ascii="Times New Roman" w:eastAsia="Times New Roman" w:hAnsi="Times New Roman"/>
          <w:sz w:val="24"/>
          <w:szCs w:val="24"/>
          <w:lang w:val="en-US" w:eastAsia="ru-RU"/>
        </w:rPr>
        <w:t>.</w:t>
      </w:r>
    </w:p>
    <w:p w14:paraId="4C44B182" w14:textId="77777777" w:rsidR="00C8766A" w:rsidRPr="00C8766A" w:rsidRDefault="00C8766A" w:rsidP="00C8766A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766A">
        <w:rPr>
          <w:rFonts w:ascii="Times New Roman" w:eastAsia="Times New Roman" w:hAnsi="Times New Roman"/>
          <w:sz w:val="24"/>
          <w:szCs w:val="24"/>
          <w:lang w:eastAsia="ru-RU"/>
        </w:rPr>
        <w:t xml:space="preserve">Словарь «ABBYY Lingvo»: </w:t>
      </w:r>
      <w:hyperlink r:id="rId35" w:history="1">
        <w:r w:rsidRPr="00C8766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http://www.lingvo-online.ru/ru</w:t>
        </w:r>
      </w:hyperlink>
      <w:r w:rsidRPr="00C8766A">
        <w:rPr>
          <w:rFonts w:ascii="Times New Roman" w:eastAsia="Times New Roman" w:hAnsi="Times New Roman"/>
          <w:sz w:val="24"/>
          <w:szCs w:val="24"/>
          <w:lang w:eastAsia="ru-RU"/>
        </w:rPr>
        <w:t xml:space="preserve">.  </w:t>
      </w:r>
    </w:p>
    <w:p w14:paraId="025AB148" w14:textId="77777777" w:rsidR="00C8766A" w:rsidRPr="00C8766A" w:rsidRDefault="00C8766A" w:rsidP="00C8766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C4FBD98" w14:textId="77777777" w:rsidR="00C8766A" w:rsidRPr="00C8766A" w:rsidRDefault="00C8766A" w:rsidP="00C876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A295107" w14:textId="77777777" w:rsidR="00C8766A" w:rsidRPr="00C8766A" w:rsidRDefault="00C8766A" w:rsidP="00C876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  <w:r w:rsidRPr="00C8766A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 xml:space="preserve">8. </w:t>
      </w:r>
      <w:r w:rsidRPr="00C876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Фонды</w:t>
      </w:r>
      <w:r w:rsidRPr="00C8766A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 xml:space="preserve"> </w:t>
      </w:r>
      <w:r w:rsidRPr="00C876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оценочных</w:t>
      </w:r>
      <w:r w:rsidRPr="00C8766A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 xml:space="preserve"> </w:t>
      </w:r>
      <w:r w:rsidRPr="00C876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средств</w:t>
      </w:r>
    </w:p>
    <w:p w14:paraId="2E165E2C" w14:textId="77777777" w:rsidR="00C8766A" w:rsidRPr="00C8766A" w:rsidRDefault="00C8766A" w:rsidP="00C8766A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C8766A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Фонд оценочных средств представлен в Приложении 1. </w:t>
      </w:r>
    </w:p>
    <w:p w14:paraId="2B2795A7" w14:textId="77777777" w:rsidR="00C8766A" w:rsidRPr="00C8766A" w:rsidRDefault="00C8766A" w:rsidP="00C876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8A4EF14" w14:textId="77777777" w:rsidR="00C8766A" w:rsidRPr="00C8766A" w:rsidRDefault="00C8766A" w:rsidP="00C876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876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5A7489B6" w14:textId="77777777" w:rsidR="00C8766A" w:rsidRPr="00C8766A" w:rsidRDefault="00C8766A" w:rsidP="00C8766A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8766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43D3F4D7" w14:textId="77777777" w:rsidR="00C8766A" w:rsidRPr="00C8766A" w:rsidRDefault="00C8766A" w:rsidP="00C8766A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8766A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(модуля) требует наличия в аудитории мультимедийного оборудования (компьютер, видеопроектор, экран).</w:t>
      </w:r>
    </w:p>
    <w:p w14:paraId="3564C142" w14:textId="77777777" w:rsidR="00C8766A" w:rsidRPr="00C8766A" w:rsidRDefault="00C8766A" w:rsidP="00C876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8766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556E30E" w14:textId="77777777" w:rsidR="00C8766A" w:rsidRPr="00C8766A" w:rsidRDefault="00C8766A" w:rsidP="00C8766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766A">
        <w:rPr>
          <w:rFonts w:ascii="Times New Roman" w:eastAsia="Times New Roman" w:hAnsi="Times New Roman"/>
          <w:sz w:val="24"/>
          <w:szCs w:val="24"/>
          <w:lang w:eastAsia="ru-RU"/>
        </w:rPr>
        <w:t>Информационные технологии: технология мультимедиа, Интернет-технология.</w:t>
      </w:r>
    </w:p>
    <w:p w14:paraId="21518760" w14:textId="77777777" w:rsidR="00C8766A" w:rsidRPr="00C8766A" w:rsidRDefault="00C8766A" w:rsidP="00C8766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766A">
        <w:rPr>
          <w:rFonts w:ascii="Times New Roman" w:eastAsia="Times New Roman" w:hAnsi="Times New Roman"/>
          <w:sz w:val="24"/>
          <w:szCs w:val="24"/>
          <w:lang w:eastAsia="ru-RU"/>
        </w:rPr>
        <w:t xml:space="preserve">Технические и электронные средства обучения и контроля знаний студентов: ЭУМК в системе </w:t>
      </w:r>
      <w:r w:rsidRPr="00C8766A">
        <w:rPr>
          <w:rFonts w:ascii="Times New Roman" w:eastAsia="Times New Roman" w:hAnsi="Times New Roman"/>
          <w:sz w:val="24"/>
          <w:szCs w:val="24"/>
          <w:lang w:val="en-US" w:eastAsia="ru-RU"/>
        </w:rPr>
        <w:t>Moodle</w:t>
      </w:r>
      <w:r w:rsidRPr="00C8766A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14:paraId="4FC327F2" w14:textId="77777777" w:rsidR="00C8766A" w:rsidRPr="00C8766A" w:rsidRDefault="00C8766A" w:rsidP="00C8766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766A">
        <w:rPr>
          <w:rFonts w:ascii="Times New Roman" w:eastAsia="Times New Roman" w:hAnsi="Times New Roman"/>
          <w:sz w:val="24"/>
          <w:szCs w:val="24"/>
          <w:lang w:eastAsia="ru-RU"/>
        </w:rPr>
        <w:t xml:space="preserve">Перечень программного обеспечения: Интернет браузер, "Пакет </w:t>
      </w:r>
      <w:r w:rsidRPr="00C8766A">
        <w:rPr>
          <w:rFonts w:ascii="Times New Roman" w:eastAsia="Times New Roman" w:hAnsi="Times New Roman"/>
          <w:sz w:val="24"/>
          <w:szCs w:val="24"/>
          <w:lang w:val="en-US" w:eastAsia="ru-RU"/>
        </w:rPr>
        <w:t>MS</w:t>
      </w:r>
      <w:r w:rsidRPr="00C8766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8766A">
        <w:rPr>
          <w:rFonts w:ascii="Times New Roman" w:eastAsia="Times New Roman" w:hAnsi="Times New Roman"/>
          <w:sz w:val="24"/>
          <w:szCs w:val="24"/>
          <w:lang w:val="en-US" w:eastAsia="ru-RU"/>
        </w:rPr>
        <w:t>Office</w:t>
      </w:r>
      <w:r w:rsidRPr="00C8766A">
        <w:rPr>
          <w:rFonts w:ascii="Times New Roman" w:eastAsia="Times New Roman" w:hAnsi="Times New Roman"/>
          <w:sz w:val="24"/>
          <w:szCs w:val="24"/>
          <w:lang w:eastAsia="ru-RU"/>
        </w:rPr>
        <w:t xml:space="preserve">», Microsoft </w:t>
      </w:r>
      <w:r w:rsidRPr="00C8766A">
        <w:rPr>
          <w:rFonts w:ascii="Times New Roman" w:eastAsia="Times New Roman" w:hAnsi="Times New Roman"/>
          <w:sz w:val="24"/>
          <w:szCs w:val="24"/>
          <w:lang w:val="en-US" w:eastAsia="ru-RU"/>
        </w:rPr>
        <w:t>Office</w:t>
      </w:r>
      <w:r w:rsidRPr="00C8766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8766A">
        <w:rPr>
          <w:rFonts w:ascii="Times New Roman" w:eastAsia="Times New Roman" w:hAnsi="Times New Roman"/>
          <w:sz w:val="24"/>
          <w:szCs w:val="24"/>
          <w:lang w:val="en-US" w:eastAsia="ru-RU"/>
        </w:rPr>
        <w:t>Project</w:t>
      </w:r>
      <w:r w:rsidRPr="00C8766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8766A">
        <w:rPr>
          <w:rFonts w:ascii="Times New Roman" w:eastAsia="Times New Roman" w:hAnsi="Times New Roman"/>
          <w:sz w:val="24"/>
          <w:szCs w:val="24"/>
          <w:lang w:val="en-US" w:eastAsia="ru-RU"/>
        </w:rPr>
        <w:t>Professional</w:t>
      </w:r>
      <w:r w:rsidRPr="00C8766A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C8766A">
        <w:rPr>
          <w:rFonts w:ascii="Times New Roman" w:eastAsia="Times New Roman" w:hAnsi="Times New Roman"/>
          <w:sz w:val="24"/>
          <w:szCs w:val="24"/>
          <w:lang w:val="en-US" w:eastAsia="ru-RU"/>
        </w:rPr>
        <w:t>LMS</w:t>
      </w:r>
      <w:r w:rsidRPr="00C8766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8766A">
        <w:rPr>
          <w:rFonts w:ascii="Times New Roman" w:eastAsia="Times New Roman" w:hAnsi="Times New Roman"/>
          <w:sz w:val="24"/>
          <w:szCs w:val="24"/>
          <w:lang w:val="en-US" w:eastAsia="ru-RU"/>
        </w:rPr>
        <w:t>Moodle</w:t>
      </w:r>
      <w:r w:rsidRPr="00C8766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CE03FFD" w14:textId="77777777" w:rsidR="00C8766A" w:rsidRPr="00C8766A" w:rsidRDefault="00C8766A" w:rsidP="00C876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20394EB" w14:textId="77777777" w:rsidR="00C8766A" w:rsidRPr="00C8766A" w:rsidRDefault="00C8766A" w:rsidP="00C8766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B0EC652" w14:textId="77777777" w:rsidR="00AE2B3A" w:rsidRPr="00DB597C" w:rsidRDefault="00AE2B3A" w:rsidP="00AE2B3A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14:paraId="40DB1B98" w14:textId="77777777" w:rsidR="00AE2B3A" w:rsidRPr="00DB597C" w:rsidRDefault="00AE2B3A" w:rsidP="00AE2B3A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ПРОГРАММА ИТОГОВОЙ АТТЕСТАЦИИ</w:t>
      </w:r>
    </w:p>
    <w:p w14:paraId="30BE6DF6" w14:textId="77777777" w:rsidR="00AE2B3A" w:rsidRDefault="00AE2B3A" w:rsidP="00AE2B3A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14:paraId="148D44BF" w14:textId="77777777" w:rsidR="00AE2B3A" w:rsidRPr="001D1781" w:rsidRDefault="00AE2B3A" w:rsidP="00AE2B3A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</w:t>
      </w:r>
      <w:r w:rsidR="00967726" w:rsidRPr="001D1781">
        <w:rPr>
          <w:rFonts w:ascii="Times New Roman" w:hAnsi="Times New Roman"/>
          <w:sz w:val="24"/>
          <w:szCs w:val="24"/>
        </w:rPr>
        <w:t>рассчитывается по</w:t>
      </w:r>
      <w:r w:rsidRPr="001D1781">
        <w:rPr>
          <w:rFonts w:ascii="Times New Roman" w:hAnsi="Times New Roman"/>
          <w:sz w:val="24"/>
          <w:szCs w:val="24"/>
        </w:rPr>
        <w:t xml:space="preserve"> формуле: </w:t>
      </w:r>
    </w:p>
    <w:p w14:paraId="0A9306B7" w14:textId="77777777" w:rsidR="00AE2B3A" w:rsidRPr="001D1781" w:rsidRDefault="00AE2B3A" w:rsidP="00AE2B3A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45755E37" w14:textId="77777777" w:rsidR="00AE2B3A" w:rsidRPr="001D1781" w:rsidRDefault="00AE2B3A" w:rsidP="00AE2B3A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42AC459D" w14:textId="77777777" w:rsidR="00AE2B3A" w:rsidRPr="001D1781" w:rsidRDefault="009163F2" w:rsidP="00AE2B3A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AE2B3A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AE2B3A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AE2B3A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65F76582" w14:textId="61F0C425" w:rsidR="00AE2B3A" w:rsidRPr="001D1781" w:rsidRDefault="009163F2" w:rsidP="00AE2B3A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AE2B3A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AE2B3A" w:rsidRPr="001D1781">
        <w:rPr>
          <w:rFonts w:ascii="Times New Roman" w:eastAsiaTheme="minorEastAsia" w:hAnsi="Times New Roman"/>
          <w:sz w:val="24"/>
          <w:szCs w:val="24"/>
        </w:rPr>
        <w:t xml:space="preserve"> </w:t>
      </w:r>
      <w:r w:rsidR="00C8766A" w:rsidRPr="001D1781">
        <w:rPr>
          <w:rFonts w:ascii="Times New Roman" w:eastAsiaTheme="minorEastAsia" w:hAnsi="Times New Roman"/>
          <w:sz w:val="24"/>
          <w:szCs w:val="24"/>
        </w:rPr>
        <w:t>– зачетная</w:t>
      </w:r>
      <w:r w:rsidR="00AE2B3A" w:rsidRPr="001D1781">
        <w:rPr>
          <w:rFonts w:ascii="Times New Roman" w:eastAsiaTheme="minorEastAsia" w:hAnsi="Times New Roman"/>
          <w:sz w:val="24"/>
          <w:szCs w:val="24"/>
        </w:rPr>
        <w:t xml:space="preserve"> единица по курсовой работе;</w:t>
      </w:r>
    </w:p>
    <w:p w14:paraId="5EFE2562" w14:textId="77777777" w:rsidR="00AE2B3A" w:rsidRPr="001D1781" w:rsidRDefault="009163F2" w:rsidP="00AE2B3A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AE2B3A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AE2B3A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AE2B3A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56ED15CA" w14:textId="77777777" w:rsidR="00AE2B3A" w:rsidRPr="001D1781" w:rsidRDefault="009163F2" w:rsidP="00AE2B3A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AE2B3A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AE2B3A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6069C384" w14:textId="77777777" w:rsidR="00AE2B3A" w:rsidRPr="00F16F8D" w:rsidRDefault="00AE2B3A" w:rsidP="00AE2B3A">
      <w:pPr>
        <w:spacing w:after="0"/>
        <w:ind w:left="36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ab/>
      </w:r>
      <w:r w:rsidRPr="00F16F8D">
        <w:rPr>
          <w:rFonts w:ascii="Times New Roman" w:hAnsi="Times New Roman"/>
          <w:sz w:val="24"/>
          <w:szCs w:val="28"/>
        </w:rPr>
        <w:t xml:space="preserve">Величина среднего рейтинга студента по </w:t>
      </w:r>
      <w:r w:rsidR="00967726" w:rsidRPr="00F16F8D">
        <w:rPr>
          <w:rFonts w:ascii="Times New Roman" w:hAnsi="Times New Roman"/>
          <w:sz w:val="24"/>
          <w:szCs w:val="28"/>
        </w:rPr>
        <w:t>модулю лежит</w:t>
      </w:r>
      <w:r w:rsidRPr="00F16F8D">
        <w:rPr>
          <w:rFonts w:ascii="Times New Roman" w:hAnsi="Times New Roman"/>
          <w:sz w:val="24"/>
          <w:szCs w:val="28"/>
        </w:rPr>
        <w:t xml:space="preserve"> в пределах от 55 до 100 баллов.</w:t>
      </w:r>
    </w:p>
    <w:p w14:paraId="547E96B0" w14:textId="77777777" w:rsidR="00AE2B3A" w:rsidRPr="007243BC" w:rsidRDefault="00AE2B3A" w:rsidP="00AE2B3A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14:paraId="1767C1D2" w14:textId="77777777" w:rsidR="00AE2B3A" w:rsidRPr="00DB597C" w:rsidRDefault="00AE2B3A" w:rsidP="00AE2B3A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14:paraId="02834DA4" w14:textId="77777777" w:rsidR="00AE2B3A" w:rsidRPr="00DB597C" w:rsidRDefault="00AE2B3A" w:rsidP="00AE2B3A">
      <w:pPr>
        <w:rPr>
          <w:rFonts w:ascii="Times New Roman" w:eastAsia="Calibri,Italic" w:hAnsi="Times New Roman"/>
          <w:b/>
          <w:iCs/>
          <w:sz w:val="28"/>
          <w:szCs w:val="28"/>
        </w:rPr>
      </w:pPr>
    </w:p>
    <w:p w14:paraId="02463079" w14:textId="77777777" w:rsidR="00074D2C" w:rsidRPr="00AE2B3A" w:rsidRDefault="00074D2C" w:rsidP="00AE2B3A"/>
    <w:sectPr w:rsidR="00074D2C" w:rsidRPr="00AE2B3A" w:rsidSect="00E13EBF">
      <w:footerReference w:type="default" r:id="rId36"/>
      <w:footerReference w:type="first" r:id="rId37"/>
      <w:pgSz w:w="11906" w:h="16838"/>
      <w:pgMar w:top="1134" w:right="1134" w:bottom="1134" w:left="1134" w:header="709" w:footer="709" w:gutter="0"/>
      <w:pgNumType w:start="11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Admin" w:date="2020-07-16T11:19:00Z" w:initials="A">
    <w:p w14:paraId="7B660AC2" w14:textId="77777777" w:rsidR="00C20817" w:rsidRDefault="00C20817">
      <w:pPr>
        <w:pStyle w:val="af1"/>
      </w:pPr>
      <w:r>
        <w:rPr>
          <w:rStyle w:val="af0"/>
        </w:rPr>
        <w:annotationRef/>
      </w:r>
      <w:r>
        <w:t>Переделать ИДК</w:t>
      </w:r>
    </w:p>
  </w:comment>
  <w:comment w:id="2" w:author="Admin" w:date="2020-07-16T11:31:00Z" w:initials="A">
    <w:p w14:paraId="14B79BCE" w14:textId="77777777" w:rsidR="00C20817" w:rsidRDefault="00C20817">
      <w:pPr>
        <w:pStyle w:val="af1"/>
      </w:pPr>
      <w:r>
        <w:rPr>
          <w:rStyle w:val="af0"/>
        </w:rPr>
        <w:annotationRef/>
      </w:r>
      <w:r>
        <w:t>Проверить часы</w:t>
      </w:r>
    </w:p>
  </w:comment>
  <w:comment w:id="3" w:author="Admin" w:date="2020-07-16T11:39:00Z" w:initials="A">
    <w:p w14:paraId="62E0F3E4" w14:textId="40A74B35" w:rsidR="00C20817" w:rsidRDefault="00C20817">
      <w:pPr>
        <w:pStyle w:val="af1"/>
      </w:pPr>
      <w:r>
        <w:rPr>
          <w:rStyle w:val="af0"/>
        </w:rPr>
        <w:annotationRef/>
      </w:r>
      <w:r>
        <w:t>ь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B660AC2" w15:done="0"/>
  <w15:commentEx w15:paraId="14B79BCE" w15:done="0"/>
  <w15:commentEx w15:paraId="62E0F3E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B660AC2" w16cid:durableId="244E8DF7"/>
  <w16cid:commentId w16cid:paraId="14B79BCE" w16cid:durableId="244E8DF8"/>
  <w16cid:commentId w16cid:paraId="62E0F3E4" w16cid:durableId="244E8DF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6BF1BD" w14:textId="77777777" w:rsidR="009163F2" w:rsidRDefault="009163F2" w:rsidP="00CA7167">
      <w:pPr>
        <w:spacing w:after="0" w:line="240" w:lineRule="auto"/>
      </w:pPr>
      <w:r>
        <w:separator/>
      </w:r>
    </w:p>
  </w:endnote>
  <w:endnote w:type="continuationSeparator" w:id="0">
    <w:p w14:paraId="4EE030FA" w14:textId="77777777" w:rsidR="009163F2" w:rsidRDefault="009163F2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imes New Roman CYR">
    <w:altName w:val="Times New Roman"/>
    <w:panose1 w:val="02020603050405020304"/>
    <w:charset w:val="EE"/>
    <w:family w:val="roman"/>
    <w:pitch w:val="variable"/>
    <w:sig w:usb0="00000000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54629292"/>
      <w:docPartObj>
        <w:docPartGallery w:val="Page Numbers (Bottom of Page)"/>
        <w:docPartUnique/>
      </w:docPartObj>
    </w:sdtPr>
    <w:sdtEndPr/>
    <w:sdtContent>
      <w:p w14:paraId="4218B8AF" w14:textId="057EE1BF" w:rsidR="00C20817" w:rsidRDefault="00C20817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0BD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971E5DE" w14:textId="77777777" w:rsidR="00C20817" w:rsidRDefault="00C20817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CF0930" w14:textId="77777777" w:rsidR="00C20817" w:rsidRDefault="00C20817">
    <w:pPr>
      <w:pStyle w:val="ae"/>
      <w:jc w:val="right"/>
    </w:pPr>
  </w:p>
  <w:p w14:paraId="51A075AA" w14:textId="77777777" w:rsidR="00C20817" w:rsidRDefault="00C20817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EndPr/>
    <w:sdtContent>
      <w:p w14:paraId="033726CE" w14:textId="33C4A5DF" w:rsidR="00C20817" w:rsidRDefault="00C20817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0BD6">
          <w:rPr>
            <w:noProof/>
          </w:rPr>
          <w:t>37</w:t>
        </w:r>
        <w:r>
          <w:rPr>
            <w:noProof/>
          </w:rPr>
          <w:fldChar w:fldCharType="end"/>
        </w:r>
      </w:p>
    </w:sdtContent>
  </w:sdt>
  <w:p w14:paraId="75D86DF2" w14:textId="77777777" w:rsidR="00C20817" w:rsidRDefault="00C20817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929ADD" w14:textId="77777777" w:rsidR="00C20817" w:rsidRDefault="00C20817">
    <w:pPr>
      <w:pStyle w:val="ae"/>
      <w:jc w:val="right"/>
    </w:pPr>
  </w:p>
  <w:p w14:paraId="2C4BFA3C" w14:textId="77777777" w:rsidR="00C20817" w:rsidRDefault="00C2081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2B2D29" w14:textId="77777777" w:rsidR="009163F2" w:rsidRDefault="009163F2" w:rsidP="00CA7167">
      <w:pPr>
        <w:spacing w:after="0" w:line="240" w:lineRule="auto"/>
      </w:pPr>
      <w:r>
        <w:separator/>
      </w:r>
    </w:p>
  </w:footnote>
  <w:footnote w:type="continuationSeparator" w:id="0">
    <w:p w14:paraId="3BA740BF" w14:textId="77777777" w:rsidR="009163F2" w:rsidRDefault="009163F2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Symbol" w:hAnsi="Symbol" w:cs="Symbol"/>
        <w:sz w:val="24"/>
        <w:szCs w:val="24"/>
        <w:shd w:val="clear" w:color="auto" w:fill="auto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  <w:rPr>
        <w:rFonts w:ascii="Courier New" w:hAnsi="Courier New" w:cs="Courier New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084" w:hanging="18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04" w:hanging="180"/>
      </w:pPr>
    </w:lvl>
  </w:abstractNum>
  <w:abstractNum w:abstractNumId="2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Times New Roman" w:eastAsia="Times New Roman" w:hAnsi="Times New Roman" w:cs="Times New Roman"/>
        <w:b/>
        <w:bCs/>
        <w:i/>
        <w:iCs/>
        <w:spacing w:val="3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04" w:hanging="180"/>
      </w:pPr>
    </w:lvl>
  </w:abstractNum>
  <w:abstractNum w:abstractNumId="3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860" w:hanging="576"/>
      </w:pPr>
      <w:rPr>
        <w:rFonts w:ascii="Times New Roman" w:eastAsia="Times New Roman" w:hAnsi="Times New Roman" w:cs="Times New Roman"/>
        <w:bCs/>
        <w:i/>
        <w:iCs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04" w:hanging="180"/>
      </w:pPr>
    </w:lvl>
  </w:abstractNum>
  <w:abstractNum w:abstractNumId="4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  <w:rPr>
        <w:rFonts w:ascii="Times New Roman" w:eastAsia="Times New Roman" w:hAnsi="Times New Roman" w:cs="Times New Roman"/>
        <w:sz w:val="24"/>
        <w:szCs w:val="24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04" w:hanging="180"/>
      </w:pPr>
    </w:lvl>
  </w:abstractNum>
  <w:abstractNum w:abstractNumId="5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94" w:hanging="510"/>
      </w:pPr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04" w:hanging="180"/>
      </w:pPr>
    </w:lvl>
  </w:abstractNum>
  <w:abstractNum w:abstractNumId="6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Cs/>
        <w:i/>
        <w:iCs/>
        <w:color w:val="000000"/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Cs/>
        <w:i/>
        <w:iCs/>
        <w:color w:val="000000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bCs/>
        <w:i/>
        <w:iCs/>
        <w:color w:val="000000"/>
        <w:sz w:val="24"/>
        <w:szCs w:val="24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Cs/>
        <w:i/>
        <w:iCs/>
        <w:color w:val="000000"/>
        <w:sz w:val="24"/>
        <w:szCs w:val="24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bCs/>
        <w:i/>
        <w:iCs/>
        <w:color w:val="000000"/>
        <w:sz w:val="24"/>
        <w:szCs w:val="24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bCs/>
        <w:i/>
        <w:iCs/>
        <w:color w:val="000000"/>
        <w:sz w:val="24"/>
        <w:szCs w:val="24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Cs/>
        <w:i/>
        <w:iCs/>
        <w:color w:val="000000"/>
        <w:sz w:val="24"/>
        <w:szCs w:val="24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bCs/>
        <w:i/>
        <w:iCs/>
        <w:color w:val="000000"/>
        <w:sz w:val="24"/>
        <w:szCs w:val="24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  <w:bCs/>
        <w:i/>
        <w:iCs/>
        <w:color w:val="000000"/>
        <w:sz w:val="24"/>
        <w:szCs w:val="24"/>
      </w:rPr>
    </w:lvl>
  </w:abstractNum>
  <w:abstractNum w:abstractNumId="7" w15:restartNumberingAfterBreak="0">
    <w:nsid w:val="04EF7D93"/>
    <w:multiLevelType w:val="hybridMultilevel"/>
    <w:tmpl w:val="6D80313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0751C0"/>
    <w:multiLevelType w:val="multilevel"/>
    <w:tmpl w:val="C1903972"/>
    <w:lvl w:ilvl="0">
      <w:start w:val="1"/>
      <w:numFmt w:val="decimal"/>
      <w:pStyle w:val="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7D752BB"/>
    <w:multiLevelType w:val="hybridMultilevel"/>
    <w:tmpl w:val="324623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624491"/>
    <w:multiLevelType w:val="hybridMultilevel"/>
    <w:tmpl w:val="77C05C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B243402"/>
    <w:multiLevelType w:val="hybridMultilevel"/>
    <w:tmpl w:val="6D80313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DB23C62"/>
    <w:multiLevelType w:val="hybridMultilevel"/>
    <w:tmpl w:val="7C44B4E8"/>
    <w:lvl w:ilvl="0" w:tplc="22AED68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F69130E"/>
    <w:multiLevelType w:val="hybridMultilevel"/>
    <w:tmpl w:val="A8D6A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C95FE4"/>
    <w:multiLevelType w:val="hybridMultilevel"/>
    <w:tmpl w:val="F5DEE20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D895FB5"/>
    <w:multiLevelType w:val="multilevel"/>
    <w:tmpl w:val="258AA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3DA22A38"/>
    <w:multiLevelType w:val="hybridMultilevel"/>
    <w:tmpl w:val="6D80313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E684FB0"/>
    <w:multiLevelType w:val="hybridMultilevel"/>
    <w:tmpl w:val="4A3A1ABA"/>
    <w:lvl w:ilvl="0" w:tplc="26446A2C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F487062"/>
    <w:multiLevelType w:val="hybridMultilevel"/>
    <w:tmpl w:val="6D80313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FEB4BBF"/>
    <w:multiLevelType w:val="hybridMultilevel"/>
    <w:tmpl w:val="4A3A1ABA"/>
    <w:lvl w:ilvl="0" w:tplc="26446A2C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9FA33C7"/>
    <w:multiLevelType w:val="hybridMultilevel"/>
    <w:tmpl w:val="671C148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 w15:restartNumberingAfterBreak="0">
    <w:nsid w:val="5A181CDE"/>
    <w:multiLevelType w:val="hybridMultilevel"/>
    <w:tmpl w:val="6D80313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96359C5"/>
    <w:multiLevelType w:val="multilevel"/>
    <w:tmpl w:val="258AA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717143E8"/>
    <w:multiLevelType w:val="hybridMultilevel"/>
    <w:tmpl w:val="185CD9B4"/>
    <w:lvl w:ilvl="0" w:tplc="5ADC14F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F741B0"/>
    <w:multiLevelType w:val="hybridMultilevel"/>
    <w:tmpl w:val="9D9A8A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2A3FB2"/>
    <w:multiLevelType w:val="multilevel"/>
    <w:tmpl w:val="931036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D5C12D9"/>
    <w:multiLevelType w:val="hybridMultilevel"/>
    <w:tmpl w:val="6BDE94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2"/>
  </w:num>
  <w:num w:numId="3">
    <w:abstractNumId w:val="25"/>
  </w:num>
  <w:num w:numId="4">
    <w:abstractNumId w:val="13"/>
  </w:num>
  <w:num w:numId="5">
    <w:abstractNumId w:val="9"/>
  </w:num>
  <w:num w:numId="6">
    <w:abstractNumId w:val="27"/>
  </w:num>
  <w:num w:numId="7">
    <w:abstractNumId w:val="16"/>
  </w:num>
  <w:num w:numId="8">
    <w:abstractNumId w:val="11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</w:num>
  <w:num w:numId="13">
    <w:abstractNumId w:val="28"/>
  </w:num>
  <w:num w:numId="14">
    <w:abstractNumId w:val="10"/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7"/>
  </w:num>
  <w:num w:numId="18">
    <w:abstractNumId w:val="19"/>
  </w:num>
  <w:num w:numId="19">
    <w:abstractNumId w:val="12"/>
  </w:num>
  <w:num w:numId="20">
    <w:abstractNumId w:val="18"/>
  </w:num>
  <w:num w:numId="21">
    <w:abstractNumId w:val="20"/>
  </w:num>
  <w:num w:numId="22">
    <w:abstractNumId w:val="0"/>
  </w:num>
  <w:num w:numId="23">
    <w:abstractNumId w:val="14"/>
  </w:num>
  <w:num w:numId="24">
    <w:abstractNumId w:val="1"/>
  </w:num>
  <w:num w:numId="25">
    <w:abstractNumId w:val="2"/>
  </w:num>
  <w:num w:numId="26">
    <w:abstractNumId w:val="3"/>
  </w:num>
  <w:num w:numId="27">
    <w:abstractNumId w:val="4"/>
  </w:num>
  <w:num w:numId="28">
    <w:abstractNumId w:val="5"/>
  </w:num>
  <w:num w:numId="29">
    <w:abstractNumId w:val="6"/>
  </w:num>
  <w:num w:numId="30">
    <w:abstractNumId w:val="15"/>
  </w:num>
  <w:num w:numId="31">
    <w:abstractNumId w:val="24"/>
  </w:num>
  <w:num w:numId="32">
    <w:abstractNumId w:val="2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6A40"/>
    <w:rsid w:val="000076C0"/>
    <w:rsid w:val="00010033"/>
    <w:rsid w:val="00020B20"/>
    <w:rsid w:val="00024CDE"/>
    <w:rsid w:val="000320D5"/>
    <w:rsid w:val="00042F1F"/>
    <w:rsid w:val="00043862"/>
    <w:rsid w:val="00044722"/>
    <w:rsid w:val="00050CA3"/>
    <w:rsid w:val="00057CC4"/>
    <w:rsid w:val="00060AB0"/>
    <w:rsid w:val="000628A5"/>
    <w:rsid w:val="000652B7"/>
    <w:rsid w:val="000667F9"/>
    <w:rsid w:val="0007146B"/>
    <w:rsid w:val="000748D4"/>
    <w:rsid w:val="00074C40"/>
    <w:rsid w:val="00074D2C"/>
    <w:rsid w:val="00080CA6"/>
    <w:rsid w:val="00081D44"/>
    <w:rsid w:val="00085010"/>
    <w:rsid w:val="00085DDA"/>
    <w:rsid w:val="00086749"/>
    <w:rsid w:val="00087292"/>
    <w:rsid w:val="0009606E"/>
    <w:rsid w:val="000A2B7F"/>
    <w:rsid w:val="000A4431"/>
    <w:rsid w:val="000A7767"/>
    <w:rsid w:val="000B07DC"/>
    <w:rsid w:val="000B0DF3"/>
    <w:rsid w:val="000B1663"/>
    <w:rsid w:val="000B685D"/>
    <w:rsid w:val="000B6E55"/>
    <w:rsid w:val="000C08FA"/>
    <w:rsid w:val="000C090B"/>
    <w:rsid w:val="000C6EE5"/>
    <w:rsid w:val="000E26C3"/>
    <w:rsid w:val="000E3D44"/>
    <w:rsid w:val="000E6E12"/>
    <w:rsid w:val="000F359C"/>
    <w:rsid w:val="000F5C2E"/>
    <w:rsid w:val="000F605D"/>
    <w:rsid w:val="0010014B"/>
    <w:rsid w:val="00123381"/>
    <w:rsid w:val="00126D54"/>
    <w:rsid w:val="00134384"/>
    <w:rsid w:val="001444E1"/>
    <w:rsid w:val="00144E7E"/>
    <w:rsid w:val="0014613F"/>
    <w:rsid w:val="0015235B"/>
    <w:rsid w:val="001601D0"/>
    <w:rsid w:val="00164DAD"/>
    <w:rsid w:val="00172A86"/>
    <w:rsid w:val="00174A89"/>
    <w:rsid w:val="0018025A"/>
    <w:rsid w:val="001869AC"/>
    <w:rsid w:val="00186A21"/>
    <w:rsid w:val="00191705"/>
    <w:rsid w:val="00193245"/>
    <w:rsid w:val="001A3634"/>
    <w:rsid w:val="001A7CF0"/>
    <w:rsid w:val="001B0D9B"/>
    <w:rsid w:val="001B1979"/>
    <w:rsid w:val="001B2564"/>
    <w:rsid w:val="001B33A8"/>
    <w:rsid w:val="001B34C9"/>
    <w:rsid w:val="001C2EBE"/>
    <w:rsid w:val="001C4F99"/>
    <w:rsid w:val="001D4CA4"/>
    <w:rsid w:val="001E044E"/>
    <w:rsid w:val="001E2B1E"/>
    <w:rsid w:val="001E337A"/>
    <w:rsid w:val="001E4E17"/>
    <w:rsid w:val="001E6D16"/>
    <w:rsid w:val="001F37E8"/>
    <w:rsid w:val="002050B2"/>
    <w:rsid w:val="002054C8"/>
    <w:rsid w:val="002121DF"/>
    <w:rsid w:val="00215273"/>
    <w:rsid w:val="00223D6D"/>
    <w:rsid w:val="00225C5E"/>
    <w:rsid w:val="0022609C"/>
    <w:rsid w:val="00226532"/>
    <w:rsid w:val="00227CC1"/>
    <w:rsid w:val="00231E3C"/>
    <w:rsid w:val="00234C47"/>
    <w:rsid w:val="00242947"/>
    <w:rsid w:val="002431BE"/>
    <w:rsid w:val="00245459"/>
    <w:rsid w:val="002508F5"/>
    <w:rsid w:val="002520D2"/>
    <w:rsid w:val="002570ED"/>
    <w:rsid w:val="0026221E"/>
    <w:rsid w:val="00271E95"/>
    <w:rsid w:val="002742FC"/>
    <w:rsid w:val="002833FA"/>
    <w:rsid w:val="00283884"/>
    <w:rsid w:val="002861AF"/>
    <w:rsid w:val="0029039B"/>
    <w:rsid w:val="002A0B87"/>
    <w:rsid w:val="002B0124"/>
    <w:rsid w:val="002B25A4"/>
    <w:rsid w:val="002C330B"/>
    <w:rsid w:val="002C38CF"/>
    <w:rsid w:val="002C4E8B"/>
    <w:rsid w:val="002C6C69"/>
    <w:rsid w:val="002D299C"/>
    <w:rsid w:val="002D3BD6"/>
    <w:rsid w:val="002F4740"/>
    <w:rsid w:val="002F55BD"/>
    <w:rsid w:val="00304622"/>
    <w:rsid w:val="00305D70"/>
    <w:rsid w:val="00320AC9"/>
    <w:rsid w:val="00320D95"/>
    <w:rsid w:val="00323346"/>
    <w:rsid w:val="00323FE3"/>
    <w:rsid w:val="00324F2D"/>
    <w:rsid w:val="0033095B"/>
    <w:rsid w:val="00331118"/>
    <w:rsid w:val="003335B7"/>
    <w:rsid w:val="00334A9D"/>
    <w:rsid w:val="00335FD8"/>
    <w:rsid w:val="003408F4"/>
    <w:rsid w:val="00342002"/>
    <w:rsid w:val="00344A65"/>
    <w:rsid w:val="00344F12"/>
    <w:rsid w:val="00345512"/>
    <w:rsid w:val="00345F92"/>
    <w:rsid w:val="003554C4"/>
    <w:rsid w:val="0035622F"/>
    <w:rsid w:val="003562DB"/>
    <w:rsid w:val="0035720D"/>
    <w:rsid w:val="00361172"/>
    <w:rsid w:val="00364538"/>
    <w:rsid w:val="0036521D"/>
    <w:rsid w:val="00367247"/>
    <w:rsid w:val="00370884"/>
    <w:rsid w:val="00373584"/>
    <w:rsid w:val="00376152"/>
    <w:rsid w:val="003833AB"/>
    <w:rsid w:val="003840D3"/>
    <w:rsid w:val="00387AAB"/>
    <w:rsid w:val="00392176"/>
    <w:rsid w:val="0039618F"/>
    <w:rsid w:val="00397B29"/>
    <w:rsid w:val="00397F06"/>
    <w:rsid w:val="003A09A3"/>
    <w:rsid w:val="003A198B"/>
    <w:rsid w:val="003A36FE"/>
    <w:rsid w:val="003A4747"/>
    <w:rsid w:val="003A6171"/>
    <w:rsid w:val="003B262A"/>
    <w:rsid w:val="003B352F"/>
    <w:rsid w:val="003C093D"/>
    <w:rsid w:val="003C3305"/>
    <w:rsid w:val="003C53D2"/>
    <w:rsid w:val="003C626F"/>
    <w:rsid w:val="003D1792"/>
    <w:rsid w:val="003D4BA5"/>
    <w:rsid w:val="003E0D58"/>
    <w:rsid w:val="003E227B"/>
    <w:rsid w:val="003F285F"/>
    <w:rsid w:val="0041524A"/>
    <w:rsid w:val="00416CCF"/>
    <w:rsid w:val="004257E4"/>
    <w:rsid w:val="00427C03"/>
    <w:rsid w:val="00433B9F"/>
    <w:rsid w:val="00436E30"/>
    <w:rsid w:val="004403E0"/>
    <w:rsid w:val="0044071D"/>
    <w:rsid w:val="00441A51"/>
    <w:rsid w:val="00441C63"/>
    <w:rsid w:val="00442F3F"/>
    <w:rsid w:val="00444D52"/>
    <w:rsid w:val="004464E7"/>
    <w:rsid w:val="00447CA5"/>
    <w:rsid w:val="00450A1C"/>
    <w:rsid w:val="0045276D"/>
    <w:rsid w:val="004551EE"/>
    <w:rsid w:val="0045573E"/>
    <w:rsid w:val="0045696C"/>
    <w:rsid w:val="00463B74"/>
    <w:rsid w:val="0046650A"/>
    <w:rsid w:val="00466E62"/>
    <w:rsid w:val="0048222B"/>
    <w:rsid w:val="00487B77"/>
    <w:rsid w:val="0049168C"/>
    <w:rsid w:val="004961BC"/>
    <w:rsid w:val="004A134C"/>
    <w:rsid w:val="004B2ECB"/>
    <w:rsid w:val="004C368F"/>
    <w:rsid w:val="004D13B9"/>
    <w:rsid w:val="004D1D18"/>
    <w:rsid w:val="004D5381"/>
    <w:rsid w:val="004D5880"/>
    <w:rsid w:val="004D7E7F"/>
    <w:rsid w:val="004D7FC0"/>
    <w:rsid w:val="004E13F8"/>
    <w:rsid w:val="004E3474"/>
    <w:rsid w:val="004E711A"/>
    <w:rsid w:val="004F1AC9"/>
    <w:rsid w:val="004F4C11"/>
    <w:rsid w:val="004F5A89"/>
    <w:rsid w:val="004F61CF"/>
    <w:rsid w:val="004F6BF2"/>
    <w:rsid w:val="00503E05"/>
    <w:rsid w:val="00510D7C"/>
    <w:rsid w:val="00512A48"/>
    <w:rsid w:val="00524B92"/>
    <w:rsid w:val="00524C94"/>
    <w:rsid w:val="00524E4A"/>
    <w:rsid w:val="00527F31"/>
    <w:rsid w:val="00532876"/>
    <w:rsid w:val="00556670"/>
    <w:rsid w:val="005579AE"/>
    <w:rsid w:val="005600F0"/>
    <w:rsid w:val="005642A0"/>
    <w:rsid w:val="005673D0"/>
    <w:rsid w:val="00571262"/>
    <w:rsid w:val="00571CD7"/>
    <w:rsid w:val="00572833"/>
    <w:rsid w:val="00574094"/>
    <w:rsid w:val="00581B4F"/>
    <w:rsid w:val="00585780"/>
    <w:rsid w:val="00587D1E"/>
    <w:rsid w:val="00595A6F"/>
    <w:rsid w:val="005A222F"/>
    <w:rsid w:val="005A5053"/>
    <w:rsid w:val="005B637F"/>
    <w:rsid w:val="005C2AB8"/>
    <w:rsid w:val="005C2BE2"/>
    <w:rsid w:val="005C45D8"/>
    <w:rsid w:val="005C7332"/>
    <w:rsid w:val="005D1F37"/>
    <w:rsid w:val="005D50B8"/>
    <w:rsid w:val="005E2F3E"/>
    <w:rsid w:val="005E3E10"/>
    <w:rsid w:val="005E4417"/>
    <w:rsid w:val="005E5512"/>
    <w:rsid w:val="005E5A5A"/>
    <w:rsid w:val="005E6815"/>
    <w:rsid w:val="006020D2"/>
    <w:rsid w:val="00606980"/>
    <w:rsid w:val="00607535"/>
    <w:rsid w:val="00626593"/>
    <w:rsid w:val="00630AF0"/>
    <w:rsid w:val="00630E13"/>
    <w:rsid w:val="00634290"/>
    <w:rsid w:val="00642A3F"/>
    <w:rsid w:val="006476B1"/>
    <w:rsid w:val="00647BEF"/>
    <w:rsid w:val="00650745"/>
    <w:rsid w:val="00651F31"/>
    <w:rsid w:val="006618A3"/>
    <w:rsid w:val="00673EA3"/>
    <w:rsid w:val="006741E4"/>
    <w:rsid w:val="00682968"/>
    <w:rsid w:val="00682F15"/>
    <w:rsid w:val="006843E8"/>
    <w:rsid w:val="00690D60"/>
    <w:rsid w:val="006936F1"/>
    <w:rsid w:val="00695872"/>
    <w:rsid w:val="006A49E3"/>
    <w:rsid w:val="006C10A5"/>
    <w:rsid w:val="006D1C20"/>
    <w:rsid w:val="006D48A6"/>
    <w:rsid w:val="006D5DA0"/>
    <w:rsid w:val="006E3EDD"/>
    <w:rsid w:val="006E62D8"/>
    <w:rsid w:val="006E67CD"/>
    <w:rsid w:val="006E772F"/>
    <w:rsid w:val="006F53B0"/>
    <w:rsid w:val="00700750"/>
    <w:rsid w:val="007023A8"/>
    <w:rsid w:val="00702A5B"/>
    <w:rsid w:val="00705CEF"/>
    <w:rsid w:val="0071197E"/>
    <w:rsid w:val="0071396F"/>
    <w:rsid w:val="00715628"/>
    <w:rsid w:val="007204A1"/>
    <w:rsid w:val="00720A17"/>
    <w:rsid w:val="00721205"/>
    <w:rsid w:val="007243BC"/>
    <w:rsid w:val="00732F7E"/>
    <w:rsid w:val="0073305F"/>
    <w:rsid w:val="007371CA"/>
    <w:rsid w:val="00737E4D"/>
    <w:rsid w:val="00747985"/>
    <w:rsid w:val="0076486C"/>
    <w:rsid w:val="00770BC1"/>
    <w:rsid w:val="00771F0D"/>
    <w:rsid w:val="00772CD8"/>
    <w:rsid w:val="007830F8"/>
    <w:rsid w:val="00783103"/>
    <w:rsid w:val="00784B69"/>
    <w:rsid w:val="007A41BB"/>
    <w:rsid w:val="007B0054"/>
    <w:rsid w:val="007B1F62"/>
    <w:rsid w:val="007B2BEA"/>
    <w:rsid w:val="007B503A"/>
    <w:rsid w:val="007B6CE0"/>
    <w:rsid w:val="007C2D7E"/>
    <w:rsid w:val="007C5913"/>
    <w:rsid w:val="007C699D"/>
    <w:rsid w:val="007C7534"/>
    <w:rsid w:val="007D06F1"/>
    <w:rsid w:val="007E56C6"/>
    <w:rsid w:val="007E7AFB"/>
    <w:rsid w:val="0080165A"/>
    <w:rsid w:val="00804ECB"/>
    <w:rsid w:val="00805D16"/>
    <w:rsid w:val="00805DCE"/>
    <w:rsid w:val="00807C52"/>
    <w:rsid w:val="00810C0C"/>
    <w:rsid w:val="00815952"/>
    <w:rsid w:val="0082272B"/>
    <w:rsid w:val="00824D89"/>
    <w:rsid w:val="00826355"/>
    <w:rsid w:val="008326BA"/>
    <w:rsid w:val="00833BBC"/>
    <w:rsid w:val="00834163"/>
    <w:rsid w:val="00842ECE"/>
    <w:rsid w:val="00852B82"/>
    <w:rsid w:val="008542F1"/>
    <w:rsid w:val="00856024"/>
    <w:rsid w:val="00860C86"/>
    <w:rsid w:val="0086709B"/>
    <w:rsid w:val="008710D2"/>
    <w:rsid w:val="00887FF9"/>
    <w:rsid w:val="008915F8"/>
    <w:rsid w:val="00892674"/>
    <w:rsid w:val="008A06A1"/>
    <w:rsid w:val="008A1CF1"/>
    <w:rsid w:val="008C0096"/>
    <w:rsid w:val="008C2B83"/>
    <w:rsid w:val="008D08CE"/>
    <w:rsid w:val="008D0ACD"/>
    <w:rsid w:val="008E1291"/>
    <w:rsid w:val="008E6097"/>
    <w:rsid w:val="008E6D21"/>
    <w:rsid w:val="008F20B6"/>
    <w:rsid w:val="008F410F"/>
    <w:rsid w:val="009163F2"/>
    <w:rsid w:val="00916A16"/>
    <w:rsid w:val="00917867"/>
    <w:rsid w:val="00920974"/>
    <w:rsid w:val="0092110A"/>
    <w:rsid w:val="00936E11"/>
    <w:rsid w:val="0093758B"/>
    <w:rsid w:val="00943E08"/>
    <w:rsid w:val="00951284"/>
    <w:rsid w:val="009516AE"/>
    <w:rsid w:val="00951908"/>
    <w:rsid w:val="009529DA"/>
    <w:rsid w:val="009633E5"/>
    <w:rsid w:val="009636A1"/>
    <w:rsid w:val="00965147"/>
    <w:rsid w:val="00965B38"/>
    <w:rsid w:val="009661C3"/>
    <w:rsid w:val="00967726"/>
    <w:rsid w:val="009706B7"/>
    <w:rsid w:val="009754B5"/>
    <w:rsid w:val="00981269"/>
    <w:rsid w:val="009824D7"/>
    <w:rsid w:val="00982C02"/>
    <w:rsid w:val="0098330E"/>
    <w:rsid w:val="0098333E"/>
    <w:rsid w:val="00983EDC"/>
    <w:rsid w:val="009951D9"/>
    <w:rsid w:val="009B23D0"/>
    <w:rsid w:val="009D1D48"/>
    <w:rsid w:val="009D72D6"/>
    <w:rsid w:val="009F7ED5"/>
    <w:rsid w:val="00A06EED"/>
    <w:rsid w:val="00A1013E"/>
    <w:rsid w:val="00A11CAF"/>
    <w:rsid w:val="00A134BC"/>
    <w:rsid w:val="00A16072"/>
    <w:rsid w:val="00A20BD6"/>
    <w:rsid w:val="00A21127"/>
    <w:rsid w:val="00A2380C"/>
    <w:rsid w:val="00A24E06"/>
    <w:rsid w:val="00A26E41"/>
    <w:rsid w:val="00A329B6"/>
    <w:rsid w:val="00A339D3"/>
    <w:rsid w:val="00A35FEB"/>
    <w:rsid w:val="00A3651B"/>
    <w:rsid w:val="00A36C96"/>
    <w:rsid w:val="00A374C1"/>
    <w:rsid w:val="00A41B6A"/>
    <w:rsid w:val="00A41D66"/>
    <w:rsid w:val="00A4300C"/>
    <w:rsid w:val="00A4410D"/>
    <w:rsid w:val="00A4697A"/>
    <w:rsid w:val="00A572B2"/>
    <w:rsid w:val="00A624B7"/>
    <w:rsid w:val="00A65439"/>
    <w:rsid w:val="00A81EA5"/>
    <w:rsid w:val="00A81F9D"/>
    <w:rsid w:val="00A83061"/>
    <w:rsid w:val="00A83101"/>
    <w:rsid w:val="00A87D7F"/>
    <w:rsid w:val="00A926A7"/>
    <w:rsid w:val="00A9503F"/>
    <w:rsid w:val="00A97721"/>
    <w:rsid w:val="00AA1BFE"/>
    <w:rsid w:val="00AA3688"/>
    <w:rsid w:val="00AA77DB"/>
    <w:rsid w:val="00AB1F2F"/>
    <w:rsid w:val="00AB26E5"/>
    <w:rsid w:val="00AB3AAE"/>
    <w:rsid w:val="00AB40E3"/>
    <w:rsid w:val="00AC05E4"/>
    <w:rsid w:val="00AC6170"/>
    <w:rsid w:val="00AC73DB"/>
    <w:rsid w:val="00AE2B3A"/>
    <w:rsid w:val="00B0005B"/>
    <w:rsid w:val="00B051C3"/>
    <w:rsid w:val="00B15520"/>
    <w:rsid w:val="00B22DBD"/>
    <w:rsid w:val="00B30DB9"/>
    <w:rsid w:val="00B31140"/>
    <w:rsid w:val="00B353BD"/>
    <w:rsid w:val="00B36731"/>
    <w:rsid w:val="00B40D7F"/>
    <w:rsid w:val="00B414B7"/>
    <w:rsid w:val="00B45046"/>
    <w:rsid w:val="00B45F98"/>
    <w:rsid w:val="00B50120"/>
    <w:rsid w:val="00B51BCF"/>
    <w:rsid w:val="00B537D5"/>
    <w:rsid w:val="00B5595E"/>
    <w:rsid w:val="00B7244C"/>
    <w:rsid w:val="00B73701"/>
    <w:rsid w:val="00B75DB1"/>
    <w:rsid w:val="00B8111B"/>
    <w:rsid w:val="00B845E4"/>
    <w:rsid w:val="00B86D85"/>
    <w:rsid w:val="00B94B10"/>
    <w:rsid w:val="00BA1A35"/>
    <w:rsid w:val="00BA1AE2"/>
    <w:rsid w:val="00BA7C80"/>
    <w:rsid w:val="00BB1488"/>
    <w:rsid w:val="00BC0C86"/>
    <w:rsid w:val="00BC165A"/>
    <w:rsid w:val="00BE1D1A"/>
    <w:rsid w:val="00C10470"/>
    <w:rsid w:val="00C11D01"/>
    <w:rsid w:val="00C12476"/>
    <w:rsid w:val="00C12AB6"/>
    <w:rsid w:val="00C16EB4"/>
    <w:rsid w:val="00C1734C"/>
    <w:rsid w:val="00C20817"/>
    <w:rsid w:val="00C25B2B"/>
    <w:rsid w:val="00C424B7"/>
    <w:rsid w:val="00C42FE3"/>
    <w:rsid w:val="00C530F2"/>
    <w:rsid w:val="00C5329F"/>
    <w:rsid w:val="00C54D9F"/>
    <w:rsid w:val="00C63983"/>
    <w:rsid w:val="00C64DEA"/>
    <w:rsid w:val="00C65F26"/>
    <w:rsid w:val="00C66968"/>
    <w:rsid w:val="00C71C7C"/>
    <w:rsid w:val="00C77E3D"/>
    <w:rsid w:val="00C80B75"/>
    <w:rsid w:val="00C821EE"/>
    <w:rsid w:val="00C86A25"/>
    <w:rsid w:val="00C8766A"/>
    <w:rsid w:val="00C97173"/>
    <w:rsid w:val="00C978C4"/>
    <w:rsid w:val="00CA0400"/>
    <w:rsid w:val="00CA3009"/>
    <w:rsid w:val="00CA3453"/>
    <w:rsid w:val="00CA5981"/>
    <w:rsid w:val="00CA7167"/>
    <w:rsid w:val="00CB4D74"/>
    <w:rsid w:val="00CB5348"/>
    <w:rsid w:val="00CB54AF"/>
    <w:rsid w:val="00CB6639"/>
    <w:rsid w:val="00CC3E9E"/>
    <w:rsid w:val="00CC5834"/>
    <w:rsid w:val="00CC7E33"/>
    <w:rsid w:val="00CD3425"/>
    <w:rsid w:val="00CE435D"/>
    <w:rsid w:val="00CE7C7C"/>
    <w:rsid w:val="00CF752F"/>
    <w:rsid w:val="00D01BA6"/>
    <w:rsid w:val="00D02044"/>
    <w:rsid w:val="00D037BD"/>
    <w:rsid w:val="00D1175C"/>
    <w:rsid w:val="00D15AB4"/>
    <w:rsid w:val="00D22158"/>
    <w:rsid w:val="00D348C0"/>
    <w:rsid w:val="00D34A5D"/>
    <w:rsid w:val="00D37AB6"/>
    <w:rsid w:val="00D441B7"/>
    <w:rsid w:val="00D474ED"/>
    <w:rsid w:val="00D52C26"/>
    <w:rsid w:val="00D56A88"/>
    <w:rsid w:val="00D6125B"/>
    <w:rsid w:val="00D72308"/>
    <w:rsid w:val="00D8032E"/>
    <w:rsid w:val="00D83CDC"/>
    <w:rsid w:val="00D91F33"/>
    <w:rsid w:val="00D9667A"/>
    <w:rsid w:val="00DA30A3"/>
    <w:rsid w:val="00DB597C"/>
    <w:rsid w:val="00DC2286"/>
    <w:rsid w:val="00DC6494"/>
    <w:rsid w:val="00DD1371"/>
    <w:rsid w:val="00DE0C70"/>
    <w:rsid w:val="00DE0EDF"/>
    <w:rsid w:val="00DE5279"/>
    <w:rsid w:val="00DE7A76"/>
    <w:rsid w:val="00DF02A5"/>
    <w:rsid w:val="00DF4EF1"/>
    <w:rsid w:val="00E0133E"/>
    <w:rsid w:val="00E03B13"/>
    <w:rsid w:val="00E04354"/>
    <w:rsid w:val="00E04EAC"/>
    <w:rsid w:val="00E065F9"/>
    <w:rsid w:val="00E0666F"/>
    <w:rsid w:val="00E06916"/>
    <w:rsid w:val="00E112E2"/>
    <w:rsid w:val="00E13EBF"/>
    <w:rsid w:val="00E1504E"/>
    <w:rsid w:val="00E16964"/>
    <w:rsid w:val="00E16E08"/>
    <w:rsid w:val="00E222AB"/>
    <w:rsid w:val="00E24E3D"/>
    <w:rsid w:val="00E2789B"/>
    <w:rsid w:val="00E322FA"/>
    <w:rsid w:val="00E42E4D"/>
    <w:rsid w:val="00E50471"/>
    <w:rsid w:val="00E5069C"/>
    <w:rsid w:val="00E52BA4"/>
    <w:rsid w:val="00E55640"/>
    <w:rsid w:val="00E61BBD"/>
    <w:rsid w:val="00E6258F"/>
    <w:rsid w:val="00E66689"/>
    <w:rsid w:val="00E71E87"/>
    <w:rsid w:val="00E73326"/>
    <w:rsid w:val="00E74384"/>
    <w:rsid w:val="00E74DBF"/>
    <w:rsid w:val="00E755B8"/>
    <w:rsid w:val="00E81B32"/>
    <w:rsid w:val="00E84327"/>
    <w:rsid w:val="00E90834"/>
    <w:rsid w:val="00E97972"/>
    <w:rsid w:val="00EA2CE5"/>
    <w:rsid w:val="00EA6A2F"/>
    <w:rsid w:val="00EA6A56"/>
    <w:rsid w:val="00EA6F0D"/>
    <w:rsid w:val="00EB2563"/>
    <w:rsid w:val="00EB3D69"/>
    <w:rsid w:val="00ED17CE"/>
    <w:rsid w:val="00ED1F60"/>
    <w:rsid w:val="00ED73F9"/>
    <w:rsid w:val="00EE012B"/>
    <w:rsid w:val="00EE174E"/>
    <w:rsid w:val="00EE4916"/>
    <w:rsid w:val="00EE4F27"/>
    <w:rsid w:val="00EE549C"/>
    <w:rsid w:val="00EE6033"/>
    <w:rsid w:val="00EE7808"/>
    <w:rsid w:val="00EF1598"/>
    <w:rsid w:val="00EF502E"/>
    <w:rsid w:val="00F00857"/>
    <w:rsid w:val="00F0262A"/>
    <w:rsid w:val="00F0588E"/>
    <w:rsid w:val="00F078E9"/>
    <w:rsid w:val="00F166CA"/>
    <w:rsid w:val="00F21B47"/>
    <w:rsid w:val="00F22FDF"/>
    <w:rsid w:val="00F24925"/>
    <w:rsid w:val="00F26937"/>
    <w:rsid w:val="00F31787"/>
    <w:rsid w:val="00F332DF"/>
    <w:rsid w:val="00F3350C"/>
    <w:rsid w:val="00F3497A"/>
    <w:rsid w:val="00F47C99"/>
    <w:rsid w:val="00F50D81"/>
    <w:rsid w:val="00F50F1A"/>
    <w:rsid w:val="00F525D1"/>
    <w:rsid w:val="00F5458E"/>
    <w:rsid w:val="00F61F6A"/>
    <w:rsid w:val="00F64DE1"/>
    <w:rsid w:val="00F660A8"/>
    <w:rsid w:val="00F67CFB"/>
    <w:rsid w:val="00F72FA0"/>
    <w:rsid w:val="00F74B20"/>
    <w:rsid w:val="00F74C29"/>
    <w:rsid w:val="00F76095"/>
    <w:rsid w:val="00F76E46"/>
    <w:rsid w:val="00F77C11"/>
    <w:rsid w:val="00F80ABD"/>
    <w:rsid w:val="00F86D65"/>
    <w:rsid w:val="00F92D5C"/>
    <w:rsid w:val="00F931E6"/>
    <w:rsid w:val="00F954CC"/>
    <w:rsid w:val="00FB6FDA"/>
    <w:rsid w:val="00FC2A4E"/>
    <w:rsid w:val="00FC2FF0"/>
    <w:rsid w:val="00FC358D"/>
    <w:rsid w:val="00FC5852"/>
    <w:rsid w:val="00FC642D"/>
    <w:rsid w:val="00FC696E"/>
    <w:rsid w:val="00FD40A1"/>
    <w:rsid w:val="00FD59E3"/>
    <w:rsid w:val="00FE3164"/>
    <w:rsid w:val="00FF1D4F"/>
    <w:rsid w:val="00FF692D"/>
    <w:rsid w:val="00FF70AF"/>
    <w:rsid w:val="0D5058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E96CCC"/>
  <w15:docId w15:val="{0B9D6857-2133-4D9C-B5B8-58BC1F330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4431"/>
    <w:rPr>
      <w:rFonts w:ascii="Calibri" w:eastAsia="Calibri" w:hAnsi="Calibri" w:cs="Times New Roman"/>
    </w:rPr>
  </w:style>
  <w:style w:type="paragraph" w:styleId="10">
    <w:name w:val="heading 1"/>
    <w:basedOn w:val="a"/>
    <w:next w:val="a"/>
    <w:link w:val="11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qFormat/>
    <w:rsid w:val="00DE7A76"/>
    <w:pPr>
      <w:keepNext/>
      <w:keepLines/>
      <w:spacing w:before="360" w:after="120"/>
      <w:contextualSpacing/>
      <w:outlineLvl w:val="1"/>
    </w:pPr>
    <w:rPr>
      <w:rFonts w:ascii="Cambria" w:eastAsia="Times New Roman" w:hAnsi="Cambria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DE7A76"/>
    <w:pPr>
      <w:keepNext/>
      <w:keepLines/>
      <w:spacing w:before="320" w:after="80"/>
      <w:contextualSpacing/>
      <w:outlineLvl w:val="2"/>
    </w:pPr>
    <w:rPr>
      <w:rFonts w:ascii="Cambria" w:eastAsia="Times New Roman" w:hAnsi="Cambria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DE7A76"/>
    <w:pPr>
      <w:keepNext/>
      <w:keepLines/>
      <w:spacing w:before="280" w:after="80"/>
      <w:contextualSpacing/>
      <w:outlineLvl w:val="3"/>
    </w:pPr>
    <w:rPr>
      <w:rFonts w:eastAsia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DE7A76"/>
    <w:pPr>
      <w:keepNext/>
      <w:keepLines/>
      <w:spacing w:before="240" w:after="80"/>
      <w:contextualSpacing/>
      <w:outlineLvl w:val="4"/>
    </w:pPr>
    <w:rPr>
      <w:rFonts w:eastAsia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DE7A76"/>
    <w:pPr>
      <w:keepNext/>
      <w:keepLines/>
      <w:spacing w:before="240" w:after="80"/>
      <w:contextualSpacing/>
      <w:outlineLvl w:val="5"/>
    </w:pPr>
    <w:rPr>
      <w:rFonts w:eastAsia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1">
    <w:name w:val="Заголовок 1 Знак"/>
    <w:basedOn w:val="a0"/>
    <w:link w:val="10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2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3"/>
    <w:uiPriority w:val="59"/>
    <w:rsid w:val="00CA3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Заголовок 2 Знак"/>
    <w:basedOn w:val="a0"/>
    <w:link w:val="20"/>
    <w:uiPriority w:val="9"/>
    <w:rsid w:val="00DE7A76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DE7A76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E7A76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DE7A76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DE7A76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DE7A76"/>
  </w:style>
  <w:style w:type="table" w:customStyle="1" w:styleId="TableNormal1">
    <w:name w:val="Table Normal1"/>
    <w:uiPriority w:val="99"/>
    <w:rsid w:val="00DE7A76"/>
    <w:pPr>
      <w:spacing w:after="0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5">
    <w:name w:val="Title"/>
    <w:basedOn w:val="a"/>
    <w:next w:val="a"/>
    <w:link w:val="af6"/>
    <w:uiPriority w:val="10"/>
    <w:qFormat/>
    <w:rsid w:val="00DE7A76"/>
    <w:pPr>
      <w:keepNext/>
      <w:keepLines/>
      <w:spacing w:after="60"/>
      <w:contextualSpacing/>
    </w:pPr>
    <w:rPr>
      <w:rFonts w:ascii="Cambria" w:eastAsia="Times New Roman" w:hAnsi="Cambria"/>
      <w:b/>
      <w:bCs/>
      <w:color w:val="000000"/>
      <w:kern w:val="28"/>
      <w:sz w:val="32"/>
      <w:szCs w:val="32"/>
      <w:lang w:eastAsia="ru-RU"/>
    </w:rPr>
  </w:style>
  <w:style w:type="character" w:customStyle="1" w:styleId="af6">
    <w:name w:val="Название Знак"/>
    <w:basedOn w:val="a0"/>
    <w:link w:val="af5"/>
    <w:uiPriority w:val="10"/>
    <w:rsid w:val="00DE7A76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f7">
    <w:name w:val="Subtitle"/>
    <w:basedOn w:val="a"/>
    <w:next w:val="a"/>
    <w:link w:val="af8"/>
    <w:uiPriority w:val="11"/>
    <w:qFormat/>
    <w:rsid w:val="00DE7A76"/>
    <w:pPr>
      <w:keepNext/>
      <w:keepLines/>
      <w:spacing w:after="320"/>
      <w:contextualSpacing/>
    </w:pPr>
    <w:rPr>
      <w:rFonts w:ascii="Cambria" w:eastAsia="Times New Roman" w:hAnsi="Cambria"/>
      <w:color w:val="000000"/>
      <w:sz w:val="24"/>
      <w:szCs w:val="24"/>
      <w:lang w:eastAsia="ru-RU"/>
    </w:rPr>
  </w:style>
  <w:style w:type="character" w:customStyle="1" w:styleId="af8">
    <w:name w:val="Подзаголовок Знак"/>
    <w:basedOn w:val="a0"/>
    <w:link w:val="af7"/>
    <w:uiPriority w:val="11"/>
    <w:rsid w:val="00DE7A76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f9">
    <w:name w:val="Стиль"/>
    <w:basedOn w:val="TableNormal1"/>
    <w:uiPriority w:val="99"/>
    <w:rsid w:val="00DE7A76"/>
    <w:tblPr>
      <w:tblStyleRowBandSize w:val="1"/>
      <w:tblStyleColBandSize w:val="1"/>
    </w:tblPr>
  </w:style>
  <w:style w:type="table" w:customStyle="1" w:styleId="100">
    <w:name w:val="Стиль10"/>
    <w:basedOn w:val="TableNormal1"/>
    <w:uiPriority w:val="99"/>
    <w:rsid w:val="00DE7A76"/>
    <w:tblPr>
      <w:tblStyleRowBandSize w:val="1"/>
      <w:tblStyleColBandSize w:val="1"/>
    </w:tblPr>
  </w:style>
  <w:style w:type="table" w:customStyle="1" w:styleId="9">
    <w:name w:val="Стиль9"/>
    <w:basedOn w:val="TableNormal1"/>
    <w:uiPriority w:val="99"/>
    <w:rsid w:val="00DE7A76"/>
    <w:tblPr>
      <w:tblStyleRowBandSize w:val="1"/>
      <w:tblStyleColBandSize w:val="1"/>
    </w:tblPr>
  </w:style>
  <w:style w:type="table" w:customStyle="1" w:styleId="8">
    <w:name w:val="Стиль8"/>
    <w:basedOn w:val="TableNormal1"/>
    <w:uiPriority w:val="99"/>
    <w:rsid w:val="00DE7A76"/>
    <w:tblPr>
      <w:tblStyleRowBandSize w:val="1"/>
      <w:tblStyleColBandSize w:val="1"/>
    </w:tblPr>
  </w:style>
  <w:style w:type="table" w:customStyle="1" w:styleId="7">
    <w:name w:val="Стиль7"/>
    <w:basedOn w:val="TableNormal1"/>
    <w:uiPriority w:val="99"/>
    <w:rsid w:val="00DE7A76"/>
    <w:tblPr>
      <w:tblStyleRowBandSize w:val="1"/>
      <w:tblStyleColBandSize w:val="1"/>
    </w:tblPr>
  </w:style>
  <w:style w:type="table" w:customStyle="1" w:styleId="61">
    <w:name w:val="Стиль6"/>
    <w:basedOn w:val="TableNormal1"/>
    <w:uiPriority w:val="99"/>
    <w:rsid w:val="00DE7A76"/>
    <w:tblPr>
      <w:tblStyleRowBandSize w:val="1"/>
      <w:tblStyleColBandSize w:val="1"/>
    </w:tblPr>
  </w:style>
  <w:style w:type="table" w:customStyle="1" w:styleId="51">
    <w:name w:val="Стиль5"/>
    <w:basedOn w:val="TableNormal1"/>
    <w:uiPriority w:val="99"/>
    <w:rsid w:val="00DE7A76"/>
    <w:tblPr>
      <w:tblStyleRowBandSize w:val="1"/>
      <w:tblStyleColBandSize w:val="1"/>
    </w:tblPr>
  </w:style>
  <w:style w:type="table" w:customStyle="1" w:styleId="41">
    <w:name w:val="Стиль4"/>
    <w:basedOn w:val="TableNormal1"/>
    <w:uiPriority w:val="99"/>
    <w:rsid w:val="00DE7A76"/>
    <w:tblPr>
      <w:tblStyleRowBandSize w:val="1"/>
      <w:tblStyleColBandSize w:val="1"/>
    </w:tblPr>
  </w:style>
  <w:style w:type="table" w:customStyle="1" w:styleId="32">
    <w:name w:val="Стиль3"/>
    <w:basedOn w:val="TableNormal1"/>
    <w:uiPriority w:val="99"/>
    <w:rsid w:val="00DE7A76"/>
    <w:tblPr>
      <w:tblStyleRowBandSize w:val="1"/>
      <w:tblStyleColBandSize w:val="1"/>
    </w:tblPr>
  </w:style>
  <w:style w:type="table" w:customStyle="1" w:styleId="23">
    <w:name w:val="Стиль2"/>
    <w:basedOn w:val="TableNormal1"/>
    <w:uiPriority w:val="99"/>
    <w:rsid w:val="00DE7A76"/>
    <w:tblPr>
      <w:tblStyleRowBandSize w:val="1"/>
      <w:tblStyleColBandSize w:val="1"/>
    </w:tblPr>
  </w:style>
  <w:style w:type="table" w:customStyle="1" w:styleId="14">
    <w:name w:val="Стиль1"/>
    <w:basedOn w:val="TableNormal1"/>
    <w:uiPriority w:val="99"/>
    <w:rsid w:val="00DE7A76"/>
    <w:tblPr>
      <w:tblStyleRowBandSize w:val="1"/>
      <w:tblStyleColBandSize w:val="1"/>
    </w:tblPr>
  </w:style>
  <w:style w:type="table" w:customStyle="1" w:styleId="33">
    <w:name w:val="Сетка таблицы3"/>
    <w:basedOn w:val="a1"/>
    <w:next w:val="a3"/>
    <w:uiPriority w:val="99"/>
    <w:rsid w:val="00DE7A76"/>
    <w:pPr>
      <w:spacing w:after="0" w:line="240" w:lineRule="auto"/>
    </w:pPr>
    <w:rPr>
      <w:rFonts w:ascii="Arial" w:eastAsia="Arial" w:hAnsi="Arial" w:cs="Arial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Hyperlink"/>
    <w:uiPriority w:val="99"/>
    <w:rsid w:val="00DE7A76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DE7A76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DE7A76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b">
    <w:name w:val="FollowedHyperlink"/>
    <w:uiPriority w:val="99"/>
    <w:semiHidden/>
    <w:unhideWhenUsed/>
    <w:rsid w:val="00DE7A76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5"/>
    <w:qFormat/>
    <w:rsid w:val="00DE7A76"/>
    <w:pPr>
      <w:keepLines w:val="0"/>
      <w:numPr>
        <w:numId w:val="5"/>
      </w:numPr>
      <w:spacing w:before="240" w:after="60" w:line="240" w:lineRule="auto"/>
      <w:jc w:val="both"/>
    </w:pPr>
    <w:rPr>
      <w:rFonts w:ascii="Verdana" w:eastAsia="Times New Roman" w:hAnsi="Verdana" w:cs="Times New Roman"/>
      <w:color w:val="000000"/>
      <w:kern w:val="32"/>
      <w:sz w:val="24"/>
      <w:szCs w:val="32"/>
      <w:lang w:eastAsia="ru-RU"/>
    </w:rPr>
  </w:style>
  <w:style w:type="paragraph" w:customStyle="1" w:styleId="2">
    <w:name w:val="Заголовок 2 с нумерацией"/>
    <w:basedOn w:val="20"/>
    <w:qFormat/>
    <w:rsid w:val="00DE7A76"/>
    <w:pPr>
      <w:keepLines w:val="0"/>
      <w:numPr>
        <w:ilvl w:val="1"/>
        <w:numId w:val="5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5">
    <w:name w:val="Заголовок 1 с нумерацией Знак"/>
    <w:link w:val="1"/>
    <w:rsid w:val="00DE7A76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DE7A76"/>
    <w:pPr>
      <w:numPr>
        <w:ilvl w:val="2"/>
      </w:numPr>
    </w:pPr>
    <w:rPr>
      <w:sz w:val="24"/>
    </w:rPr>
  </w:style>
  <w:style w:type="paragraph" w:styleId="afc">
    <w:name w:val="No Spacing"/>
    <w:qFormat/>
    <w:rsid w:val="00DE7A7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34">
    <w:name w:val="Body Text 3"/>
    <w:basedOn w:val="a"/>
    <w:link w:val="35"/>
    <w:unhideWhenUsed/>
    <w:rsid w:val="00DE7A76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0"/>
    <w:link w:val="34"/>
    <w:rsid w:val="00DE7A76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24">
    <w:name w:val="Нет списка2"/>
    <w:next w:val="a2"/>
    <w:uiPriority w:val="99"/>
    <w:semiHidden/>
    <w:unhideWhenUsed/>
    <w:rsid w:val="00AB40E3"/>
  </w:style>
  <w:style w:type="table" w:customStyle="1" w:styleId="42">
    <w:name w:val="Сетка таблицы4"/>
    <w:basedOn w:val="a1"/>
    <w:next w:val="a3"/>
    <w:uiPriority w:val="59"/>
    <w:rsid w:val="00AB40E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uiPriority w:val="59"/>
    <w:rsid w:val="00AB40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AB40E3"/>
    <w:pPr>
      <w:suppressAutoHyphens/>
      <w:autoSpaceDN w:val="0"/>
      <w:textAlignment w:val="baseline"/>
    </w:pPr>
    <w:rPr>
      <w:rFonts w:ascii="Calibri" w:eastAsia="Calibri" w:hAnsi="Calibri" w:cs="Times New Roman"/>
      <w:kern w:val="3"/>
    </w:rPr>
  </w:style>
  <w:style w:type="paragraph" w:styleId="25">
    <w:name w:val="Body Text Indent 2"/>
    <w:basedOn w:val="a"/>
    <w:link w:val="26"/>
    <w:uiPriority w:val="99"/>
    <w:unhideWhenUsed/>
    <w:rsid w:val="00AB40E3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AB40E3"/>
    <w:rPr>
      <w:rFonts w:ascii="Times New Roman" w:eastAsia="Times New Roman" w:hAnsi="Times New Roman" w:cs="Times New Roman"/>
      <w:sz w:val="24"/>
      <w:szCs w:val="24"/>
    </w:rPr>
  </w:style>
  <w:style w:type="character" w:customStyle="1" w:styleId="16">
    <w:name w:val="Основной шрифт абзаца1"/>
    <w:rsid w:val="00444D52"/>
  </w:style>
  <w:style w:type="paragraph" w:customStyle="1" w:styleId="17">
    <w:name w:val="Абзац списка1"/>
    <w:basedOn w:val="a"/>
    <w:rsid w:val="003D4BA5"/>
    <w:pPr>
      <w:suppressAutoHyphens/>
      <w:ind w:left="720"/>
      <w:textAlignment w:val="baseline"/>
    </w:pPr>
    <w:rPr>
      <w:rFonts w:cs="Calibri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1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5262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97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6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53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929456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15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iblioclub.ru/index.php?page=book&amp;id=93443" TargetMode="External"/><Relationship Id="rId18" Type="http://schemas.openxmlformats.org/officeDocument/2006/relationships/hyperlink" Target="http://biblioclub.ru/index.php?page=book&amp;id=481990" TargetMode="External"/><Relationship Id="rId26" Type="http://schemas.openxmlformats.org/officeDocument/2006/relationships/hyperlink" Target="http://biblioclub.ru/index.php?page=book_red&amp;id=93443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438773" TargetMode="External"/><Relationship Id="rId34" Type="http://schemas.openxmlformats.org/officeDocument/2006/relationships/hyperlink" Target="http://www.macmillandictionary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114942" TargetMode="External"/><Relationship Id="rId17" Type="http://schemas.openxmlformats.org/officeDocument/2006/relationships/hyperlink" Target="http://biblioclub.ru/index.php?page=book&amp;id=461895" TargetMode="External"/><Relationship Id="rId25" Type="http://schemas.openxmlformats.org/officeDocument/2006/relationships/hyperlink" Target="http://lib.biblioclub.ru/book_375601_osnovyi_fonetiki_angliyskogo_yazyika/" TargetMode="External"/><Relationship Id="rId33" Type="http://schemas.openxmlformats.org/officeDocument/2006/relationships/hyperlink" Target="http://dictionary.cambridge.org/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93443" TargetMode="External"/><Relationship Id="rId20" Type="http://schemas.openxmlformats.org/officeDocument/2006/relationships/hyperlink" Target="http://biblioclub.ru/index.php?page=book&amp;id=437312" TargetMode="External"/><Relationship Id="rId29" Type="http://schemas.openxmlformats.org/officeDocument/2006/relationships/hyperlink" Target="http://www.multitran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hyperlink" Target="http://www.sil.org/linguistics/GlossaryOfLinguisticTerms/" TargetMode="External"/><Relationship Id="rId32" Type="http://schemas.openxmlformats.org/officeDocument/2006/relationships/hyperlink" Target="http://www.oxfordlanguagedictionaries.com/Public/PublicHome.html?url=%2Fapp%3Fservice%3Dexternal%26page%3DHome&amp;failReason" TargetMode="External"/><Relationship Id="rId37" Type="http://schemas.openxmlformats.org/officeDocument/2006/relationships/footer" Target="footer4.xml"/><Relationship Id="rId40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yperlink" Target="http://ya.mininuniver.ru/" TargetMode="External"/><Relationship Id="rId23" Type="http://schemas.openxmlformats.org/officeDocument/2006/relationships/hyperlink" Target="http://biblioclub.ru/index.php?page=book&amp;id=482145" TargetMode="External"/><Relationship Id="rId28" Type="http://schemas.openxmlformats.org/officeDocument/2006/relationships/hyperlink" Target="http://www.theidioms.com/" TargetMode="External"/><Relationship Id="rId36" Type="http://schemas.openxmlformats.org/officeDocument/2006/relationships/footer" Target="footer3.xml"/><Relationship Id="rId10" Type="http://schemas.openxmlformats.org/officeDocument/2006/relationships/comments" Target="comments.xml"/><Relationship Id="rId19" Type="http://schemas.openxmlformats.org/officeDocument/2006/relationships/hyperlink" Target="http://biblioclub.ru/index.php?page=book&amp;id=83206" TargetMode="External"/><Relationship Id="rId31" Type="http://schemas.openxmlformats.org/officeDocument/2006/relationships/hyperlink" Target="http://www.ldoceonline.com/dictionary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biblioclub.ru/index.php?page=book_red&amp;id=93443" TargetMode="External"/><Relationship Id="rId22" Type="http://schemas.openxmlformats.org/officeDocument/2006/relationships/hyperlink" Target="http://biblioclub.ru/index.php?page=book&amp;id=461926" TargetMode="External"/><Relationship Id="rId27" Type="http://schemas.openxmlformats.org/officeDocument/2006/relationships/hyperlink" Target="http://www.forvo.com/" TargetMode="External"/><Relationship Id="rId30" Type="http://schemas.openxmlformats.org/officeDocument/2006/relationships/hyperlink" Target="http://www.multitran.ru/c/m.exe?a=1&amp;SHL=2" TargetMode="External"/><Relationship Id="rId35" Type="http://schemas.openxmlformats.org/officeDocument/2006/relationships/hyperlink" Target="http://www.lingvo-online.ru/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6DB77-3D1E-4206-A413-3A317D757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35</Pages>
  <Words>9484</Words>
  <Characters>54059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Учетная запись Майкрософт</cp:lastModifiedBy>
  <cp:revision>13</cp:revision>
  <cp:lastPrinted>2019-09-02T08:12:00Z</cp:lastPrinted>
  <dcterms:created xsi:type="dcterms:W3CDTF">2021-05-18T21:21:00Z</dcterms:created>
  <dcterms:modified xsi:type="dcterms:W3CDTF">2022-02-23T13:50:00Z</dcterms:modified>
</cp:coreProperties>
</file>